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r>
        <w:rPr>
          <w:rFonts w:ascii="Times New Roman" w:eastAsia="Courier New" w:hAnsi="Times New Roman"/>
          <w:color w:val="000000"/>
          <w:sz w:val="24"/>
          <w:szCs w:val="26"/>
          <w:lang w:eastAsia="ru-RU"/>
        </w:rPr>
        <w:t xml:space="preserve">                                                        </w:t>
      </w:r>
      <w:r w:rsidRPr="00CC1ADE">
        <w:rPr>
          <w:rFonts w:ascii="Times New Roman" w:eastAsia="Courier New" w:hAnsi="Times New Roman"/>
          <w:color w:val="000000"/>
          <w:sz w:val="24"/>
          <w:szCs w:val="26"/>
          <w:lang w:eastAsia="ru-RU"/>
        </w:rPr>
        <w:t xml:space="preserve">Приложение к адаптированной основной  </w:t>
      </w: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r w:rsidRPr="00CC1ADE">
        <w:rPr>
          <w:rFonts w:ascii="Times New Roman" w:eastAsia="Courier New" w:hAnsi="Times New Roman"/>
          <w:color w:val="000000"/>
          <w:sz w:val="24"/>
          <w:szCs w:val="26"/>
          <w:lang w:eastAsia="ru-RU"/>
        </w:rPr>
        <w:t xml:space="preserve">                                                                    общеобразовательной программе обучающихся</w:t>
      </w:r>
    </w:p>
    <w:p w:rsidR="00CC1ADE" w:rsidRPr="00CC1ADE" w:rsidRDefault="00CC1ADE" w:rsidP="00CC1ADE">
      <w:pPr>
        <w:tabs>
          <w:tab w:val="left" w:pos="6705"/>
        </w:tabs>
        <w:spacing w:after="0"/>
        <w:contextualSpacing/>
        <w:jc w:val="right"/>
        <w:rPr>
          <w:rFonts w:ascii="Times New Roman" w:eastAsia="Courier New" w:hAnsi="Times New Roman"/>
          <w:color w:val="000000"/>
          <w:sz w:val="24"/>
          <w:szCs w:val="26"/>
          <w:lang w:eastAsia="ru-RU"/>
        </w:rPr>
      </w:pPr>
      <w:r w:rsidRPr="00CC1ADE">
        <w:rPr>
          <w:rFonts w:ascii="Times New Roman" w:eastAsia="Courier New" w:hAnsi="Times New Roman"/>
          <w:color w:val="000000"/>
          <w:sz w:val="24"/>
          <w:szCs w:val="26"/>
          <w:lang w:eastAsia="ru-RU"/>
        </w:rPr>
        <w:t>с задержкой психического развития (вариант 7.2)</w:t>
      </w: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r w:rsidRPr="00CC1ADE">
        <w:rPr>
          <w:rFonts w:ascii="Times New Roman" w:eastAsia="Courier New" w:hAnsi="Times New Roman"/>
          <w:color w:val="000000"/>
          <w:sz w:val="24"/>
          <w:szCs w:val="26"/>
          <w:lang w:eastAsia="ru-RU"/>
        </w:rPr>
        <w:t xml:space="preserve">                                       МБОУ «СОШ №19» НМР РТ  </w:t>
      </w: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r w:rsidRPr="00CC1ADE">
        <w:rPr>
          <w:rFonts w:ascii="Times New Roman" w:eastAsia="Courier New" w:hAnsi="Times New Roman"/>
          <w:color w:val="000000"/>
          <w:sz w:val="24"/>
          <w:szCs w:val="26"/>
          <w:lang w:eastAsia="ru-RU"/>
        </w:rPr>
        <w:t>РАБОЧАЯ ПР</w:t>
      </w:r>
      <w:r w:rsidR="000140C1">
        <w:rPr>
          <w:rFonts w:ascii="Times New Roman" w:eastAsia="Courier New" w:hAnsi="Times New Roman"/>
          <w:color w:val="000000"/>
          <w:sz w:val="24"/>
          <w:szCs w:val="26"/>
          <w:lang w:eastAsia="ru-RU"/>
        </w:rPr>
        <w:t>О</w:t>
      </w:r>
      <w:bookmarkStart w:id="0" w:name="_GoBack"/>
      <w:bookmarkEnd w:id="0"/>
      <w:r w:rsidRPr="00CC1ADE">
        <w:rPr>
          <w:rFonts w:ascii="Times New Roman" w:eastAsia="Courier New" w:hAnsi="Times New Roman"/>
          <w:color w:val="000000"/>
          <w:sz w:val="24"/>
          <w:szCs w:val="26"/>
          <w:lang w:eastAsia="ru-RU"/>
        </w:rPr>
        <w:t>ГРАММА</w:t>
      </w: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r w:rsidRPr="00CC1ADE">
        <w:rPr>
          <w:rFonts w:ascii="Times New Roman" w:eastAsia="Courier New" w:hAnsi="Times New Roman"/>
          <w:color w:val="000000"/>
          <w:sz w:val="24"/>
          <w:szCs w:val="26"/>
          <w:lang w:eastAsia="ru-RU"/>
        </w:rPr>
        <w:t xml:space="preserve">по предмету </w:t>
      </w:r>
      <w:r>
        <w:rPr>
          <w:rFonts w:ascii="Times New Roman" w:eastAsia="Courier New" w:hAnsi="Times New Roman"/>
          <w:color w:val="000000"/>
          <w:sz w:val="24"/>
          <w:szCs w:val="26"/>
          <w:u w:val="single"/>
          <w:lang w:eastAsia="ru-RU"/>
        </w:rPr>
        <w:t>русский язык</w:t>
      </w: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r w:rsidRPr="00CC1ADE">
        <w:rPr>
          <w:rFonts w:ascii="Times New Roman" w:eastAsia="Courier New" w:hAnsi="Times New Roman"/>
          <w:color w:val="000000"/>
          <w:sz w:val="24"/>
          <w:szCs w:val="26"/>
          <w:lang w:eastAsia="ru-RU"/>
        </w:rPr>
        <w:t>на уровень начального общего образования</w:t>
      </w: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r w:rsidRPr="00CC1ADE">
        <w:rPr>
          <w:rFonts w:ascii="Times New Roman" w:eastAsia="Courier New" w:hAnsi="Times New Roman"/>
          <w:color w:val="000000"/>
          <w:sz w:val="24"/>
          <w:szCs w:val="26"/>
          <w:lang w:eastAsia="ru-RU"/>
        </w:rPr>
        <w:t>для обучающихся с ЗПР</w:t>
      </w: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p>
    <w:p w:rsidR="00CC1ADE" w:rsidRPr="00CC1ADE" w:rsidRDefault="00CC1ADE" w:rsidP="00CC1ADE">
      <w:pPr>
        <w:tabs>
          <w:tab w:val="left" w:pos="6705"/>
        </w:tabs>
        <w:spacing w:after="0"/>
        <w:contextualSpacing/>
        <w:jc w:val="center"/>
        <w:rPr>
          <w:rFonts w:ascii="Times New Roman" w:eastAsia="Courier New" w:hAnsi="Times New Roman"/>
          <w:color w:val="000000"/>
          <w:sz w:val="24"/>
          <w:szCs w:val="26"/>
          <w:lang w:eastAsia="ru-RU"/>
        </w:rPr>
      </w:pPr>
      <w:r w:rsidRPr="00CC1ADE">
        <w:rPr>
          <w:rFonts w:ascii="Times New Roman" w:eastAsia="Courier New" w:hAnsi="Times New Roman"/>
          <w:color w:val="000000"/>
          <w:sz w:val="24"/>
          <w:szCs w:val="26"/>
          <w:lang w:eastAsia="ru-RU"/>
        </w:rPr>
        <w:t xml:space="preserve"> Срок реализации 5 лет        </w:t>
      </w:r>
    </w:p>
    <w:p w:rsidR="00CC1ADE" w:rsidRPr="00CC1ADE" w:rsidRDefault="00CC1ADE" w:rsidP="00CC1ADE">
      <w:pPr>
        <w:spacing w:after="0"/>
        <w:contextualSpacing/>
        <w:jc w:val="right"/>
        <w:rPr>
          <w:rFonts w:ascii="Times New Roman" w:eastAsia="Courier New" w:hAnsi="Times New Roman"/>
          <w:color w:val="000000"/>
          <w:sz w:val="24"/>
          <w:szCs w:val="26"/>
          <w:lang w:eastAsia="ru-RU"/>
        </w:rPr>
      </w:pPr>
    </w:p>
    <w:p w:rsidR="00CC1ADE" w:rsidRPr="00CC1ADE" w:rsidRDefault="00CC1ADE" w:rsidP="00CC1ADE">
      <w:pPr>
        <w:spacing w:after="0"/>
        <w:contextualSpacing/>
        <w:rPr>
          <w:rFonts w:ascii="Times New Roman" w:eastAsia="Courier New" w:hAnsi="Times New Roman"/>
          <w:color w:val="000000"/>
          <w:sz w:val="24"/>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rPr>
          <w:rFonts w:ascii="Times New Roman" w:eastAsia="Courier New" w:hAnsi="Times New Roman"/>
          <w:b/>
          <w:color w:val="000000"/>
          <w:sz w:val="26"/>
          <w:szCs w:val="26"/>
          <w:lang w:eastAsia="ru-RU"/>
        </w:rPr>
      </w:pPr>
    </w:p>
    <w:p w:rsidR="00CC1ADE" w:rsidRPr="00CC1ADE" w:rsidRDefault="00CC1ADE" w:rsidP="00CC1ADE">
      <w:pPr>
        <w:spacing w:after="0" w:line="240" w:lineRule="auto"/>
        <w:contextualSpacing/>
        <w:jc w:val="both"/>
        <w:rPr>
          <w:rFonts w:ascii="Times New Roman" w:eastAsia="Courier New" w:hAnsi="Times New Roman"/>
          <w:color w:val="000000"/>
          <w:sz w:val="24"/>
          <w:szCs w:val="26"/>
          <w:lang w:eastAsia="ru-RU"/>
        </w:rPr>
      </w:pPr>
      <w:r w:rsidRPr="00CC1ADE">
        <w:rPr>
          <w:rFonts w:ascii="Times New Roman" w:eastAsia="Courier New" w:hAnsi="Times New Roman"/>
          <w:color w:val="000000"/>
          <w:sz w:val="24"/>
          <w:szCs w:val="26"/>
          <w:lang w:eastAsia="ru-RU"/>
        </w:rPr>
        <w:t>Разработчик: Тихонова Оксана Анатольевна</w:t>
      </w:r>
    </w:p>
    <w:p w:rsidR="00CC1ADE" w:rsidRPr="00CC1ADE" w:rsidRDefault="00CC1ADE" w:rsidP="00CC1ADE">
      <w:pPr>
        <w:spacing w:after="0" w:line="240" w:lineRule="auto"/>
        <w:rPr>
          <w:rFonts w:ascii="Times New Roman" w:eastAsia="Courier New" w:hAnsi="Times New Roman"/>
          <w:color w:val="000000"/>
          <w:sz w:val="24"/>
          <w:szCs w:val="26"/>
          <w:lang w:eastAsia="ru-RU"/>
        </w:rPr>
      </w:pPr>
    </w:p>
    <w:p w:rsidR="00ED3E80" w:rsidRDefault="00ED3E80" w:rsidP="00ED3E80">
      <w:pPr>
        <w:spacing w:after="0" w:line="240" w:lineRule="auto"/>
        <w:contextualSpacing/>
        <w:rPr>
          <w:rFonts w:ascii="Times New Roman" w:eastAsia="Courier New" w:hAnsi="Times New Roman"/>
          <w:b/>
          <w:sz w:val="26"/>
          <w:szCs w:val="26"/>
          <w:lang w:eastAsia="ru-RU"/>
        </w:rPr>
      </w:pPr>
    </w:p>
    <w:p w:rsidR="00454C28" w:rsidRPr="004A4AF4" w:rsidRDefault="00DF039F" w:rsidP="00ED3E80">
      <w:pPr>
        <w:spacing w:after="0" w:line="240" w:lineRule="auto"/>
        <w:contextualSpacing/>
        <w:rPr>
          <w:rFonts w:ascii="Times New Roman" w:eastAsia="Courier New" w:hAnsi="Times New Roman"/>
          <w:b/>
          <w:sz w:val="26"/>
          <w:szCs w:val="26"/>
          <w:lang w:eastAsia="ru-RU"/>
        </w:rPr>
      </w:pPr>
      <w:r w:rsidRPr="004A4AF4">
        <w:rPr>
          <w:rFonts w:ascii="Times New Roman" w:eastAsia="Courier New" w:hAnsi="Times New Roman"/>
          <w:b/>
          <w:sz w:val="26"/>
          <w:szCs w:val="26"/>
          <w:lang w:eastAsia="ru-RU"/>
        </w:rPr>
        <w:lastRenderedPageBreak/>
        <w:t>Планируемые результаты освоения учебного предмета «</w:t>
      </w:r>
      <w:r w:rsidRPr="004A4AF4">
        <w:rPr>
          <w:rFonts w:ascii="Times New Roman" w:eastAsiaTheme="minorHAnsi" w:hAnsi="Times New Roman"/>
          <w:b/>
          <w:sz w:val="26"/>
          <w:szCs w:val="26"/>
        </w:rPr>
        <w:t>Русский язык»</w:t>
      </w:r>
    </w:p>
    <w:p w:rsidR="00666762" w:rsidRDefault="00666762" w:rsidP="00B428E4">
      <w:pPr>
        <w:spacing w:after="0" w:line="240" w:lineRule="auto"/>
        <w:rPr>
          <w:rFonts w:ascii="Times New Roman" w:hAnsi="Times New Roman"/>
          <w:b/>
          <w:sz w:val="26"/>
          <w:szCs w:val="26"/>
        </w:rPr>
      </w:pPr>
    </w:p>
    <w:p w:rsidR="00FA1A69" w:rsidRDefault="00FA1A69" w:rsidP="00FA1A69">
      <w:pPr>
        <w:spacing w:after="0" w:line="240" w:lineRule="auto"/>
        <w:jc w:val="center"/>
        <w:rPr>
          <w:rFonts w:ascii="Times New Roman" w:hAnsi="Times New Roman"/>
          <w:sz w:val="26"/>
          <w:szCs w:val="26"/>
        </w:rPr>
      </w:pPr>
      <w:r>
        <w:rPr>
          <w:rFonts w:ascii="Times New Roman" w:hAnsi="Times New Roman"/>
          <w:b/>
          <w:sz w:val="26"/>
          <w:szCs w:val="26"/>
        </w:rPr>
        <w:t>1 класс.</w:t>
      </w:r>
    </w:p>
    <w:p w:rsidR="00FA1A69" w:rsidRPr="00FA1A69" w:rsidRDefault="00FA1A69" w:rsidP="00FA1A69">
      <w:pPr>
        <w:spacing w:after="0" w:line="240" w:lineRule="auto"/>
        <w:ind w:left="-142"/>
        <w:rPr>
          <w:rFonts w:ascii="Times New Roman" w:hAnsi="Times New Roman"/>
          <w:sz w:val="24"/>
          <w:szCs w:val="24"/>
        </w:rPr>
      </w:pPr>
    </w:p>
    <w:p w:rsidR="00FA1A69" w:rsidRPr="00FA1A69" w:rsidRDefault="00FA1A69" w:rsidP="00FA1A69">
      <w:pPr>
        <w:spacing w:after="0" w:line="240" w:lineRule="auto"/>
        <w:ind w:left="-142"/>
        <w:rPr>
          <w:rFonts w:ascii="Times New Roman" w:hAnsi="Times New Roman"/>
          <w:b/>
          <w:sz w:val="24"/>
          <w:szCs w:val="24"/>
        </w:rPr>
      </w:pPr>
      <w:r w:rsidRPr="00FA1A69">
        <w:rPr>
          <w:rFonts w:ascii="Times New Roman" w:hAnsi="Times New Roman"/>
          <w:b/>
          <w:sz w:val="24"/>
          <w:szCs w:val="24"/>
        </w:rPr>
        <w:t>Личностные результаты.</w:t>
      </w:r>
    </w:p>
    <w:p w:rsidR="00FA1A69" w:rsidRPr="00FA1A69" w:rsidRDefault="00FA1A69" w:rsidP="00FA1A69">
      <w:pPr>
        <w:spacing w:after="0" w:line="240" w:lineRule="auto"/>
        <w:ind w:left="-142"/>
        <w:rPr>
          <w:rFonts w:ascii="Times New Roman" w:hAnsi="Times New Roman"/>
          <w:sz w:val="24"/>
          <w:szCs w:val="24"/>
        </w:rPr>
      </w:pPr>
      <w:r w:rsidRPr="00FA1A69">
        <w:rPr>
          <w:rFonts w:ascii="Times New Roman" w:hAnsi="Times New Roman"/>
          <w:sz w:val="24"/>
          <w:szCs w:val="24"/>
        </w:rPr>
        <w:t>У обучающегося будут сформированы:</w:t>
      </w:r>
    </w:p>
    <w:p w:rsidR="00FA1A69" w:rsidRPr="00FA1A69" w:rsidRDefault="00FA1A69" w:rsidP="00FA1A69">
      <w:pPr>
        <w:pStyle w:val="a3"/>
        <w:numPr>
          <w:ilvl w:val="0"/>
          <w:numId w:val="22"/>
        </w:numPr>
        <w:spacing w:after="0" w:line="240" w:lineRule="auto"/>
        <w:ind w:left="-142" w:firstLine="0"/>
        <w:jc w:val="both"/>
        <w:rPr>
          <w:rFonts w:ascii="Times New Roman" w:hAnsi="Times New Roman"/>
          <w:sz w:val="24"/>
          <w:szCs w:val="24"/>
        </w:rPr>
      </w:pPr>
      <w:r w:rsidRPr="00FA1A69">
        <w:rPr>
          <w:rFonts w:ascii="Times New Roman" w:hAnsi="Times New Roman"/>
          <w:bCs/>
          <w:sz w:val="24"/>
          <w:szCs w:val="24"/>
        </w:rPr>
        <w:t>принятие и освоение социальной роли обучающегося, социально значимые мотивы учебной деятельности;</w:t>
      </w:r>
    </w:p>
    <w:p w:rsidR="00FA1A69" w:rsidRPr="00FA1A69" w:rsidRDefault="00FA1A69" w:rsidP="00FA1A69">
      <w:pPr>
        <w:pStyle w:val="ae"/>
        <w:numPr>
          <w:ilvl w:val="0"/>
          <w:numId w:val="22"/>
        </w:numPr>
        <w:ind w:left="-142" w:firstLine="0"/>
        <w:jc w:val="both"/>
        <w:rPr>
          <w:sz w:val="24"/>
        </w:rPr>
      </w:pPr>
      <w:r w:rsidRPr="00FA1A69">
        <w:rPr>
          <w:sz w:val="24"/>
        </w:rPr>
        <w:t>эстетические потребности, ценности и чувства (на основе овладения каллиграфией);</w:t>
      </w:r>
    </w:p>
    <w:p w:rsidR="00FA1A69" w:rsidRPr="00FA1A69" w:rsidRDefault="00FA1A69" w:rsidP="00FA1A69">
      <w:pPr>
        <w:pStyle w:val="ae"/>
        <w:numPr>
          <w:ilvl w:val="0"/>
          <w:numId w:val="22"/>
        </w:numPr>
        <w:ind w:left="-142" w:firstLine="0"/>
        <w:jc w:val="both"/>
        <w:rPr>
          <w:sz w:val="24"/>
        </w:rPr>
      </w:pPr>
      <w:r w:rsidRPr="00FA1A69">
        <w:rPr>
          <w:sz w:val="24"/>
        </w:rPr>
        <w:t>доброжелательность и эмоционально-нравственная отзывчивость, понимание и сопереживание чувствам других людей (одноклассников);</w:t>
      </w:r>
    </w:p>
    <w:p w:rsidR="00FA1A69" w:rsidRPr="00FA1A69" w:rsidRDefault="00FA1A69" w:rsidP="00FA1A69">
      <w:pPr>
        <w:pStyle w:val="a3"/>
        <w:numPr>
          <w:ilvl w:val="0"/>
          <w:numId w:val="22"/>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адекватные представления о собственных возможностях;</w:t>
      </w:r>
    </w:p>
    <w:p w:rsidR="00FA1A69" w:rsidRPr="00FA1A69" w:rsidRDefault="00FA1A69" w:rsidP="00FA1A69">
      <w:pPr>
        <w:pStyle w:val="a3"/>
        <w:numPr>
          <w:ilvl w:val="0"/>
          <w:numId w:val="22"/>
        </w:numPr>
        <w:spacing w:after="0" w:line="240" w:lineRule="auto"/>
        <w:ind w:left="-142" w:firstLine="0"/>
        <w:jc w:val="both"/>
        <w:rPr>
          <w:rFonts w:ascii="Times New Roman" w:hAnsi="Times New Roman"/>
          <w:iCs/>
          <w:sz w:val="24"/>
          <w:szCs w:val="24"/>
        </w:rPr>
      </w:pPr>
      <w:r w:rsidRPr="00FA1A69">
        <w:rPr>
          <w:rFonts w:ascii="Times New Roman" w:hAnsi="Times New Roman"/>
          <w:sz w:val="24"/>
          <w:szCs w:val="24"/>
        </w:rPr>
        <w:t>навыки коммуникации (с учителем, одноклассниками).</w:t>
      </w:r>
    </w:p>
    <w:p w:rsidR="00FA1A69" w:rsidRPr="00FA1A69" w:rsidRDefault="00FA1A69" w:rsidP="00FA1A69">
      <w:pPr>
        <w:spacing w:after="0" w:line="240" w:lineRule="auto"/>
        <w:rPr>
          <w:rFonts w:ascii="Times New Roman" w:hAnsi="Times New Roman"/>
          <w:b/>
          <w:sz w:val="24"/>
          <w:szCs w:val="24"/>
        </w:rPr>
      </w:pPr>
      <w:r w:rsidRPr="00FA1A69">
        <w:rPr>
          <w:rFonts w:ascii="Times New Roman" w:hAnsi="Times New Roman"/>
          <w:b/>
          <w:sz w:val="24"/>
          <w:szCs w:val="24"/>
        </w:rPr>
        <w:t>Метапредметные результаты.</w:t>
      </w:r>
    </w:p>
    <w:p w:rsidR="00FA1A69" w:rsidRPr="00FA1A69" w:rsidRDefault="00FA1A69" w:rsidP="00FA1A69">
      <w:pPr>
        <w:spacing w:after="0" w:line="240" w:lineRule="auto"/>
        <w:ind w:left="-142"/>
        <w:rPr>
          <w:rFonts w:ascii="Times New Roman" w:hAnsi="Times New Roman"/>
          <w:b/>
          <w:i/>
          <w:sz w:val="24"/>
          <w:szCs w:val="24"/>
        </w:rPr>
      </w:pPr>
      <w:r w:rsidRPr="00FA1A69">
        <w:rPr>
          <w:rFonts w:ascii="Times New Roman" w:hAnsi="Times New Roman"/>
          <w:b/>
          <w:i/>
          <w:sz w:val="24"/>
          <w:szCs w:val="24"/>
        </w:rPr>
        <w:t>Регулятивные универсальные учебные действия.</w:t>
      </w:r>
    </w:p>
    <w:p w:rsidR="00FA1A69" w:rsidRPr="00FA1A69" w:rsidRDefault="00FA1A69" w:rsidP="00FA1A69">
      <w:pPr>
        <w:spacing w:after="0" w:line="240" w:lineRule="auto"/>
        <w:ind w:left="-142"/>
        <w:rPr>
          <w:rFonts w:ascii="Times New Roman" w:hAnsi="Times New Roman"/>
          <w:sz w:val="24"/>
          <w:szCs w:val="24"/>
        </w:rPr>
      </w:pPr>
      <w:r w:rsidRPr="00FA1A69">
        <w:rPr>
          <w:rFonts w:ascii="Times New Roman" w:hAnsi="Times New Roman"/>
          <w:sz w:val="24"/>
          <w:szCs w:val="24"/>
        </w:rPr>
        <w:t>Обучающийся научится:</w:t>
      </w:r>
    </w:p>
    <w:p w:rsidR="00FA1A69" w:rsidRPr="00FA1A69" w:rsidRDefault="00FA1A69" w:rsidP="00FA1A69">
      <w:pPr>
        <w:pStyle w:val="a3"/>
        <w:numPr>
          <w:ilvl w:val="0"/>
          <w:numId w:val="23"/>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понимать смысл предъявляемых учебных задач (проанализировать, написать и т.п.);</w:t>
      </w:r>
    </w:p>
    <w:p w:rsidR="00FA1A69" w:rsidRPr="00FA1A69" w:rsidRDefault="00FA1A69" w:rsidP="00FA1A69">
      <w:pPr>
        <w:pStyle w:val="a3"/>
        <w:numPr>
          <w:ilvl w:val="0"/>
          <w:numId w:val="23"/>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планировать свои действия в соответствии с поставленной задачей и условием ее реализации (например, подбор слов к схеме, предполагающей стечение согласных);</w:t>
      </w:r>
    </w:p>
    <w:p w:rsidR="00FA1A69" w:rsidRPr="00FA1A69" w:rsidRDefault="00FA1A69" w:rsidP="00FA1A69">
      <w:pPr>
        <w:pStyle w:val="a3"/>
        <w:numPr>
          <w:ilvl w:val="0"/>
          <w:numId w:val="23"/>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различать способы и результат действия (записывать слово печатными или письменными буквами);</w:t>
      </w:r>
    </w:p>
    <w:p w:rsidR="00FA1A69" w:rsidRPr="00FA1A69" w:rsidRDefault="00FA1A69" w:rsidP="00FA1A69">
      <w:pPr>
        <w:pStyle w:val="a3"/>
        <w:numPr>
          <w:ilvl w:val="0"/>
          <w:numId w:val="23"/>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вносить необходимые коррективы в действия на основе их оценки и учета характера сделанных ошибок;</w:t>
      </w:r>
    </w:p>
    <w:p w:rsidR="00FA1A69" w:rsidRPr="00FA1A69" w:rsidRDefault="00FA1A69" w:rsidP="00FA1A69">
      <w:pPr>
        <w:pStyle w:val="a3"/>
        <w:numPr>
          <w:ilvl w:val="0"/>
          <w:numId w:val="23"/>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осуществлять пошаговый и итоговый контроль результатов под руководством учителя и самостоятельно.</w:t>
      </w:r>
    </w:p>
    <w:p w:rsidR="00FA1A69" w:rsidRPr="00FA1A69" w:rsidRDefault="00FA1A69" w:rsidP="00FA1A69">
      <w:pPr>
        <w:spacing w:after="0" w:line="240" w:lineRule="auto"/>
        <w:rPr>
          <w:rFonts w:ascii="Times New Roman" w:hAnsi="Times New Roman"/>
          <w:b/>
          <w:i/>
          <w:sz w:val="24"/>
          <w:szCs w:val="24"/>
        </w:rPr>
      </w:pPr>
      <w:r w:rsidRPr="00FA1A69">
        <w:rPr>
          <w:rFonts w:ascii="Times New Roman" w:hAnsi="Times New Roman"/>
          <w:b/>
          <w:i/>
          <w:sz w:val="24"/>
          <w:szCs w:val="24"/>
        </w:rPr>
        <w:t>Познавательные универсальные учебные действия.</w:t>
      </w:r>
    </w:p>
    <w:p w:rsidR="00FA1A69" w:rsidRPr="00FA1A69" w:rsidRDefault="00FA1A69" w:rsidP="00FA1A69">
      <w:pPr>
        <w:spacing w:after="0" w:line="240" w:lineRule="auto"/>
        <w:ind w:left="-142"/>
        <w:rPr>
          <w:rFonts w:ascii="Times New Roman" w:hAnsi="Times New Roman"/>
          <w:sz w:val="24"/>
          <w:szCs w:val="24"/>
        </w:rPr>
      </w:pPr>
      <w:r w:rsidRPr="00FA1A69">
        <w:rPr>
          <w:rFonts w:ascii="Times New Roman" w:hAnsi="Times New Roman"/>
          <w:sz w:val="24"/>
          <w:szCs w:val="24"/>
        </w:rPr>
        <w:t>Обучающийся научится:</w:t>
      </w:r>
    </w:p>
    <w:p w:rsidR="00FA1A69" w:rsidRPr="00FA1A69" w:rsidRDefault="00FA1A69" w:rsidP="00FA1A69">
      <w:pPr>
        <w:pStyle w:val="a3"/>
        <w:numPr>
          <w:ilvl w:val="0"/>
          <w:numId w:val="24"/>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осознавать цель выполняемых действий и наглядно представленный способ ее достижения (ориентировка на заданный образец);</w:t>
      </w:r>
    </w:p>
    <w:p w:rsidR="00FA1A69" w:rsidRPr="00FA1A69" w:rsidRDefault="00FA1A69" w:rsidP="00FA1A69">
      <w:pPr>
        <w:pStyle w:val="a3"/>
        <w:numPr>
          <w:ilvl w:val="0"/>
          <w:numId w:val="24"/>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кодировать и перекодировать информацию (заменять звук буквой, графическим символом и пр.);</w:t>
      </w:r>
    </w:p>
    <w:p w:rsidR="00FA1A69" w:rsidRPr="00FA1A69" w:rsidRDefault="00FA1A69" w:rsidP="00FA1A69">
      <w:pPr>
        <w:pStyle w:val="a3"/>
        <w:numPr>
          <w:ilvl w:val="0"/>
          <w:numId w:val="24"/>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осуществлять разносторонний анализ объекта (звучащего слова);</w:t>
      </w:r>
    </w:p>
    <w:p w:rsidR="00FA1A69" w:rsidRPr="00FA1A69" w:rsidRDefault="00FA1A69" w:rsidP="00FA1A69">
      <w:pPr>
        <w:pStyle w:val="a3"/>
        <w:numPr>
          <w:ilvl w:val="0"/>
          <w:numId w:val="24"/>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сравнивать звуки и буквы по разным классификационным основаниям (гласные-согласные, глухие-звонкие, твердые-мягкие, заглавные-прописные);</w:t>
      </w:r>
    </w:p>
    <w:p w:rsidR="00FA1A69" w:rsidRPr="00FA1A69" w:rsidRDefault="00FA1A69" w:rsidP="00FA1A69">
      <w:pPr>
        <w:pStyle w:val="a3"/>
        <w:numPr>
          <w:ilvl w:val="0"/>
          <w:numId w:val="24"/>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обобщать (самостоятельно выделять признаки сходства).</w:t>
      </w:r>
    </w:p>
    <w:p w:rsidR="00FA1A69" w:rsidRPr="00FA1A69" w:rsidRDefault="00FA1A69" w:rsidP="00FA1A69">
      <w:pPr>
        <w:spacing w:after="0" w:line="240" w:lineRule="auto"/>
        <w:rPr>
          <w:rFonts w:ascii="Times New Roman" w:hAnsi="Times New Roman"/>
          <w:b/>
          <w:sz w:val="24"/>
          <w:szCs w:val="24"/>
        </w:rPr>
      </w:pPr>
      <w:r w:rsidRPr="00FA1A69">
        <w:rPr>
          <w:rFonts w:ascii="Times New Roman" w:hAnsi="Times New Roman"/>
          <w:b/>
          <w:sz w:val="24"/>
          <w:szCs w:val="24"/>
        </w:rPr>
        <w:t>Коммуникативные универсальные учебные действия.</w:t>
      </w:r>
    </w:p>
    <w:p w:rsidR="00FA1A69" w:rsidRPr="00FA1A69" w:rsidRDefault="00FA1A69" w:rsidP="00FA1A69">
      <w:pPr>
        <w:spacing w:after="0" w:line="240" w:lineRule="auto"/>
        <w:ind w:left="-142"/>
        <w:rPr>
          <w:rFonts w:ascii="Times New Roman" w:hAnsi="Times New Roman"/>
          <w:sz w:val="24"/>
          <w:szCs w:val="24"/>
        </w:rPr>
      </w:pPr>
      <w:r w:rsidRPr="00FA1A69">
        <w:rPr>
          <w:rFonts w:ascii="Times New Roman" w:hAnsi="Times New Roman"/>
          <w:sz w:val="24"/>
          <w:szCs w:val="24"/>
        </w:rPr>
        <w:t>Обучающийся научится:</w:t>
      </w:r>
    </w:p>
    <w:p w:rsidR="00FA1A69" w:rsidRPr="00FA1A69" w:rsidRDefault="00FA1A69" w:rsidP="00FA1A69">
      <w:pPr>
        <w:pStyle w:val="a3"/>
        <w:numPr>
          <w:ilvl w:val="0"/>
          <w:numId w:val="25"/>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 xml:space="preserve">адекватно использовать речевые средства при обсуждении результата деятельности; </w:t>
      </w:r>
    </w:p>
    <w:p w:rsidR="00FA1A69" w:rsidRPr="00FA1A69" w:rsidRDefault="00FA1A69" w:rsidP="00FA1A69">
      <w:pPr>
        <w:pStyle w:val="a3"/>
        <w:numPr>
          <w:ilvl w:val="0"/>
          <w:numId w:val="25"/>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использовать формулы речевого этикета во взаимодействии с соучениками и учителем.</w:t>
      </w:r>
    </w:p>
    <w:p w:rsidR="00FA1A69" w:rsidRPr="00FA1A69" w:rsidRDefault="00FA1A69" w:rsidP="00FA1A69">
      <w:pPr>
        <w:spacing w:after="0" w:line="240" w:lineRule="auto"/>
        <w:rPr>
          <w:rFonts w:ascii="Times New Roman" w:hAnsi="Times New Roman"/>
          <w:b/>
          <w:sz w:val="24"/>
          <w:szCs w:val="24"/>
        </w:rPr>
      </w:pPr>
      <w:r w:rsidRPr="00FA1A69">
        <w:rPr>
          <w:rFonts w:ascii="Times New Roman" w:hAnsi="Times New Roman"/>
          <w:b/>
          <w:sz w:val="24"/>
          <w:szCs w:val="24"/>
        </w:rPr>
        <w:t>Предметные результаты:</w:t>
      </w:r>
    </w:p>
    <w:p w:rsidR="00FA1A69" w:rsidRPr="00FA1A69" w:rsidRDefault="00FA1A69" w:rsidP="00FA1A69">
      <w:pPr>
        <w:numPr>
          <w:ilvl w:val="0"/>
          <w:numId w:val="26"/>
        </w:numPr>
        <w:suppressAutoHyphens/>
        <w:autoSpaceDE w:val="0"/>
        <w:spacing w:after="0" w:line="240" w:lineRule="auto"/>
        <w:ind w:left="-142" w:firstLine="0"/>
        <w:jc w:val="both"/>
        <w:rPr>
          <w:rFonts w:ascii="Times New Roman" w:hAnsi="Times New Roman"/>
          <w:bCs/>
          <w:sz w:val="24"/>
          <w:szCs w:val="24"/>
        </w:rPr>
      </w:pPr>
      <w:r w:rsidRPr="00FA1A69">
        <w:rPr>
          <w:rFonts w:ascii="Times New Roman" w:hAnsi="Times New Roman"/>
          <w:bCs/>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FA1A69" w:rsidRPr="00FA1A69" w:rsidRDefault="00FA1A69" w:rsidP="00FA1A69">
      <w:pPr>
        <w:pStyle w:val="a3"/>
        <w:numPr>
          <w:ilvl w:val="0"/>
          <w:numId w:val="26"/>
        </w:numPr>
        <w:suppressAutoHyphens/>
        <w:spacing w:after="0" w:line="240" w:lineRule="auto"/>
        <w:ind w:left="-142" w:firstLine="0"/>
        <w:jc w:val="both"/>
        <w:rPr>
          <w:rFonts w:ascii="Times New Roman" w:hAnsi="Times New Roman"/>
          <w:bCs/>
          <w:caps/>
          <w:sz w:val="24"/>
          <w:szCs w:val="24"/>
        </w:rPr>
      </w:pPr>
      <w:r w:rsidRPr="00FA1A69">
        <w:rPr>
          <w:rFonts w:ascii="Times New Roman" w:hAnsi="Times New Roman"/>
          <w:bCs/>
          <w:sz w:val="24"/>
          <w:szCs w:val="24"/>
        </w:rPr>
        <w:t>формирование интереса к изучению родного (русского) языка;</w:t>
      </w:r>
    </w:p>
    <w:p w:rsidR="00FA1A69" w:rsidRPr="00FA1A69" w:rsidRDefault="00FA1A69" w:rsidP="00FA1A69">
      <w:pPr>
        <w:numPr>
          <w:ilvl w:val="0"/>
          <w:numId w:val="26"/>
        </w:numPr>
        <w:suppressAutoHyphens/>
        <w:autoSpaceDE w:val="0"/>
        <w:spacing w:after="0" w:line="240" w:lineRule="auto"/>
        <w:ind w:left="-142" w:firstLine="0"/>
        <w:jc w:val="both"/>
        <w:rPr>
          <w:rFonts w:ascii="Times New Roman" w:hAnsi="Times New Roman"/>
          <w:bCs/>
          <w:sz w:val="24"/>
          <w:szCs w:val="24"/>
        </w:rPr>
      </w:pPr>
      <w:r w:rsidRPr="00FA1A69">
        <w:rPr>
          <w:rFonts w:ascii="Times New Roman" w:hAnsi="Times New Roman"/>
          <w:bCs/>
          <w:sz w:val="24"/>
          <w:szCs w:val="24"/>
        </w:rPr>
        <w:t xml:space="preserve">овладение первоначальными представлениями о правилах речевого этикета; </w:t>
      </w:r>
    </w:p>
    <w:p w:rsidR="00FA1A69" w:rsidRPr="00FA1A69" w:rsidRDefault="00FA1A69" w:rsidP="00FA1A69">
      <w:pPr>
        <w:pStyle w:val="a3"/>
        <w:numPr>
          <w:ilvl w:val="0"/>
          <w:numId w:val="26"/>
        </w:numPr>
        <w:suppressAutoHyphens/>
        <w:spacing w:after="0" w:line="240" w:lineRule="auto"/>
        <w:ind w:left="-142" w:firstLine="0"/>
        <w:jc w:val="both"/>
        <w:rPr>
          <w:rFonts w:ascii="Times New Roman" w:hAnsi="Times New Roman"/>
          <w:bCs/>
          <w:caps/>
          <w:sz w:val="24"/>
          <w:szCs w:val="24"/>
        </w:rPr>
      </w:pPr>
      <w:r w:rsidRPr="00FA1A69">
        <w:rPr>
          <w:rFonts w:ascii="Times New Roman" w:hAnsi="Times New Roman"/>
          <w:bCs/>
          <w:sz w:val="24"/>
          <w:szCs w:val="24"/>
        </w:rPr>
        <w:t>овладение основами грамотного письма;</w:t>
      </w:r>
    </w:p>
    <w:p w:rsidR="00FA1A69" w:rsidRPr="00FA1A69" w:rsidRDefault="00FA1A69" w:rsidP="00FA1A69">
      <w:pPr>
        <w:pStyle w:val="a3"/>
        <w:numPr>
          <w:ilvl w:val="0"/>
          <w:numId w:val="26"/>
        </w:numPr>
        <w:suppressAutoHyphens/>
        <w:spacing w:after="0" w:line="240" w:lineRule="auto"/>
        <w:ind w:left="-142" w:firstLine="0"/>
        <w:jc w:val="both"/>
        <w:rPr>
          <w:rFonts w:ascii="Times New Roman" w:hAnsi="Times New Roman"/>
          <w:bCs/>
          <w:caps/>
          <w:sz w:val="24"/>
          <w:szCs w:val="24"/>
        </w:rPr>
      </w:pPr>
      <w:r w:rsidRPr="00FA1A69">
        <w:rPr>
          <w:rFonts w:ascii="Times New Roman" w:hAnsi="Times New Roman"/>
          <w:bCs/>
          <w:sz w:val="24"/>
          <w:szCs w:val="24"/>
        </w:rPr>
        <w:t>овладение обучающимися коммуникативно-речевыми умениями, необходимыми для совершенствования их речевой практики;</w:t>
      </w:r>
    </w:p>
    <w:p w:rsidR="00FA1A69" w:rsidRPr="00FA1A69" w:rsidRDefault="00FA1A69" w:rsidP="00FA1A69">
      <w:pPr>
        <w:numPr>
          <w:ilvl w:val="0"/>
          <w:numId w:val="26"/>
        </w:numPr>
        <w:suppressAutoHyphens/>
        <w:autoSpaceDE w:val="0"/>
        <w:spacing w:after="0" w:line="240" w:lineRule="auto"/>
        <w:ind w:left="-142" w:firstLine="0"/>
        <w:jc w:val="both"/>
        <w:rPr>
          <w:rFonts w:ascii="Times New Roman" w:hAnsi="Times New Roman"/>
          <w:bCs/>
          <w:sz w:val="24"/>
          <w:szCs w:val="24"/>
        </w:rPr>
      </w:pPr>
      <w:r w:rsidRPr="00FA1A69">
        <w:rPr>
          <w:rFonts w:ascii="Times New Roman" w:hAnsi="Times New Roman"/>
          <w:bCs/>
          <w:sz w:val="24"/>
          <w:szCs w:val="24"/>
        </w:rPr>
        <w:t>формирование позитивного отношения к правильной устной и письменной речи как показателям общей культуры и гражданской позиции человека;</w:t>
      </w:r>
    </w:p>
    <w:p w:rsidR="00FA1A69" w:rsidRPr="00FA1A69" w:rsidRDefault="00FA1A69" w:rsidP="00FA1A69">
      <w:pPr>
        <w:pStyle w:val="a3"/>
        <w:numPr>
          <w:ilvl w:val="0"/>
          <w:numId w:val="26"/>
        </w:numPr>
        <w:suppressAutoHyphens/>
        <w:spacing w:after="0" w:line="240" w:lineRule="auto"/>
        <w:ind w:left="-142" w:firstLine="0"/>
        <w:jc w:val="both"/>
        <w:rPr>
          <w:rFonts w:ascii="Times New Roman" w:hAnsi="Times New Roman"/>
          <w:bCs/>
          <w:caps/>
          <w:sz w:val="24"/>
          <w:szCs w:val="24"/>
        </w:rPr>
      </w:pPr>
      <w:r w:rsidRPr="00FA1A69">
        <w:rPr>
          <w:rFonts w:ascii="Times New Roman" w:hAnsi="Times New Roman"/>
          <w:bCs/>
          <w:sz w:val="24"/>
          <w:szCs w:val="24"/>
        </w:rPr>
        <w:lastRenderedPageBreak/>
        <w:t>использование знаний в области русского языка и сформированных грамматико-орфографических умений для решения практических задач.</w:t>
      </w:r>
    </w:p>
    <w:p w:rsidR="00FA1A69" w:rsidRPr="00FA1A69" w:rsidRDefault="00FA1A69" w:rsidP="00FA1A69">
      <w:pPr>
        <w:spacing w:after="0" w:line="240" w:lineRule="auto"/>
        <w:ind w:left="-142"/>
        <w:rPr>
          <w:rFonts w:ascii="Times New Roman" w:hAnsi="Times New Roman"/>
          <w:sz w:val="24"/>
          <w:szCs w:val="24"/>
        </w:rPr>
      </w:pPr>
    </w:p>
    <w:p w:rsidR="00FA1A69" w:rsidRPr="00FA1A69" w:rsidRDefault="00FA1A69" w:rsidP="00FA1A69">
      <w:pPr>
        <w:spacing w:after="0" w:line="240" w:lineRule="auto"/>
        <w:ind w:left="-142"/>
        <w:rPr>
          <w:rFonts w:ascii="Times New Roman" w:hAnsi="Times New Roman"/>
          <w:sz w:val="24"/>
          <w:szCs w:val="24"/>
        </w:rPr>
      </w:pPr>
      <w:r w:rsidRPr="00FA1A69">
        <w:rPr>
          <w:rFonts w:ascii="Times New Roman" w:hAnsi="Times New Roman"/>
          <w:sz w:val="24"/>
          <w:szCs w:val="24"/>
        </w:rPr>
        <w:t>Обучающийся научится:</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называть все буквы;</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различать гласные и согласные;</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выделять звонкие и глухие, мягкие и твердые согласные, обозначает их схематически;</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делить слово на слоги;</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выделять голосом ударный слог;</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называть последовательность слогов и звуков в слове, определять место звука в слове;</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составлять и декодировать схемы слов, предложений;</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писать все заглавные и прописные буквы соблюдая правила каллиграфии;</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 xml:space="preserve">писать под диктовку слоги и слова с простой слоговой структурой; </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списывать с печатного текста;</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употреблять заглавную букву в начале и точку в конце предложения;</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использовать заглавную букву в именах собственных;</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соблюдать правило написания жи-ши, чу-щу, ча-ща;</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слушать и понимать задания, небольшие тексты, стихотворения, рассказы;</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читать текст по слогам;</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самостоятельно составлять предложения по картинкам, отвечать на поставленный вопрос, задавать вопрос;</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самостоятельно составлять небольшие рассказы повествовательного характера с опорой на сюжетную картинку;</w:t>
      </w:r>
    </w:p>
    <w:p w:rsidR="00FA1A69" w:rsidRPr="00FA1A69" w:rsidRDefault="00FA1A69" w:rsidP="00FA1A69">
      <w:pPr>
        <w:pStyle w:val="a3"/>
        <w:numPr>
          <w:ilvl w:val="0"/>
          <w:numId w:val="27"/>
        </w:numPr>
        <w:spacing w:after="0" w:line="240" w:lineRule="auto"/>
        <w:ind w:left="-142" w:firstLine="0"/>
        <w:rPr>
          <w:rFonts w:ascii="Times New Roman" w:hAnsi="Times New Roman"/>
          <w:sz w:val="24"/>
          <w:szCs w:val="24"/>
        </w:rPr>
      </w:pPr>
      <w:r w:rsidRPr="00FA1A69">
        <w:rPr>
          <w:rFonts w:ascii="Times New Roman" w:hAnsi="Times New Roman"/>
          <w:sz w:val="24"/>
          <w:szCs w:val="24"/>
        </w:rPr>
        <w:t>переносить знания, полученные на уроках русского языка на оформление решения текстовой задачи.</w:t>
      </w:r>
    </w:p>
    <w:p w:rsidR="00FA1A69" w:rsidRPr="00FA1A69" w:rsidRDefault="00FA1A69" w:rsidP="00FA1A69">
      <w:pPr>
        <w:spacing w:after="0" w:line="240" w:lineRule="auto"/>
        <w:ind w:left="-142"/>
        <w:rPr>
          <w:rFonts w:ascii="Times New Roman" w:hAnsi="Times New Roman"/>
          <w:sz w:val="24"/>
          <w:szCs w:val="24"/>
        </w:rPr>
      </w:pPr>
    </w:p>
    <w:p w:rsidR="00FA1A69" w:rsidRPr="00FA1A69" w:rsidRDefault="00FA1A69" w:rsidP="00FA1A69">
      <w:pPr>
        <w:spacing w:after="0" w:line="240" w:lineRule="auto"/>
        <w:ind w:left="-142"/>
        <w:jc w:val="center"/>
        <w:rPr>
          <w:rFonts w:ascii="Times New Roman" w:hAnsi="Times New Roman"/>
          <w:sz w:val="24"/>
          <w:szCs w:val="24"/>
        </w:rPr>
      </w:pPr>
      <w:r w:rsidRPr="00FA1A69">
        <w:rPr>
          <w:rFonts w:ascii="Times New Roman" w:hAnsi="Times New Roman"/>
          <w:b/>
          <w:sz w:val="24"/>
          <w:szCs w:val="24"/>
        </w:rPr>
        <w:t>1 дополнительный класс.</w:t>
      </w:r>
    </w:p>
    <w:p w:rsidR="00FA1A69" w:rsidRPr="00FA1A69" w:rsidRDefault="00FA1A69" w:rsidP="00FA1A69">
      <w:pPr>
        <w:spacing w:after="0" w:line="240" w:lineRule="auto"/>
        <w:ind w:left="-142"/>
        <w:rPr>
          <w:rFonts w:ascii="Times New Roman" w:hAnsi="Times New Roman"/>
          <w:sz w:val="24"/>
          <w:szCs w:val="24"/>
        </w:rPr>
      </w:pPr>
    </w:p>
    <w:p w:rsidR="00FA1A69" w:rsidRPr="00FA1A69" w:rsidRDefault="00FA1A69" w:rsidP="00FA1A69">
      <w:pPr>
        <w:spacing w:after="0" w:line="240" w:lineRule="auto"/>
        <w:ind w:left="-142"/>
        <w:rPr>
          <w:rFonts w:ascii="Times New Roman" w:hAnsi="Times New Roman"/>
          <w:b/>
          <w:sz w:val="24"/>
          <w:szCs w:val="24"/>
        </w:rPr>
      </w:pPr>
      <w:r w:rsidRPr="00FA1A69">
        <w:rPr>
          <w:rFonts w:ascii="Times New Roman" w:hAnsi="Times New Roman"/>
          <w:b/>
          <w:sz w:val="24"/>
          <w:szCs w:val="24"/>
        </w:rPr>
        <w:t>Личностные результаты.</w:t>
      </w:r>
    </w:p>
    <w:p w:rsidR="00FA1A69" w:rsidRPr="00FA1A69" w:rsidRDefault="00FA1A69" w:rsidP="00FA1A69">
      <w:pPr>
        <w:spacing w:after="0" w:line="240" w:lineRule="auto"/>
        <w:ind w:left="-142"/>
        <w:rPr>
          <w:rFonts w:ascii="Times New Roman" w:hAnsi="Times New Roman"/>
          <w:sz w:val="24"/>
          <w:szCs w:val="24"/>
        </w:rPr>
      </w:pPr>
      <w:r w:rsidRPr="00FA1A69">
        <w:rPr>
          <w:rFonts w:ascii="Times New Roman" w:hAnsi="Times New Roman"/>
          <w:sz w:val="24"/>
          <w:szCs w:val="24"/>
        </w:rPr>
        <w:t>У обучающегося будут сформированы:</w:t>
      </w:r>
    </w:p>
    <w:p w:rsidR="00FA1A69" w:rsidRPr="00FA1A69" w:rsidRDefault="00FA1A69" w:rsidP="00FA1A69">
      <w:pPr>
        <w:pStyle w:val="a3"/>
        <w:numPr>
          <w:ilvl w:val="0"/>
          <w:numId w:val="22"/>
        </w:numPr>
        <w:spacing w:after="0" w:line="240" w:lineRule="auto"/>
        <w:ind w:left="-142" w:firstLine="0"/>
        <w:jc w:val="both"/>
        <w:rPr>
          <w:rFonts w:ascii="Times New Roman" w:hAnsi="Times New Roman"/>
          <w:sz w:val="24"/>
          <w:szCs w:val="24"/>
        </w:rPr>
      </w:pPr>
      <w:r w:rsidRPr="00FA1A69">
        <w:rPr>
          <w:rFonts w:ascii="Times New Roman" w:hAnsi="Times New Roman"/>
          <w:bCs/>
          <w:sz w:val="24"/>
          <w:szCs w:val="24"/>
        </w:rPr>
        <w:t>принятие и освоение социальной роли обучающегося, социально значимые мотивы учебной деятельности;</w:t>
      </w:r>
    </w:p>
    <w:p w:rsidR="00FA1A69" w:rsidRPr="00FA1A69" w:rsidRDefault="00FA1A69" w:rsidP="00FA1A69">
      <w:pPr>
        <w:pStyle w:val="ae"/>
        <w:numPr>
          <w:ilvl w:val="0"/>
          <w:numId w:val="22"/>
        </w:numPr>
        <w:ind w:left="-142" w:firstLine="0"/>
        <w:jc w:val="both"/>
        <w:rPr>
          <w:sz w:val="24"/>
        </w:rPr>
      </w:pPr>
      <w:r w:rsidRPr="00FA1A69">
        <w:rPr>
          <w:sz w:val="24"/>
        </w:rPr>
        <w:t>эстетические потребности, ценности и чувства (на основе овладения каллиграфией);</w:t>
      </w:r>
    </w:p>
    <w:p w:rsidR="00FA1A69" w:rsidRPr="00FA1A69" w:rsidRDefault="00FA1A69" w:rsidP="00FA1A69">
      <w:pPr>
        <w:pStyle w:val="ae"/>
        <w:numPr>
          <w:ilvl w:val="0"/>
          <w:numId w:val="22"/>
        </w:numPr>
        <w:ind w:left="-142" w:firstLine="0"/>
        <w:jc w:val="both"/>
        <w:rPr>
          <w:sz w:val="24"/>
        </w:rPr>
      </w:pPr>
      <w:r w:rsidRPr="00FA1A69">
        <w:rPr>
          <w:sz w:val="24"/>
        </w:rPr>
        <w:t>доброжелательность и эмоционально-нравственная отзывчивость, понимание и сопереживание чувствам других людей (одноклассников);</w:t>
      </w:r>
    </w:p>
    <w:p w:rsidR="00FA1A69" w:rsidRPr="00FA1A69" w:rsidRDefault="00FA1A69" w:rsidP="00FA1A69">
      <w:pPr>
        <w:pStyle w:val="a3"/>
        <w:numPr>
          <w:ilvl w:val="0"/>
          <w:numId w:val="22"/>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адекватные представления о собственных возможностях;</w:t>
      </w:r>
    </w:p>
    <w:p w:rsidR="00FA1A69" w:rsidRPr="00FA1A69" w:rsidRDefault="00FA1A69" w:rsidP="00FA1A69">
      <w:pPr>
        <w:pStyle w:val="a3"/>
        <w:numPr>
          <w:ilvl w:val="0"/>
          <w:numId w:val="22"/>
        </w:numPr>
        <w:spacing w:after="0" w:line="240" w:lineRule="auto"/>
        <w:ind w:left="-142" w:firstLine="0"/>
        <w:jc w:val="both"/>
        <w:rPr>
          <w:rFonts w:ascii="Times New Roman" w:hAnsi="Times New Roman"/>
          <w:iCs/>
          <w:sz w:val="24"/>
          <w:szCs w:val="24"/>
        </w:rPr>
      </w:pPr>
      <w:r w:rsidRPr="00FA1A69">
        <w:rPr>
          <w:rFonts w:ascii="Times New Roman" w:hAnsi="Times New Roman"/>
          <w:sz w:val="24"/>
          <w:szCs w:val="24"/>
        </w:rPr>
        <w:t>навыки коммуникации (с учителем, одноклассниками).</w:t>
      </w:r>
    </w:p>
    <w:p w:rsidR="00FA1A69" w:rsidRPr="00FA1A69" w:rsidRDefault="00FA1A69" w:rsidP="00FA1A69">
      <w:pPr>
        <w:spacing w:after="0" w:line="240" w:lineRule="auto"/>
        <w:rPr>
          <w:rFonts w:ascii="Times New Roman" w:hAnsi="Times New Roman"/>
          <w:sz w:val="24"/>
          <w:szCs w:val="24"/>
        </w:rPr>
      </w:pPr>
      <w:r w:rsidRPr="00FA1A69">
        <w:rPr>
          <w:rFonts w:ascii="Times New Roman" w:hAnsi="Times New Roman"/>
          <w:b/>
          <w:sz w:val="24"/>
          <w:szCs w:val="24"/>
        </w:rPr>
        <w:t>Метапредметные результаты</w:t>
      </w:r>
      <w:r w:rsidRPr="00FA1A69">
        <w:rPr>
          <w:rFonts w:ascii="Times New Roman" w:hAnsi="Times New Roman"/>
          <w:sz w:val="24"/>
          <w:szCs w:val="24"/>
        </w:rPr>
        <w:t>.</w:t>
      </w:r>
    </w:p>
    <w:p w:rsidR="00FA1A69" w:rsidRPr="00FA1A69" w:rsidRDefault="00FA1A69" w:rsidP="00FA1A69">
      <w:pPr>
        <w:spacing w:after="0" w:line="240" w:lineRule="auto"/>
        <w:ind w:left="-142"/>
        <w:rPr>
          <w:rFonts w:ascii="Times New Roman" w:hAnsi="Times New Roman"/>
          <w:b/>
          <w:i/>
          <w:sz w:val="24"/>
          <w:szCs w:val="24"/>
        </w:rPr>
      </w:pPr>
      <w:r w:rsidRPr="00FA1A69">
        <w:rPr>
          <w:rFonts w:ascii="Times New Roman" w:hAnsi="Times New Roman"/>
          <w:b/>
          <w:i/>
          <w:sz w:val="24"/>
          <w:szCs w:val="24"/>
        </w:rPr>
        <w:t>Регулятивные универсальные учебные действия.</w:t>
      </w:r>
    </w:p>
    <w:p w:rsidR="00FA1A69" w:rsidRPr="00FA1A69" w:rsidRDefault="00FA1A69" w:rsidP="00FA1A69">
      <w:pPr>
        <w:spacing w:after="0" w:line="240" w:lineRule="auto"/>
        <w:ind w:left="-142"/>
        <w:rPr>
          <w:rFonts w:ascii="Times New Roman" w:hAnsi="Times New Roman"/>
          <w:sz w:val="24"/>
          <w:szCs w:val="24"/>
        </w:rPr>
      </w:pPr>
      <w:r w:rsidRPr="00FA1A69">
        <w:rPr>
          <w:rFonts w:ascii="Times New Roman" w:hAnsi="Times New Roman"/>
          <w:sz w:val="24"/>
          <w:szCs w:val="24"/>
        </w:rPr>
        <w:t>Обучающийся научится:</w:t>
      </w:r>
    </w:p>
    <w:p w:rsidR="00FA1A69" w:rsidRPr="00FA1A69" w:rsidRDefault="00FA1A69" w:rsidP="00FA1A69">
      <w:pPr>
        <w:pStyle w:val="a3"/>
        <w:numPr>
          <w:ilvl w:val="0"/>
          <w:numId w:val="23"/>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понимать смысл предъявляемых учебных задач (проанализировать, написать и т.п.);</w:t>
      </w:r>
    </w:p>
    <w:p w:rsidR="00FA1A69" w:rsidRPr="00FA1A69" w:rsidRDefault="00FA1A69" w:rsidP="00FA1A69">
      <w:pPr>
        <w:pStyle w:val="a3"/>
        <w:numPr>
          <w:ilvl w:val="0"/>
          <w:numId w:val="23"/>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планировать свои действия в соответствии с поставленной задачей и условием ее реализации (например, подбор слов с соответствующим количеством слогов, с первым ударным слогом);</w:t>
      </w:r>
    </w:p>
    <w:p w:rsidR="00FA1A69" w:rsidRPr="00FA1A69" w:rsidRDefault="00FA1A69" w:rsidP="00FA1A69">
      <w:pPr>
        <w:pStyle w:val="a3"/>
        <w:numPr>
          <w:ilvl w:val="0"/>
          <w:numId w:val="23"/>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различать способы и результат действия (подобрать слова с близким или противоположным значением);</w:t>
      </w:r>
    </w:p>
    <w:p w:rsidR="00FA1A69" w:rsidRPr="00FA1A69" w:rsidRDefault="00FA1A69" w:rsidP="00FA1A69">
      <w:pPr>
        <w:pStyle w:val="a3"/>
        <w:numPr>
          <w:ilvl w:val="0"/>
          <w:numId w:val="23"/>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вносить необходимые коррективы в действия на основе их оценки и учета характера сделанных ошибок (обнаружение и исправление слитного написания предлогов со словами).</w:t>
      </w:r>
    </w:p>
    <w:p w:rsidR="00FA1A69" w:rsidRPr="00FA1A69" w:rsidRDefault="00FA1A69" w:rsidP="00FA1A69">
      <w:pPr>
        <w:pStyle w:val="a3"/>
        <w:numPr>
          <w:ilvl w:val="0"/>
          <w:numId w:val="23"/>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lastRenderedPageBreak/>
        <w:t>осуществлять пошаговый и итоговый контроль результатов под руководством учителя и самостоятельно (проверка правильности переноса слов).</w:t>
      </w:r>
    </w:p>
    <w:p w:rsidR="00FA1A69" w:rsidRPr="00FA1A69" w:rsidRDefault="00FA1A69" w:rsidP="00FA1A69">
      <w:pPr>
        <w:spacing w:after="0" w:line="240" w:lineRule="auto"/>
        <w:rPr>
          <w:rFonts w:ascii="Times New Roman" w:hAnsi="Times New Roman"/>
          <w:b/>
          <w:i/>
          <w:sz w:val="24"/>
          <w:szCs w:val="24"/>
        </w:rPr>
      </w:pPr>
      <w:r w:rsidRPr="00FA1A69">
        <w:rPr>
          <w:rFonts w:ascii="Times New Roman" w:hAnsi="Times New Roman"/>
          <w:b/>
          <w:i/>
          <w:sz w:val="24"/>
          <w:szCs w:val="24"/>
        </w:rPr>
        <w:t>Познавательные универсальные учебные действия.</w:t>
      </w:r>
    </w:p>
    <w:p w:rsidR="00FA1A69" w:rsidRPr="00FA1A69" w:rsidRDefault="00FA1A69" w:rsidP="00FA1A69">
      <w:pPr>
        <w:spacing w:after="0" w:line="240" w:lineRule="auto"/>
        <w:ind w:left="-142"/>
        <w:rPr>
          <w:rFonts w:ascii="Times New Roman" w:hAnsi="Times New Roman"/>
          <w:sz w:val="24"/>
          <w:szCs w:val="24"/>
        </w:rPr>
      </w:pPr>
      <w:r w:rsidRPr="00FA1A69">
        <w:rPr>
          <w:rFonts w:ascii="Times New Roman" w:hAnsi="Times New Roman"/>
          <w:sz w:val="24"/>
          <w:szCs w:val="24"/>
        </w:rPr>
        <w:t>Обучающийся научится:</w:t>
      </w:r>
    </w:p>
    <w:p w:rsidR="00FA1A69" w:rsidRPr="00FA1A69" w:rsidRDefault="00FA1A69" w:rsidP="00FA1A69">
      <w:pPr>
        <w:pStyle w:val="a3"/>
        <w:numPr>
          <w:ilvl w:val="0"/>
          <w:numId w:val="24"/>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осознавать цель выполняемых действий и наглядно представленный способ ее достижения (ориентировка на заданный образец);</w:t>
      </w:r>
    </w:p>
    <w:p w:rsidR="00FA1A69" w:rsidRPr="00FA1A69" w:rsidRDefault="00FA1A69" w:rsidP="00FA1A69">
      <w:pPr>
        <w:pStyle w:val="a3"/>
        <w:numPr>
          <w:ilvl w:val="0"/>
          <w:numId w:val="24"/>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кодировать и перекодировать информацию (заменять звук буквой, графическим символом и пр.);</w:t>
      </w:r>
    </w:p>
    <w:p w:rsidR="00FA1A69" w:rsidRPr="00FA1A69" w:rsidRDefault="00FA1A69" w:rsidP="00FA1A69">
      <w:pPr>
        <w:pStyle w:val="a3"/>
        <w:numPr>
          <w:ilvl w:val="0"/>
          <w:numId w:val="24"/>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осуществлять разносторонний анализ объекта (звук, слог, слово, предложение);</w:t>
      </w:r>
    </w:p>
    <w:p w:rsidR="00FA1A69" w:rsidRPr="00FA1A69" w:rsidRDefault="00FA1A69" w:rsidP="00FA1A69">
      <w:pPr>
        <w:pStyle w:val="a3"/>
        <w:numPr>
          <w:ilvl w:val="0"/>
          <w:numId w:val="24"/>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сравнивать слова с близким и противоположным значением;</w:t>
      </w:r>
    </w:p>
    <w:p w:rsidR="00FA1A69" w:rsidRPr="00FA1A69" w:rsidRDefault="00FA1A69" w:rsidP="00FA1A69">
      <w:pPr>
        <w:pStyle w:val="a3"/>
        <w:numPr>
          <w:ilvl w:val="0"/>
          <w:numId w:val="24"/>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обобщать (самостоятельно выделять признаки сходства слов, обозначающих предметы, действия, признаки).</w:t>
      </w:r>
    </w:p>
    <w:p w:rsidR="00FA1A69" w:rsidRPr="00FA1A69" w:rsidRDefault="00FA1A69" w:rsidP="00FA1A69">
      <w:pPr>
        <w:spacing w:after="0" w:line="240" w:lineRule="auto"/>
        <w:rPr>
          <w:rFonts w:ascii="Times New Roman" w:hAnsi="Times New Roman"/>
          <w:b/>
          <w:i/>
          <w:sz w:val="24"/>
          <w:szCs w:val="24"/>
        </w:rPr>
      </w:pPr>
      <w:r w:rsidRPr="00FA1A69">
        <w:rPr>
          <w:rFonts w:ascii="Times New Roman" w:hAnsi="Times New Roman"/>
          <w:b/>
          <w:i/>
          <w:sz w:val="24"/>
          <w:szCs w:val="24"/>
        </w:rPr>
        <w:t>Коммуникативные универсальные учебные действия.</w:t>
      </w:r>
    </w:p>
    <w:p w:rsidR="00FA1A69" w:rsidRPr="00FA1A69" w:rsidRDefault="00FA1A69" w:rsidP="00FA1A69">
      <w:pPr>
        <w:spacing w:after="0" w:line="240" w:lineRule="auto"/>
        <w:ind w:left="-142"/>
        <w:rPr>
          <w:rFonts w:ascii="Times New Roman" w:hAnsi="Times New Roman"/>
          <w:sz w:val="24"/>
          <w:szCs w:val="24"/>
        </w:rPr>
      </w:pPr>
      <w:r w:rsidRPr="00FA1A69">
        <w:rPr>
          <w:rFonts w:ascii="Times New Roman" w:hAnsi="Times New Roman"/>
          <w:sz w:val="24"/>
          <w:szCs w:val="24"/>
        </w:rPr>
        <w:t>Обучающийся научится:</w:t>
      </w:r>
    </w:p>
    <w:p w:rsidR="00FA1A69" w:rsidRPr="00FA1A69" w:rsidRDefault="00FA1A69" w:rsidP="00FA1A69">
      <w:pPr>
        <w:pStyle w:val="a3"/>
        <w:numPr>
          <w:ilvl w:val="0"/>
          <w:numId w:val="25"/>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 xml:space="preserve">адекватно использовать речевые средства для решения коммуникативных и познавательных задач; </w:t>
      </w:r>
    </w:p>
    <w:p w:rsidR="00FA1A69" w:rsidRPr="00FA1A69" w:rsidRDefault="00FA1A69" w:rsidP="00FA1A69">
      <w:pPr>
        <w:pStyle w:val="a3"/>
        <w:numPr>
          <w:ilvl w:val="0"/>
          <w:numId w:val="25"/>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слушать собеседника и вести диалог;</w:t>
      </w:r>
    </w:p>
    <w:p w:rsidR="00FA1A69" w:rsidRPr="00FA1A69" w:rsidRDefault="00FA1A69" w:rsidP="00FA1A69">
      <w:pPr>
        <w:pStyle w:val="a3"/>
        <w:numPr>
          <w:ilvl w:val="0"/>
          <w:numId w:val="25"/>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использовать формулы речевого этикета во взаимодействии с соучениками и учителем.</w:t>
      </w:r>
    </w:p>
    <w:p w:rsidR="00FA1A69" w:rsidRPr="00FA1A69" w:rsidRDefault="00FA1A69" w:rsidP="00FA1A69">
      <w:pPr>
        <w:spacing w:after="0" w:line="240" w:lineRule="auto"/>
        <w:rPr>
          <w:rFonts w:ascii="Times New Roman" w:hAnsi="Times New Roman"/>
          <w:bCs/>
          <w:sz w:val="24"/>
          <w:szCs w:val="24"/>
        </w:rPr>
      </w:pPr>
      <w:r w:rsidRPr="00FA1A69">
        <w:rPr>
          <w:rFonts w:ascii="Times New Roman" w:hAnsi="Times New Roman"/>
          <w:b/>
          <w:bCs/>
          <w:sz w:val="24"/>
          <w:szCs w:val="24"/>
        </w:rPr>
        <w:t>Предметные результаты</w:t>
      </w:r>
      <w:r w:rsidRPr="00FA1A69">
        <w:rPr>
          <w:rFonts w:ascii="Times New Roman" w:hAnsi="Times New Roman"/>
          <w:bCs/>
          <w:sz w:val="24"/>
          <w:szCs w:val="24"/>
        </w:rPr>
        <w:t xml:space="preserve">. </w:t>
      </w:r>
    </w:p>
    <w:p w:rsidR="00FA1A69" w:rsidRPr="00FA1A69" w:rsidRDefault="00FA1A69" w:rsidP="00FA1A69">
      <w:pPr>
        <w:pStyle w:val="a3"/>
        <w:numPr>
          <w:ilvl w:val="0"/>
          <w:numId w:val="28"/>
        </w:numPr>
        <w:suppressAutoHyphens/>
        <w:autoSpaceDE w:val="0"/>
        <w:spacing w:after="0" w:line="240" w:lineRule="auto"/>
        <w:ind w:left="-142" w:firstLine="0"/>
        <w:jc w:val="both"/>
        <w:rPr>
          <w:rFonts w:ascii="Times New Roman" w:hAnsi="Times New Roman"/>
          <w:bCs/>
          <w:sz w:val="24"/>
          <w:szCs w:val="24"/>
        </w:rPr>
      </w:pPr>
      <w:r w:rsidRPr="00FA1A69">
        <w:rPr>
          <w:rFonts w:ascii="Times New Roman" w:hAnsi="Times New Roman"/>
          <w:bCs/>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FA1A69" w:rsidRPr="00FA1A69" w:rsidRDefault="00FA1A69" w:rsidP="00FA1A69">
      <w:pPr>
        <w:pStyle w:val="a3"/>
        <w:numPr>
          <w:ilvl w:val="0"/>
          <w:numId w:val="28"/>
        </w:numPr>
        <w:suppressAutoHyphens/>
        <w:autoSpaceDE w:val="0"/>
        <w:spacing w:after="0" w:line="240" w:lineRule="auto"/>
        <w:ind w:left="-142" w:firstLine="0"/>
        <w:jc w:val="both"/>
        <w:rPr>
          <w:rFonts w:ascii="Times New Roman" w:hAnsi="Times New Roman"/>
          <w:bCs/>
          <w:sz w:val="24"/>
          <w:szCs w:val="24"/>
        </w:rPr>
      </w:pPr>
      <w:r w:rsidRPr="00FA1A69">
        <w:rPr>
          <w:rFonts w:ascii="Times New Roman" w:hAnsi="Times New Roman"/>
          <w:bCs/>
          <w:sz w:val="24"/>
          <w:szCs w:val="24"/>
        </w:rPr>
        <w:t>формирование интереса к изучению родного (русского) языка;</w:t>
      </w:r>
    </w:p>
    <w:p w:rsidR="00FA1A69" w:rsidRPr="00FA1A69" w:rsidRDefault="00FA1A69" w:rsidP="00FA1A69">
      <w:pPr>
        <w:pStyle w:val="a3"/>
        <w:numPr>
          <w:ilvl w:val="0"/>
          <w:numId w:val="28"/>
        </w:numPr>
        <w:suppressAutoHyphens/>
        <w:autoSpaceDE w:val="0"/>
        <w:spacing w:after="0" w:line="240" w:lineRule="auto"/>
        <w:ind w:left="-142" w:firstLine="0"/>
        <w:jc w:val="both"/>
        <w:rPr>
          <w:rFonts w:ascii="Times New Roman" w:hAnsi="Times New Roman"/>
          <w:bCs/>
          <w:sz w:val="24"/>
          <w:szCs w:val="24"/>
        </w:rPr>
      </w:pPr>
      <w:r w:rsidRPr="00FA1A69">
        <w:rPr>
          <w:rFonts w:ascii="Times New Roman" w:hAnsi="Times New Roman"/>
          <w:bCs/>
          <w:sz w:val="24"/>
          <w:szCs w:val="24"/>
        </w:rPr>
        <w:t xml:space="preserve">овладение первоначальными представлениями о правилах речевого этикета; </w:t>
      </w:r>
    </w:p>
    <w:p w:rsidR="00FA1A69" w:rsidRPr="00FA1A69" w:rsidRDefault="00FA1A69" w:rsidP="00FA1A69">
      <w:pPr>
        <w:pStyle w:val="a3"/>
        <w:numPr>
          <w:ilvl w:val="0"/>
          <w:numId w:val="28"/>
        </w:numPr>
        <w:suppressAutoHyphens/>
        <w:autoSpaceDE w:val="0"/>
        <w:spacing w:after="0" w:line="240" w:lineRule="auto"/>
        <w:ind w:left="-142" w:firstLine="0"/>
        <w:jc w:val="both"/>
        <w:rPr>
          <w:rFonts w:ascii="Times New Roman" w:hAnsi="Times New Roman"/>
          <w:bCs/>
          <w:sz w:val="24"/>
          <w:szCs w:val="24"/>
        </w:rPr>
      </w:pPr>
      <w:r w:rsidRPr="00FA1A69">
        <w:rPr>
          <w:rFonts w:ascii="Times New Roman" w:hAnsi="Times New Roman"/>
          <w:bCs/>
          <w:sz w:val="24"/>
          <w:szCs w:val="24"/>
        </w:rPr>
        <w:t>овладение основами грамотного письма;</w:t>
      </w:r>
    </w:p>
    <w:p w:rsidR="00FA1A69" w:rsidRPr="00FA1A69" w:rsidRDefault="00FA1A69" w:rsidP="00FA1A69">
      <w:pPr>
        <w:pStyle w:val="a3"/>
        <w:numPr>
          <w:ilvl w:val="0"/>
          <w:numId w:val="28"/>
        </w:numPr>
        <w:suppressAutoHyphens/>
        <w:autoSpaceDE w:val="0"/>
        <w:spacing w:after="0" w:line="240" w:lineRule="auto"/>
        <w:ind w:left="-142" w:firstLine="0"/>
        <w:jc w:val="both"/>
        <w:rPr>
          <w:rFonts w:ascii="Times New Roman" w:hAnsi="Times New Roman"/>
          <w:bCs/>
          <w:sz w:val="24"/>
          <w:szCs w:val="24"/>
        </w:rPr>
      </w:pPr>
      <w:r w:rsidRPr="00FA1A69">
        <w:rPr>
          <w:rFonts w:ascii="Times New Roman" w:hAnsi="Times New Roman"/>
          <w:bCs/>
          <w:sz w:val="24"/>
          <w:szCs w:val="24"/>
        </w:rPr>
        <w:t>овладение обучающимися коммуникативно-речевыми умениями, необходимыми для совершенствования их речевой практики;</w:t>
      </w:r>
    </w:p>
    <w:p w:rsidR="00FA1A69" w:rsidRPr="00FA1A69" w:rsidRDefault="00FA1A69" w:rsidP="00FA1A69">
      <w:pPr>
        <w:pStyle w:val="a3"/>
        <w:numPr>
          <w:ilvl w:val="0"/>
          <w:numId w:val="28"/>
        </w:numPr>
        <w:suppressAutoHyphens/>
        <w:autoSpaceDE w:val="0"/>
        <w:spacing w:after="0" w:line="240" w:lineRule="auto"/>
        <w:ind w:left="-142" w:firstLine="0"/>
        <w:jc w:val="both"/>
        <w:rPr>
          <w:rFonts w:ascii="Times New Roman" w:hAnsi="Times New Roman"/>
          <w:bCs/>
          <w:sz w:val="24"/>
          <w:szCs w:val="24"/>
        </w:rPr>
      </w:pPr>
      <w:r w:rsidRPr="00FA1A69">
        <w:rPr>
          <w:rFonts w:ascii="Times New Roman" w:hAnsi="Times New Roman"/>
          <w:bCs/>
          <w:sz w:val="24"/>
          <w:szCs w:val="24"/>
        </w:rPr>
        <w:t>формирование позитивного отношения к правильной устной и письменной речи как показателям общей культуры и гражданской позиции человека;</w:t>
      </w:r>
    </w:p>
    <w:p w:rsidR="00FA1A69" w:rsidRPr="00FA1A69" w:rsidRDefault="00FA1A69" w:rsidP="00FA1A69">
      <w:pPr>
        <w:pStyle w:val="a3"/>
        <w:numPr>
          <w:ilvl w:val="0"/>
          <w:numId w:val="28"/>
        </w:numPr>
        <w:suppressAutoHyphens/>
        <w:autoSpaceDE w:val="0"/>
        <w:spacing w:after="0" w:line="240" w:lineRule="auto"/>
        <w:ind w:left="-142" w:firstLine="0"/>
        <w:jc w:val="both"/>
        <w:rPr>
          <w:rFonts w:ascii="Times New Roman" w:hAnsi="Times New Roman"/>
          <w:bCs/>
          <w:sz w:val="24"/>
          <w:szCs w:val="24"/>
        </w:rPr>
      </w:pPr>
      <w:r w:rsidRPr="00FA1A69">
        <w:rPr>
          <w:rFonts w:ascii="Times New Roman" w:hAnsi="Times New Roman"/>
          <w:bCs/>
          <w:sz w:val="24"/>
          <w:szCs w:val="24"/>
        </w:rPr>
        <w:t>использование знаний в области русского языка и сформированных грамматико-орфографических умений для решения практических задач.</w:t>
      </w:r>
    </w:p>
    <w:p w:rsidR="00FA1A69" w:rsidRPr="00FA1A69" w:rsidRDefault="00FA1A69" w:rsidP="00FA1A69">
      <w:pPr>
        <w:pStyle w:val="a3"/>
        <w:suppressAutoHyphens/>
        <w:autoSpaceDE w:val="0"/>
        <w:spacing w:after="0" w:line="240" w:lineRule="auto"/>
        <w:ind w:left="-142"/>
        <w:jc w:val="both"/>
        <w:rPr>
          <w:rFonts w:ascii="Times New Roman" w:hAnsi="Times New Roman"/>
          <w:bCs/>
          <w:sz w:val="24"/>
          <w:szCs w:val="24"/>
        </w:rPr>
      </w:pPr>
    </w:p>
    <w:p w:rsidR="00FA1A69" w:rsidRPr="00FA1A69" w:rsidRDefault="00FA1A69" w:rsidP="00FA1A69">
      <w:pPr>
        <w:spacing w:after="0" w:line="240" w:lineRule="auto"/>
        <w:ind w:left="-142"/>
        <w:rPr>
          <w:rFonts w:ascii="Times New Roman" w:hAnsi="Times New Roman"/>
          <w:sz w:val="24"/>
          <w:szCs w:val="24"/>
        </w:rPr>
      </w:pPr>
      <w:r w:rsidRPr="00FA1A69">
        <w:rPr>
          <w:rFonts w:ascii="Times New Roman" w:hAnsi="Times New Roman"/>
          <w:sz w:val="24"/>
          <w:szCs w:val="24"/>
        </w:rPr>
        <w:t>Обучающийся научится:</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правильно произносить звуки и называть буквы;</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соотносить количество звуков и букв в словах;</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различать звонкие и глухие согласные, ударные и безударные гласные;</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делить слова на слоги, соотносить количество слогов с количеством гласных, переносить слова по слогам;</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соблюдать правила написания сочетаний жи-ши, чу-щу, ча-ща, чк, чн, написания слов с удвоенными согласными;</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 xml:space="preserve">раздельно писать предлоги со словами; </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различать слова, обозначающие название предметов, действий и признаков;</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распознавать многозначные и однозначные слова, слова с близким и противоположным значением;</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писать все заглавные и прописные буквы, соединения букв, соблюдая правила каллиграфии;</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писать под диктовку слова и предложения, написание которых не расходится с их произношением;</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списывать с печатного текста;</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использовать заглавную букву в написании имени, фамилии, отчества людей, кличек животных, названий населенных пунктов и улиц;</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lastRenderedPageBreak/>
        <w:t>слушать и понимать задания учителя, небольшие тексты, рассказы, стихотворения, загадки;</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читать правильно, плавно, сознательно небольшие тексты;</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отвечать на вопросы, слушать собеседника, дополнять ответы одноклассников, проговаривать предстоящую работу, комментировать свои действия, рассказывать о событии, участвовать в учебных диалогах;</w:t>
      </w:r>
    </w:p>
    <w:p w:rsidR="00FA1A69" w:rsidRPr="00FA1A69" w:rsidRDefault="00FA1A69" w:rsidP="00FA1A69">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употреблять слова приветствия, прощания, извинения, благодарности;</w:t>
      </w:r>
    </w:p>
    <w:p w:rsidR="00ED3E80" w:rsidRPr="00FA1A69" w:rsidRDefault="00FA1A69" w:rsidP="00B428E4">
      <w:pPr>
        <w:pStyle w:val="a3"/>
        <w:numPr>
          <w:ilvl w:val="0"/>
          <w:numId w:val="29"/>
        </w:numPr>
        <w:spacing w:after="0" w:line="240" w:lineRule="auto"/>
        <w:ind w:left="-142" w:firstLine="0"/>
        <w:jc w:val="both"/>
        <w:rPr>
          <w:rFonts w:ascii="Times New Roman" w:hAnsi="Times New Roman"/>
          <w:sz w:val="24"/>
          <w:szCs w:val="24"/>
        </w:rPr>
      </w:pPr>
      <w:r w:rsidRPr="00FA1A69">
        <w:rPr>
          <w:rFonts w:ascii="Times New Roman" w:hAnsi="Times New Roman"/>
          <w:sz w:val="24"/>
          <w:szCs w:val="24"/>
        </w:rPr>
        <w:t xml:space="preserve">переносить умение построения устного высказывания на оформление развернутых ответов и сообщений на уроках ознакомления с окружающим миром. </w:t>
      </w:r>
    </w:p>
    <w:p w:rsidR="002D45C6" w:rsidRPr="004A4AF4" w:rsidRDefault="002D45C6" w:rsidP="00B428E4">
      <w:pPr>
        <w:spacing w:after="0" w:line="240" w:lineRule="auto"/>
        <w:rPr>
          <w:rFonts w:ascii="Times New Roman" w:hAnsi="Times New Roman"/>
          <w:sz w:val="26"/>
          <w:szCs w:val="26"/>
        </w:rPr>
      </w:pPr>
    </w:p>
    <w:p w:rsidR="003C6C2C" w:rsidRPr="00D76E4C" w:rsidRDefault="003C6C2C" w:rsidP="00D76E4C">
      <w:pPr>
        <w:spacing w:after="0" w:line="240" w:lineRule="auto"/>
        <w:ind w:left="-567"/>
        <w:jc w:val="center"/>
        <w:rPr>
          <w:rFonts w:ascii="Times New Roman" w:hAnsi="Times New Roman"/>
          <w:sz w:val="24"/>
          <w:szCs w:val="24"/>
        </w:rPr>
      </w:pPr>
      <w:r w:rsidRPr="00D76E4C">
        <w:rPr>
          <w:rFonts w:ascii="Times New Roman" w:hAnsi="Times New Roman"/>
          <w:b/>
          <w:sz w:val="24"/>
          <w:szCs w:val="24"/>
        </w:rPr>
        <w:t>2 класс.</w:t>
      </w:r>
    </w:p>
    <w:p w:rsidR="003C6C2C" w:rsidRPr="00D76E4C" w:rsidRDefault="003C6C2C" w:rsidP="00D76E4C">
      <w:pPr>
        <w:spacing w:after="0" w:line="240" w:lineRule="auto"/>
        <w:ind w:left="-284" w:hanging="283"/>
        <w:rPr>
          <w:rFonts w:ascii="Times New Roman" w:hAnsi="Times New Roman"/>
          <w:b/>
          <w:sz w:val="24"/>
          <w:szCs w:val="24"/>
        </w:rPr>
      </w:pPr>
      <w:r w:rsidRPr="00D76E4C">
        <w:rPr>
          <w:rFonts w:ascii="Times New Roman" w:hAnsi="Times New Roman"/>
          <w:b/>
          <w:sz w:val="24"/>
          <w:szCs w:val="24"/>
        </w:rPr>
        <w:t>Личностные результаты.</w:t>
      </w:r>
    </w:p>
    <w:p w:rsidR="003C6C2C" w:rsidRPr="00D76E4C" w:rsidRDefault="003C6C2C"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У обучающихся будут сформированы:</w:t>
      </w:r>
    </w:p>
    <w:p w:rsidR="003C6C2C" w:rsidRPr="00D76E4C" w:rsidRDefault="003C6C2C" w:rsidP="00D76E4C">
      <w:p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Освоение социальной роли ученика</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проявляется в:</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соблюдении школьных правил (сидеть за партой, поднимать руку, действовать в соответствии с инструкцией учителя);</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старательности;</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подчинении дисциплинарным требованиям;</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адекватной эмоциональной реакции на похвалу и порицание учителя;</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стремлении отвечать на вопросы учителя, быть успешным в учебе;</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порядке в учебных принадлежностях;</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бережном отношении к учебникам, школьному имуществу; </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выполнении порученных учителем заданий неучебного характера;</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проявлении ответственного поведения (беспокойство по поводу соблюдения требований).</w:t>
      </w:r>
    </w:p>
    <w:p w:rsidR="003C6C2C" w:rsidRPr="00D76E4C" w:rsidRDefault="003C6C2C" w:rsidP="00D76E4C">
      <w:p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Сформированность речевых умений</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проявляется в:</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владении связной речью, выполняющей коммуникативную функцию (диалогические умения);</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грамматически правильной речи; </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овладении чтением и письмом для реализации коммуникации;</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возможности аргументировать свои решения, говорить об испытываемых эмоциях, намерениях (монологические умения); </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стремлении улучшать качество речи (лучше читать или писать).</w:t>
      </w:r>
    </w:p>
    <w:p w:rsidR="003C6C2C" w:rsidRPr="00D76E4C" w:rsidRDefault="003C6C2C" w:rsidP="00D76E4C">
      <w:p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Сформированность социально одобряемого (этичного) поведения</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проявляется в:</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умении соблюдать нормы речевого этикета, не перебивать, соблюдать очередность, уступать;</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невербально проявляемой вежливость (улыбка при встрече, обращении);</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умение проявить сочувствие при чужих затруднениях и неприятностях; </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умении сделать правильный реальный поведенческий выбор в конфликтной ситуации на основе представлений о нравственных нормах и справедливости. </w:t>
      </w:r>
    </w:p>
    <w:p w:rsidR="003C6C2C" w:rsidRPr="00D76E4C" w:rsidRDefault="003C6C2C" w:rsidP="00D76E4C">
      <w:p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Сформированность эстетических потребностей, ценностей и чувств</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проявляется в:</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желании поддерживать порядок и чистоту вокруг себя; </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способности следить за своим внешним видом. </w:t>
      </w:r>
    </w:p>
    <w:p w:rsidR="003C6C2C" w:rsidRPr="00D76E4C" w:rsidRDefault="003C6C2C" w:rsidP="00D76E4C">
      <w:p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Сформированность навыков продуктивной межличностной коммуникации</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проявляется в:</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умении обратиться с вопросом, просьбой к взрослому или сверстнику; </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возможности согласованно выполнять необходимые действия в паре, не разрушая общего замысла;</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умении справедливо распределять обязанности в паре; </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умении договариваться, вести себя в соответствии с договоренностью; </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умении проявлять терпение, корректно реагировать на чужие оплошности и затруднения;</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умении проявлять внимание к настроению партнера по общению. </w:t>
      </w:r>
    </w:p>
    <w:p w:rsidR="003C6C2C" w:rsidRPr="00D76E4C" w:rsidRDefault="003C6C2C" w:rsidP="00D76E4C">
      <w:pPr>
        <w:spacing w:after="0" w:line="240" w:lineRule="auto"/>
        <w:ind w:left="-284" w:hanging="283"/>
        <w:jc w:val="both"/>
        <w:rPr>
          <w:rFonts w:ascii="Times New Roman" w:eastAsia="Times New Roman" w:hAnsi="Times New Roman"/>
          <w:b/>
          <w:sz w:val="24"/>
          <w:szCs w:val="24"/>
          <w:lang w:eastAsia="ru-RU"/>
        </w:rPr>
      </w:pPr>
      <w:r w:rsidRPr="00D76E4C">
        <w:rPr>
          <w:rFonts w:ascii="Times New Roman" w:eastAsia="Times New Roman" w:hAnsi="Times New Roman"/>
          <w:sz w:val="24"/>
          <w:szCs w:val="24"/>
          <w:lang w:eastAsia="ru-RU"/>
        </w:rPr>
        <w:lastRenderedPageBreak/>
        <w:t>Сформированность самосознания, в т.ч. адекватных представлений о собственных возможностях и ограничениях</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проявляется в:</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умении обозначить свою социальную роль (школьник, ученик) и порожденные ею обязанности (ходить в школу, делать уроки, учиться новому и т.д.);</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осознании разных результатов выполнения заданий (сформированность самооценки в деятельности); </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осознании собственных потребностей (плохо видно, надо выйти, повторите, пожалуйста); </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осознании затруднений (не понимаю, не успел);</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возможности анализировать причины успехов и неудач;</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разграничении ситуаций, требующих и не требующих помощи педагога;</w:t>
      </w:r>
    </w:p>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lang w:eastAsia="ru-RU"/>
        </w:rPr>
      </w:pPr>
      <w:bookmarkStart w:id="1" w:name="_Hlk514055467"/>
      <w:r w:rsidRPr="00D76E4C">
        <w:rPr>
          <w:rFonts w:ascii="Times New Roman" w:hAnsi="Times New Roman"/>
          <w:sz w:val="24"/>
          <w:szCs w:val="24"/>
          <w:lang w:eastAsia="ru-RU"/>
        </w:rPr>
        <w:t>умении самостоятельно использовать вспомогательные средства (карточки, опорные схемы, алгоритмы правил) в затруднительных учебных ситуациях;</w:t>
      </w:r>
    </w:p>
    <w:bookmarkEnd w:id="1"/>
    <w:p w:rsidR="003C6C2C" w:rsidRPr="00D76E4C" w:rsidRDefault="003C6C2C" w:rsidP="00D76E4C">
      <w:pPr>
        <w:numPr>
          <w:ilvl w:val="0"/>
          <w:numId w:val="9"/>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умении прогнозировать последствия своего поведения и поведения других по отношению к себе.</w:t>
      </w:r>
    </w:p>
    <w:p w:rsidR="003C6C2C" w:rsidRPr="00D76E4C" w:rsidRDefault="003C6C2C" w:rsidP="00D76E4C">
      <w:pPr>
        <w:spacing w:after="0" w:line="240" w:lineRule="auto"/>
        <w:ind w:left="-284" w:hanging="283"/>
        <w:rPr>
          <w:rFonts w:ascii="Times New Roman" w:hAnsi="Times New Roman"/>
          <w:b/>
          <w:sz w:val="24"/>
          <w:szCs w:val="24"/>
        </w:rPr>
      </w:pPr>
      <w:r w:rsidRPr="00D76E4C">
        <w:rPr>
          <w:rFonts w:ascii="Times New Roman" w:hAnsi="Times New Roman"/>
          <w:b/>
          <w:sz w:val="24"/>
          <w:szCs w:val="24"/>
        </w:rPr>
        <w:t>Метапредметные результаты.</w:t>
      </w:r>
    </w:p>
    <w:p w:rsidR="003C6C2C" w:rsidRPr="00D76E4C" w:rsidRDefault="003C6C2C" w:rsidP="00D76E4C">
      <w:pPr>
        <w:spacing w:after="0" w:line="240" w:lineRule="auto"/>
        <w:ind w:left="-284" w:hanging="283"/>
        <w:rPr>
          <w:rFonts w:ascii="Times New Roman" w:hAnsi="Times New Roman"/>
          <w:b/>
          <w:i/>
          <w:sz w:val="24"/>
          <w:szCs w:val="24"/>
        </w:rPr>
      </w:pPr>
      <w:r w:rsidRPr="00D76E4C">
        <w:rPr>
          <w:rFonts w:ascii="Times New Roman" w:hAnsi="Times New Roman"/>
          <w:b/>
          <w:i/>
          <w:sz w:val="24"/>
          <w:szCs w:val="24"/>
        </w:rPr>
        <w:t>Регулятивные универсальные учебные действия.</w:t>
      </w:r>
    </w:p>
    <w:p w:rsidR="003C6C2C" w:rsidRPr="00D76E4C" w:rsidRDefault="003C6C2C"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Обучающийся научится:</w:t>
      </w:r>
    </w:p>
    <w:p w:rsidR="003C6C2C" w:rsidRPr="00D76E4C" w:rsidRDefault="003C6C2C" w:rsidP="00D76E4C">
      <w:pPr>
        <w:numPr>
          <w:ilvl w:val="0"/>
          <w:numId w:val="10"/>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понимать инструкции, предложенной классу;</w:t>
      </w:r>
    </w:p>
    <w:p w:rsidR="003C6C2C" w:rsidRPr="00D76E4C" w:rsidRDefault="003C6C2C" w:rsidP="00D76E4C">
      <w:pPr>
        <w:numPr>
          <w:ilvl w:val="0"/>
          <w:numId w:val="10"/>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удержать инструкции;</w:t>
      </w:r>
    </w:p>
    <w:p w:rsidR="003C6C2C" w:rsidRPr="00D76E4C" w:rsidRDefault="003C6C2C" w:rsidP="00D76E4C">
      <w:pPr>
        <w:numPr>
          <w:ilvl w:val="0"/>
          <w:numId w:val="10"/>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придерживаться плана (на материале разных учебных заданий);</w:t>
      </w:r>
    </w:p>
    <w:p w:rsidR="003C6C2C" w:rsidRPr="00D76E4C" w:rsidRDefault="003C6C2C" w:rsidP="00D76E4C">
      <w:pPr>
        <w:numPr>
          <w:ilvl w:val="0"/>
          <w:numId w:val="10"/>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оценить результат действий (на материале практической деятельности, в приложении к каждому осваиваемому учебному действию);</w:t>
      </w:r>
    </w:p>
    <w:p w:rsidR="003C6C2C" w:rsidRPr="00D76E4C" w:rsidRDefault="003C6C2C" w:rsidP="00D76E4C">
      <w:pPr>
        <w:numPr>
          <w:ilvl w:val="0"/>
          <w:numId w:val="10"/>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выслушивать не перебивая;</w:t>
      </w:r>
    </w:p>
    <w:p w:rsidR="003C6C2C" w:rsidRPr="00D76E4C" w:rsidRDefault="003C6C2C" w:rsidP="00D76E4C">
      <w:pPr>
        <w:numPr>
          <w:ilvl w:val="0"/>
          <w:numId w:val="10"/>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сопоставлять результат с образцом;</w:t>
      </w:r>
    </w:p>
    <w:p w:rsidR="003C6C2C" w:rsidRPr="00D76E4C" w:rsidRDefault="003C6C2C" w:rsidP="00D76E4C">
      <w:pPr>
        <w:numPr>
          <w:ilvl w:val="0"/>
          <w:numId w:val="10"/>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находить ошибки у себя.</w:t>
      </w:r>
    </w:p>
    <w:p w:rsidR="003C6C2C" w:rsidRPr="00D76E4C" w:rsidRDefault="003C6C2C" w:rsidP="00D76E4C">
      <w:pPr>
        <w:spacing w:after="0" w:line="240" w:lineRule="auto"/>
        <w:ind w:left="-284" w:hanging="283"/>
        <w:rPr>
          <w:rFonts w:ascii="Times New Roman" w:hAnsi="Times New Roman"/>
          <w:b/>
          <w:i/>
          <w:sz w:val="24"/>
          <w:szCs w:val="24"/>
        </w:rPr>
      </w:pPr>
      <w:r w:rsidRPr="00D76E4C">
        <w:rPr>
          <w:rFonts w:ascii="Times New Roman" w:hAnsi="Times New Roman"/>
          <w:b/>
          <w:i/>
          <w:sz w:val="24"/>
          <w:szCs w:val="24"/>
        </w:rPr>
        <w:t>Познавательные универсальные учебные действия.</w:t>
      </w:r>
    </w:p>
    <w:p w:rsidR="003C6C2C" w:rsidRPr="00D76E4C" w:rsidRDefault="003C6C2C"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Обучающийся научится:</w:t>
      </w:r>
    </w:p>
    <w:p w:rsidR="003C6C2C" w:rsidRPr="00D76E4C" w:rsidRDefault="003C6C2C" w:rsidP="00D76E4C">
      <w:pPr>
        <w:numPr>
          <w:ilvl w:val="0"/>
          <w:numId w:val="11"/>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самостоятельно прочитать и понять текст задания;</w:t>
      </w:r>
    </w:p>
    <w:p w:rsidR="003C6C2C" w:rsidRPr="00D76E4C" w:rsidRDefault="003C6C2C" w:rsidP="00D76E4C">
      <w:pPr>
        <w:numPr>
          <w:ilvl w:val="0"/>
          <w:numId w:val="11"/>
        </w:num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формулировать (воспроизводить) правило, необходимое для правильного написания орфограмм;</w:t>
      </w:r>
    </w:p>
    <w:p w:rsidR="003C6C2C" w:rsidRPr="00D76E4C" w:rsidRDefault="003C6C2C" w:rsidP="00D76E4C">
      <w:pPr>
        <w:numPr>
          <w:ilvl w:val="0"/>
          <w:numId w:val="11"/>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определять части речи по вопросам, различать главные и второстепенные члены предложения;</w:t>
      </w:r>
    </w:p>
    <w:p w:rsidR="003C6C2C" w:rsidRPr="00D76E4C" w:rsidRDefault="003C6C2C" w:rsidP="00D76E4C">
      <w:pPr>
        <w:numPr>
          <w:ilvl w:val="0"/>
          <w:numId w:val="11"/>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классифицировать твердые и мягкие, глухие и звонкие согласные звуки, ударные и безударные гласные звуки;</w:t>
      </w:r>
    </w:p>
    <w:p w:rsidR="003C6C2C" w:rsidRPr="00D76E4C" w:rsidRDefault="003C6C2C" w:rsidP="00D76E4C">
      <w:pPr>
        <w:numPr>
          <w:ilvl w:val="0"/>
          <w:numId w:val="11"/>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использовать схему для конструирования предложения по заданным условиям;</w:t>
      </w:r>
    </w:p>
    <w:p w:rsidR="003C6C2C" w:rsidRPr="00D76E4C" w:rsidRDefault="003C6C2C" w:rsidP="00D76E4C">
      <w:pPr>
        <w:widowControl w:val="0"/>
        <w:numPr>
          <w:ilvl w:val="0"/>
          <w:numId w:val="11"/>
        </w:numPr>
        <w:shd w:val="clear" w:color="auto" w:fill="FFFFFF"/>
        <w:spacing w:after="0" w:line="240" w:lineRule="auto"/>
        <w:ind w:left="-284"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находить нужную информацию в словарях учебника;</w:t>
      </w:r>
    </w:p>
    <w:p w:rsidR="003C6C2C" w:rsidRPr="00D76E4C" w:rsidRDefault="003C6C2C" w:rsidP="00D76E4C">
      <w:pPr>
        <w:widowControl w:val="0"/>
        <w:numPr>
          <w:ilvl w:val="0"/>
          <w:numId w:val="11"/>
        </w:numPr>
        <w:suppressAutoHyphens/>
        <w:spacing w:after="0" w:line="240" w:lineRule="auto"/>
        <w:ind w:left="-284" w:hanging="283"/>
        <w:contextualSpacing/>
        <w:jc w:val="both"/>
        <w:rPr>
          <w:rFonts w:ascii="Times New Roman" w:hAnsi="Times New Roman"/>
          <w:sz w:val="24"/>
          <w:szCs w:val="24"/>
          <w:lang w:eastAsia="ru-RU"/>
        </w:rPr>
      </w:pPr>
      <w:r w:rsidRPr="00D76E4C">
        <w:rPr>
          <w:rFonts w:ascii="Times New Roman" w:hAnsi="Times New Roman"/>
          <w:sz w:val="24"/>
          <w:szCs w:val="24"/>
          <w:lang w:eastAsia="ru-RU"/>
        </w:rPr>
        <w:t xml:space="preserve">понимать и использовать знаки, символы, модели, схемы, используемые на уроках русского языка; </w:t>
      </w:r>
    </w:p>
    <w:p w:rsidR="003C6C2C" w:rsidRPr="00D76E4C" w:rsidRDefault="003C6C2C" w:rsidP="00D76E4C">
      <w:pPr>
        <w:widowControl w:val="0"/>
        <w:numPr>
          <w:ilvl w:val="0"/>
          <w:numId w:val="11"/>
        </w:numPr>
        <w:suppressAutoHyphens/>
        <w:spacing w:after="0" w:line="240" w:lineRule="auto"/>
        <w:ind w:left="-284" w:hanging="283"/>
        <w:contextualSpacing/>
        <w:jc w:val="both"/>
        <w:rPr>
          <w:rFonts w:ascii="Times New Roman" w:hAnsi="Times New Roman"/>
          <w:sz w:val="24"/>
          <w:szCs w:val="24"/>
          <w:lang w:eastAsia="ru-RU"/>
        </w:rPr>
      </w:pPr>
      <w:r w:rsidRPr="00D76E4C">
        <w:rPr>
          <w:rFonts w:ascii="Times New Roman" w:hAnsi="Times New Roman"/>
          <w:sz w:val="24"/>
          <w:szCs w:val="24"/>
          <w:shd w:val="clear" w:color="auto" w:fill="FFFFFB"/>
          <w:lang w:eastAsia="ru-RU"/>
        </w:rPr>
        <w:t xml:space="preserve">осуществлять логические действия сравнения, анализа, синтеза, обобщения, классификации; </w:t>
      </w:r>
    </w:p>
    <w:p w:rsidR="003C6C2C" w:rsidRPr="00D76E4C" w:rsidRDefault="003C6C2C" w:rsidP="00D76E4C">
      <w:pPr>
        <w:widowControl w:val="0"/>
        <w:numPr>
          <w:ilvl w:val="0"/>
          <w:numId w:val="11"/>
        </w:numPr>
        <w:suppressAutoHyphens/>
        <w:spacing w:after="0" w:line="240" w:lineRule="auto"/>
        <w:ind w:left="-284" w:hanging="283"/>
        <w:contextualSpacing/>
        <w:jc w:val="both"/>
        <w:rPr>
          <w:rFonts w:ascii="Times New Roman" w:hAnsi="Times New Roman"/>
          <w:sz w:val="24"/>
          <w:szCs w:val="24"/>
          <w:lang w:eastAsia="ru-RU"/>
        </w:rPr>
      </w:pPr>
      <w:r w:rsidRPr="00D76E4C">
        <w:rPr>
          <w:rFonts w:ascii="Times New Roman" w:hAnsi="Times New Roman"/>
          <w:sz w:val="24"/>
          <w:szCs w:val="24"/>
          <w:lang w:eastAsia="ru-RU"/>
        </w:rPr>
        <w:t>сравнивать, группировать объекты: находить общее и различие в словосочетаниях и предложениях;</w:t>
      </w:r>
    </w:p>
    <w:p w:rsidR="003C6C2C" w:rsidRPr="00D76E4C" w:rsidRDefault="003C6C2C" w:rsidP="00D76E4C">
      <w:pPr>
        <w:numPr>
          <w:ilvl w:val="0"/>
          <w:numId w:val="11"/>
        </w:num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называть объекты, входящие в определенную обобщенную группу или обобщать объекты: гласные и согласные звуки, части речи, главные и второстепенные члены предложения;</w:t>
      </w:r>
    </w:p>
    <w:p w:rsidR="003C6C2C" w:rsidRPr="00D76E4C" w:rsidRDefault="003C6C2C" w:rsidP="00D76E4C">
      <w:pPr>
        <w:widowControl w:val="0"/>
        <w:numPr>
          <w:ilvl w:val="0"/>
          <w:numId w:val="11"/>
        </w:numPr>
        <w:suppressAutoHyphens/>
        <w:spacing w:after="0" w:line="240" w:lineRule="auto"/>
        <w:ind w:left="-284" w:hanging="283"/>
        <w:contextualSpacing/>
        <w:jc w:val="both"/>
        <w:rPr>
          <w:rFonts w:ascii="Times New Roman" w:hAnsi="Times New Roman"/>
          <w:sz w:val="24"/>
          <w:szCs w:val="24"/>
          <w:lang w:eastAsia="ru-RU"/>
        </w:rPr>
      </w:pPr>
      <w:bookmarkStart w:id="2" w:name="_Hlk514056158"/>
      <w:r w:rsidRPr="00D76E4C">
        <w:rPr>
          <w:rFonts w:ascii="Times New Roman" w:hAnsi="Times New Roman"/>
          <w:sz w:val="24"/>
          <w:szCs w:val="24"/>
          <w:lang w:eastAsia="ru-RU"/>
        </w:rPr>
        <w:t>устанавливать причинно-следственные связи в изучаемом круге языковых явлений: сколько в слове гласных, столько и слогов.</w:t>
      </w:r>
      <w:bookmarkEnd w:id="2"/>
    </w:p>
    <w:p w:rsidR="003C6C2C" w:rsidRPr="00D76E4C" w:rsidRDefault="003C6C2C" w:rsidP="00D76E4C">
      <w:pPr>
        <w:spacing w:after="0" w:line="240" w:lineRule="auto"/>
        <w:ind w:left="-284" w:hanging="283"/>
        <w:rPr>
          <w:rFonts w:ascii="Times New Roman" w:hAnsi="Times New Roman"/>
          <w:b/>
          <w:i/>
          <w:sz w:val="24"/>
          <w:szCs w:val="24"/>
        </w:rPr>
      </w:pPr>
      <w:r w:rsidRPr="00D76E4C">
        <w:rPr>
          <w:rFonts w:ascii="Times New Roman" w:hAnsi="Times New Roman"/>
          <w:b/>
          <w:i/>
          <w:sz w:val="24"/>
          <w:szCs w:val="24"/>
        </w:rPr>
        <w:t>Коммуникативные универсальные учебные действия:</w:t>
      </w:r>
    </w:p>
    <w:p w:rsidR="003C6C2C" w:rsidRPr="00D76E4C" w:rsidRDefault="003C6C2C"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Обучающийся научится:</w:t>
      </w:r>
    </w:p>
    <w:p w:rsidR="003C6C2C" w:rsidRPr="00D76E4C" w:rsidRDefault="003C6C2C" w:rsidP="00D76E4C">
      <w:pPr>
        <w:numPr>
          <w:ilvl w:val="0"/>
          <w:numId w:val="12"/>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слушать мнение партнера по поводу решения учебной задачи;</w:t>
      </w:r>
    </w:p>
    <w:p w:rsidR="003C6C2C" w:rsidRPr="00D76E4C" w:rsidRDefault="003C6C2C" w:rsidP="00D76E4C">
      <w:pPr>
        <w:numPr>
          <w:ilvl w:val="0"/>
          <w:numId w:val="12"/>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рассказывать о событии;</w:t>
      </w:r>
    </w:p>
    <w:p w:rsidR="003C6C2C" w:rsidRPr="00D76E4C" w:rsidRDefault="003C6C2C" w:rsidP="00D76E4C">
      <w:pPr>
        <w:numPr>
          <w:ilvl w:val="0"/>
          <w:numId w:val="12"/>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решить спор договоренностью;</w:t>
      </w:r>
    </w:p>
    <w:p w:rsidR="003C6C2C" w:rsidRPr="00D76E4C" w:rsidRDefault="003C6C2C" w:rsidP="00D76E4C">
      <w:pPr>
        <w:numPr>
          <w:ilvl w:val="0"/>
          <w:numId w:val="12"/>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lastRenderedPageBreak/>
        <w:t>высказывать свое мнение по поводу событий, явлений и т.п.;</w:t>
      </w:r>
    </w:p>
    <w:p w:rsidR="003C6C2C" w:rsidRPr="00D76E4C" w:rsidRDefault="003C6C2C" w:rsidP="00D76E4C">
      <w:pPr>
        <w:numPr>
          <w:ilvl w:val="0"/>
          <w:numId w:val="12"/>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аргументировать свое мнение;</w:t>
      </w:r>
    </w:p>
    <w:p w:rsidR="007E0A17" w:rsidRPr="00D76E4C" w:rsidRDefault="003C6C2C" w:rsidP="00D76E4C">
      <w:pPr>
        <w:numPr>
          <w:ilvl w:val="0"/>
          <w:numId w:val="12"/>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распределить функции.</w:t>
      </w:r>
    </w:p>
    <w:p w:rsidR="007E0A17" w:rsidRPr="00D76E4C" w:rsidRDefault="007E0A17" w:rsidP="00D76E4C">
      <w:pPr>
        <w:spacing w:after="0" w:line="240" w:lineRule="auto"/>
        <w:ind w:left="-284" w:hanging="283"/>
        <w:rPr>
          <w:rFonts w:ascii="Times New Roman" w:hAnsi="Times New Roman"/>
          <w:b/>
          <w:i/>
          <w:sz w:val="24"/>
          <w:szCs w:val="24"/>
        </w:rPr>
      </w:pPr>
      <w:r w:rsidRPr="00D76E4C">
        <w:rPr>
          <w:rFonts w:ascii="Times New Roman" w:hAnsi="Times New Roman"/>
          <w:b/>
          <w:i/>
          <w:sz w:val="24"/>
          <w:szCs w:val="24"/>
        </w:rPr>
        <w:t>Личностные универсальные учебные действия:</w:t>
      </w:r>
    </w:p>
    <w:p w:rsidR="007E0A17" w:rsidRPr="00D76E4C" w:rsidRDefault="007E0A17"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Обучающийся научится:</w:t>
      </w:r>
    </w:p>
    <w:p w:rsidR="007E0A17" w:rsidRPr="00D76E4C" w:rsidRDefault="007E0A17" w:rsidP="00D76E4C">
      <w:pPr>
        <w:pStyle w:val="a3"/>
        <w:numPr>
          <w:ilvl w:val="0"/>
          <w:numId w:val="13"/>
        </w:numPr>
        <w:spacing w:after="0" w:line="240" w:lineRule="auto"/>
        <w:ind w:left="-284" w:hanging="283"/>
        <w:rPr>
          <w:rFonts w:ascii="Times New Roman" w:hAnsi="Times New Roman"/>
          <w:sz w:val="24"/>
          <w:szCs w:val="24"/>
        </w:rPr>
      </w:pPr>
      <w:r w:rsidRPr="00D76E4C">
        <w:rPr>
          <w:rFonts w:ascii="Times New Roman" w:hAnsi="Times New Roman"/>
          <w:sz w:val="24"/>
          <w:szCs w:val="24"/>
        </w:rPr>
        <w:t>адекватно понимать причины успеха/неуспеха в учебной деятельности (не понял, забыл, не постарался, не успел);</w:t>
      </w:r>
    </w:p>
    <w:p w:rsidR="007E0A17" w:rsidRPr="00D76E4C" w:rsidRDefault="007E0A17" w:rsidP="00D76E4C">
      <w:pPr>
        <w:pStyle w:val="a3"/>
        <w:numPr>
          <w:ilvl w:val="0"/>
          <w:numId w:val="13"/>
        </w:numPr>
        <w:spacing w:after="0" w:line="240" w:lineRule="auto"/>
        <w:ind w:left="-284" w:hanging="283"/>
        <w:rPr>
          <w:rFonts w:ascii="Times New Roman" w:hAnsi="Times New Roman"/>
          <w:sz w:val="24"/>
          <w:szCs w:val="24"/>
        </w:rPr>
      </w:pPr>
      <w:r w:rsidRPr="00D76E4C">
        <w:rPr>
          <w:rFonts w:ascii="Times New Roman" w:hAnsi="Times New Roman"/>
          <w:sz w:val="24"/>
          <w:szCs w:val="24"/>
        </w:rPr>
        <w:t xml:space="preserve">стремлению к опережающему овладению каким-либо учебным умением или знанием (инициативность); </w:t>
      </w:r>
    </w:p>
    <w:p w:rsidR="007E0A17" w:rsidRPr="00D76E4C" w:rsidRDefault="007E0A17" w:rsidP="00D76E4C">
      <w:pPr>
        <w:pStyle w:val="a3"/>
        <w:numPr>
          <w:ilvl w:val="0"/>
          <w:numId w:val="13"/>
        </w:numPr>
        <w:spacing w:after="0" w:line="240" w:lineRule="auto"/>
        <w:ind w:left="-284" w:hanging="283"/>
        <w:rPr>
          <w:rFonts w:ascii="Times New Roman" w:hAnsi="Times New Roman"/>
          <w:sz w:val="24"/>
          <w:szCs w:val="24"/>
        </w:rPr>
      </w:pPr>
      <w:r w:rsidRPr="00D76E4C">
        <w:rPr>
          <w:rFonts w:ascii="Times New Roman" w:hAnsi="Times New Roman"/>
          <w:sz w:val="24"/>
          <w:szCs w:val="24"/>
        </w:rPr>
        <w:t>беспокойству о выполнении домашнего задания или поручения (ответственность);</w:t>
      </w:r>
    </w:p>
    <w:p w:rsidR="007E0A17" w:rsidRPr="00D76E4C" w:rsidRDefault="007E0A17" w:rsidP="00D76E4C">
      <w:pPr>
        <w:pStyle w:val="a3"/>
        <w:numPr>
          <w:ilvl w:val="0"/>
          <w:numId w:val="13"/>
        </w:numPr>
        <w:spacing w:after="0" w:line="240" w:lineRule="auto"/>
        <w:ind w:left="-284" w:hanging="283"/>
        <w:rPr>
          <w:rFonts w:ascii="Times New Roman" w:hAnsi="Times New Roman"/>
          <w:sz w:val="24"/>
          <w:szCs w:val="24"/>
        </w:rPr>
      </w:pPr>
      <w:r w:rsidRPr="00D76E4C">
        <w:rPr>
          <w:rFonts w:ascii="Times New Roman" w:hAnsi="Times New Roman"/>
          <w:sz w:val="24"/>
          <w:szCs w:val="24"/>
        </w:rPr>
        <w:t>беспокойству о некачественно выполненной работе и стремлению это исправить (в т.ч. плохую оценку);</w:t>
      </w:r>
    </w:p>
    <w:p w:rsidR="007E0A17" w:rsidRPr="00D76E4C" w:rsidRDefault="007E0A17" w:rsidP="00D76E4C">
      <w:pPr>
        <w:pStyle w:val="a3"/>
        <w:numPr>
          <w:ilvl w:val="0"/>
          <w:numId w:val="13"/>
        </w:numPr>
        <w:spacing w:after="0" w:line="240" w:lineRule="auto"/>
        <w:ind w:left="-284" w:hanging="283"/>
        <w:rPr>
          <w:rFonts w:ascii="Times New Roman" w:hAnsi="Times New Roman"/>
          <w:sz w:val="24"/>
          <w:szCs w:val="24"/>
        </w:rPr>
      </w:pPr>
      <w:r w:rsidRPr="00D76E4C">
        <w:rPr>
          <w:rFonts w:ascii="Times New Roman" w:hAnsi="Times New Roman"/>
          <w:sz w:val="24"/>
          <w:szCs w:val="24"/>
        </w:rPr>
        <w:t>адекватно оценить свое поведение;</w:t>
      </w:r>
    </w:p>
    <w:p w:rsidR="007E0A17" w:rsidRPr="00D76E4C" w:rsidRDefault="007E0A17" w:rsidP="00D76E4C">
      <w:pPr>
        <w:pStyle w:val="a3"/>
        <w:numPr>
          <w:ilvl w:val="0"/>
          <w:numId w:val="13"/>
        </w:numPr>
        <w:spacing w:after="0" w:line="240" w:lineRule="auto"/>
        <w:ind w:left="-284" w:hanging="283"/>
        <w:rPr>
          <w:rFonts w:ascii="Times New Roman" w:hAnsi="Times New Roman"/>
          <w:sz w:val="24"/>
          <w:szCs w:val="24"/>
        </w:rPr>
      </w:pPr>
      <w:r w:rsidRPr="00D76E4C">
        <w:rPr>
          <w:rFonts w:ascii="Times New Roman" w:hAnsi="Times New Roman"/>
          <w:sz w:val="24"/>
          <w:szCs w:val="24"/>
        </w:rPr>
        <w:t>предложить способ решения, удовлетворяющий обоих (не жребий);</w:t>
      </w:r>
    </w:p>
    <w:p w:rsidR="003C6C2C" w:rsidRPr="00D76E4C" w:rsidRDefault="007E0A17" w:rsidP="00D76E4C">
      <w:pPr>
        <w:pStyle w:val="a3"/>
        <w:numPr>
          <w:ilvl w:val="0"/>
          <w:numId w:val="13"/>
        </w:numPr>
        <w:spacing w:after="0" w:line="240" w:lineRule="auto"/>
        <w:ind w:left="-284" w:hanging="283"/>
        <w:rPr>
          <w:rFonts w:ascii="Times New Roman" w:hAnsi="Times New Roman"/>
          <w:sz w:val="24"/>
          <w:szCs w:val="24"/>
        </w:rPr>
      </w:pPr>
      <w:r w:rsidRPr="00D76E4C">
        <w:rPr>
          <w:rFonts w:ascii="Times New Roman" w:hAnsi="Times New Roman"/>
          <w:sz w:val="24"/>
          <w:szCs w:val="24"/>
        </w:rPr>
        <w:t>помочь партнеру в решении проблемы.</w:t>
      </w:r>
    </w:p>
    <w:p w:rsidR="003C6C2C" w:rsidRPr="00D76E4C" w:rsidRDefault="003C6C2C" w:rsidP="00D76E4C">
      <w:pPr>
        <w:spacing w:after="0" w:line="240" w:lineRule="auto"/>
        <w:ind w:left="-284" w:hanging="283"/>
        <w:rPr>
          <w:rFonts w:ascii="Times New Roman" w:hAnsi="Times New Roman"/>
          <w:b/>
          <w:sz w:val="24"/>
          <w:szCs w:val="24"/>
        </w:rPr>
      </w:pPr>
      <w:r w:rsidRPr="00D76E4C">
        <w:rPr>
          <w:rFonts w:ascii="Times New Roman" w:hAnsi="Times New Roman"/>
          <w:b/>
          <w:sz w:val="24"/>
          <w:szCs w:val="24"/>
        </w:rPr>
        <w:t>Предметные результаты.</w:t>
      </w:r>
    </w:p>
    <w:p w:rsidR="003C6C2C" w:rsidRPr="00D76E4C" w:rsidRDefault="007E0A17"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Обучающийся научи</w:t>
      </w:r>
      <w:r w:rsidR="003C6C2C" w:rsidRPr="00D76E4C">
        <w:rPr>
          <w:rFonts w:ascii="Times New Roman" w:hAnsi="Times New Roman"/>
          <w:sz w:val="24"/>
          <w:szCs w:val="24"/>
        </w:rPr>
        <w:t>тся:</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под руководством учителя определять тему текста, выделять его части, придумывать заголовок;</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под руководством учителя различать главные и второстепенные члены предложения;</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различать гласные и согласные, твердые и мягкие, звонкие и глухие согласные звуки, ударные и безударные гласные, правильно произносить звуки и называть буквы, соотносить количество звуков и букв в словах; </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обозначать на письме мягкость согласных звуков мягким знаком (ь);</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соблюдать правила переноса слов по слогам;</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правильно писать слова с сочетаниями жи, ши, ча, ща, чу, щу, чк, чн, </w:t>
      </w:r>
      <w:r w:rsidRPr="00D76E4C">
        <w:rPr>
          <w:rFonts w:ascii="Times New Roman" w:hAnsi="Times New Roman"/>
          <w:bCs/>
          <w:iCs/>
          <w:sz w:val="24"/>
          <w:szCs w:val="24"/>
        </w:rPr>
        <w:t>чт, щн</w:t>
      </w:r>
      <w:r w:rsidRPr="00D76E4C">
        <w:rPr>
          <w:rFonts w:ascii="Times New Roman" w:hAnsi="Times New Roman"/>
          <w:sz w:val="24"/>
          <w:szCs w:val="24"/>
        </w:rPr>
        <w:t>;</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раздельно писать предлоги со словами;</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писать заглавную букву в фамилиях, именах, отчествах людей, кличках животных, названиях населенных пунктов, улиц;</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использовать заглавную букву в начале предложения, ставит в его конце точку;</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списывать слова и предложения с печатного и рукописного текста;</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писать под диктовку текст; </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проверять правильность написанного;</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под руководством учителя восстанавливать деформированный текст;</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составлять предложения из отдельных слов и на заданную тему;</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различать имена существительные, глаголы, прилагательные, ставить к ним вопросы;</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образовать множественное число существительных, прилагательных, глаголов;</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различать в учебнике задание, образец, слова для справок, правило;</w:t>
      </w:r>
    </w:p>
    <w:p w:rsidR="007E0A17"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составлять тексты по иллюстрациям и на заданную тему;</w:t>
      </w:r>
    </w:p>
    <w:p w:rsidR="003C6C2C" w:rsidRPr="00D76E4C" w:rsidRDefault="007E0A17"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употреблять слова приветствия, прощания, извинения, благодарности.</w:t>
      </w:r>
    </w:p>
    <w:p w:rsidR="002D45C6" w:rsidRPr="00D76E4C" w:rsidRDefault="002D45C6" w:rsidP="00D76E4C">
      <w:pPr>
        <w:spacing w:after="0" w:line="240" w:lineRule="auto"/>
        <w:ind w:left="-284" w:hanging="283"/>
        <w:rPr>
          <w:rFonts w:ascii="Times New Roman" w:hAnsi="Times New Roman"/>
          <w:sz w:val="24"/>
          <w:szCs w:val="24"/>
        </w:rPr>
      </w:pPr>
    </w:p>
    <w:p w:rsidR="007E0294" w:rsidRPr="00D76E4C" w:rsidRDefault="007E0294" w:rsidP="00D76E4C">
      <w:pPr>
        <w:spacing w:after="0" w:line="240" w:lineRule="auto"/>
        <w:ind w:left="-284" w:hanging="283"/>
        <w:jc w:val="center"/>
        <w:rPr>
          <w:rFonts w:ascii="Times New Roman" w:hAnsi="Times New Roman"/>
          <w:sz w:val="24"/>
          <w:szCs w:val="24"/>
        </w:rPr>
      </w:pPr>
      <w:r w:rsidRPr="00D76E4C">
        <w:rPr>
          <w:rFonts w:ascii="Times New Roman" w:hAnsi="Times New Roman"/>
          <w:b/>
          <w:sz w:val="24"/>
          <w:szCs w:val="24"/>
        </w:rPr>
        <w:t>3 класс.</w:t>
      </w:r>
    </w:p>
    <w:p w:rsidR="007E0294" w:rsidRPr="00D76E4C" w:rsidRDefault="007E0294" w:rsidP="00D76E4C">
      <w:pPr>
        <w:spacing w:after="0" w:line="240" w:lineRule="auto"/>
        <w:ind w:left="-284" w:hanging="283"/>
        <w:rPr>
          <w:rFonts w:ascii="Times New Roman" w:hAnsi="Times New Roman"/>
          <w:sz w:val="24"/>
          <w:szCs w:val="24"/>
        </w:rPr>
      </w:pPr>
    </w:p>
    <w:p w:rsidR="007E0294" w:rsidRPr="00D76E4C" w:rsidRDefault="007E0294" w:rsidP="00D76E4C">
      <w:pPr>
        <w:spacing w:after="0" w:line="240" w:lineRule="auto"/>
        <w:ind w:left="-284" w:hanging="283"/>
        <w:rPr>
          <w:rFonts w:ascii="Times New Roman" w:hAnsi="Times New Roman"/>
          <w:b/>
          <w:sz w:val="24"/>
          <w:szCs w:val="24"/>
        </w:rPr>
      </w:pPr>
      <w:r w:rsidRPr="00D76E4C">
        <w:rPr>
          <w:rFonts w:ascii="Times New Roman" w:hAnsi="Times New Roman"/>
          <w:b/>
          <w:sz w:val="24"/>
          <w:szCs w:val="24"/>
        </w:rPr>
        <w:t>Личностные результаты.</w:t>
      </w:r>
    </w:p>
    <w:p w:rsidR="007E0294" w:rsidRPr="00D76E4C" w:rsidRDefault="007E0294"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У обучающихся будут сформированы:</w:t>
      </w:r>
    </w:p>
    <w:p w:rsidR="007E0294" w:rsidRPr="00D76E4C" w:rsidRDefault="007E0294" w:rsidP="00D76E4C">
      <w:p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Освоение социальной роли ученика</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проявляется в:</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соблюдении школьных правил (сидеть за партой, поднимать руку, действовать в соответствии с инструкцией учителя);</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старательности;</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подчинении дисциплинарным требованиям;</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lastRenderedPageBreak/>
        <w:t>адекватной эмоциональной реакции на похвалу и порицание учителя;</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стремлении отвечать на вопросы учителя, быть успешным в учебе;</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порядке в учебных принадлежностях;</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бережном отношении к учебникам, школьному имуществу;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выполнении порученных учителем заданий неучебного характера;</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самостоятельных вопросах по содержанию учебного материала;</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проявлении ответственного поведения (беспокойство по поводу соблюдения требований).</w:t>
      </w:r>
    </w:p>
    <w:p w:rsidR="007E0294" w:rsidRPr="00D76E4C" w:rsidRDefault="007E0294" w:rsidP="00D76E4C">
      <w:p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Сформированность речевых умений</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проявляется в:</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владении связной речью, выполняющей коммуникативную функцию (диалогические умения);</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грамматически правильной речи;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овладении чтением и письмом для реализации коммуникации;</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возможности аргументировать свои решения, говорить об испытываемых эмоциях, намерениях (монологические умения);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возможности выразительно читать текст;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стремлении улучшать качество речи (лучше читать или писать).</w:t>
      </w:r>
    </w:p>
    <w:p w:rsidR="007E0294" w:rsidRPr="00D76E4C" w:rsidRDefault="007E0294" w:rsidP="00D76E4C">
      <w:p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Сформированность социально одобряемого (этичного)</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поведения проявляется в:</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умении соблюдать нормы речевого этикета, не перебивать, соблюдать очередность, уступать;</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понимании того, что каждый продукт и каждая вещь является результатом чьего-то труда и бережном отношении к вещам;</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невербально проявляемой вежливость (улыбка при встрече, обращении);</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умение проявить сочувствие при чужих затруднениях и неприятностях;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согласие (стремлении) делиться своими имуществом или знаниями;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умении сделать правильный реальный поведенческий выбор в конфликтной ситуации на основе представлений о нравственных нормах и справедливости. </w:t>
      </w:r>
    </w:p>
    <w:p w:rsidR="007E0294" w:rsidRPr="00D76E4C" w:rsidRDefault="007E0294" w:rsidP="00D76E4C">
      <w:p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Сформированность эстетических потребностей, ценностей и чувств</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проявляется в:</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желании поддерживать порядок и чистоту вокруг себя;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способности следить за своим внешним видом;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заинтересованности в процессе прослушивания литературных произведений. </w:t>
      </w:r>
    </w:p>
    <w:p w:rsidR="007E0294" w:rsidRPr="00D76E4C" w:rsidRDefault="007E0294" w:rsidP="00D76E4C">
      <w:p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Сформированность навыков продуктивной межличностной коммуникации</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проявляется в:</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умении обратиться с вопросом, просьбой к взрослому или сверстнику;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возможности согласованно выполнять необходимые действия в паре, не разрушая общего замысла;</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способности объяснять что-либо, выслушивать объяснение или мнение коммуникативного партнера;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умении справедливо распределять обязанности в паре;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умении договариваться, вести себя в соответствии с договоренностью;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умении проявлять терпение, корректно реагировать на чужие оплошности и затруднения;</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умении проявлять внимание к настроению партнера по общению. </w:t>
      </w:r>
    </w:p>
    <w:p w:rsidR="007E0294" w:rsidRPr="00D76E4C" w:rsidRDefault="007E0294" w:rsidP="00D76E4C">
      <w:pPr>
        <w:spacing w:after="0" w:line="240" w:lineRule="auto"/>
        <w:ind w:left="-284" w:hanging="283"/>
        <w:jc w:val="both"/>
        <w:rPr>
          <w:rFonts w:ascii="Times New Roman" w:eastAsia="Times New Roman" w:hAnsi="Times New Roman"/>
          <w:b/>
          <w:sz w:val="24"/>
          <w:szCs w:val="24"/>
          <w:lang w:eastAsia="ru-RU"/>
        </w:rPr>
      </w:pPr>
      <w:r w:rsidRPr="00D76E4C">
        <w:rPr>
          <w:rFonts w:ascii="Times New Roman" w:eastAsia="Times New Roman" w:hAnsi="Times New Roman"/>
          <w:sz w:val="24"/>
          <w:szCs w:val="24"/>
          <w:lang w:eastAsia="ru-RU"/>
        </w:rPr>
        <w:t>Сформированность самосознания, в т.ч. адекватных представлений о собственных возможностях и ограничениях</w:t>
      </w:r>
      <w:r w:rsidRPr="00D76E4C">
        <w:rPr>
          <w:rFonts w:ascii="Times New Roman" w:eastAsia="Times New Roman" w:hAnsi="Times New Roman"/>
          <w:b/>
          <w:sz w:val="24"/>
          <w:szCs w:val="24"/>
          <w:lang w:eastAsia="ru-RU"/>
        </w:rPr>
        <w:t xml:space="preserve"> </w:t>
      </w:r>
      <w:r w:rsidRPr="00D76E4C">
        <w:rPr>
          <w:rFonts w:ascii="Times New Roman" w:eastAsia="Times New Roman" w:hAnsi="Times New Roman"/>
          <w:sz w:val="24"/>
          <w:szCs w:val="24"/>
          <w:lang w:eastAsia="ru-RU"/>
        </w:rPr>
        <w:t>проявляется в:</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умении обозначить свою социальную роль (школьник, ученик) и порожденные ею обязанности (ходить в школу, делать уроки, учиться новому и т.д.);</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осознании разных результатов выполнения заданий (сформированность самооценки в деятельности);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осознании собственных потребностей (плохо видно, надо выйти, повторите, пожалуйста); </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осознании затруднений (не понимаю, не успел);</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возможности анализировать причины успехов и неудач;</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разграничении ситуаций, требующих и не требующих помощи педагога;</w:t>
      </w:r>
    </w:p>
    <w:p w:rsidR="007E0294" w:rsidRPr="00D76E4C" w:rsidRDefault="007E0294" w:rsidP="00D76E4C">
      <w:pPr>
        <w:numPr>
          <w:ilvl w:val="0"/>
          <w:numId w:val="15"/>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lastRenderedPageBreak/>
        <w:t>умении прогнозировать последствия своего поведения и поведения других по отношению к себе.</w:t>
      </w:r>
    </w:p>
    <w:p w:rsidR="007E0294" w:rsidRPr="00D76E4C" w:rsidRDefault="007E0294" w:rsidP="00D76E4C">
      <w:pPr>
        <w:spacing w:after="0" w:line="240" w:lineRule="auto"/>
        <w:ind w:left="-284" w:hanging="283"/>
        <w:rPr>
          <w:rFonts w:ascii="Times New Roman" w:hAnsi="Times New Roman"/>
          <w:b/>
          <w:sz w:val="24"/>
          <w:szCs w:val="24"/>
        </w:rPr>
      </w:pPr>
      <w:r w:rsidRPr="00D76E4C">
        <w:rPr>
          <w:rFonts w:ascii="Times New Roman" w:hAnsi="Times New Roman"/>
          <w:b/>
          <w:sz w:val="24"/>
          <w:szCs w:val="24"/>
        </w:rPr>
        <w:t>Метапредметные результаты.</w:t>
      </w:r>
    </w:p>
    <w:p w:rsidR="007E0294" w:rsidRPr="00D76E4C" w:rsidRDefault="007E0294" w:rsidP="00D76E4C">
      <w:pPr>
        <w:spacing w:after="0" w:line="240" w:lineRule="auto"/>
        <w:ind w:left="-284" w:hanging="283"/>
        <w:rPr>
          <w:rFonts w:ascii="Times New Roman" w:hAnsi="Times New Roman"/>
          <w:b/>
          <w:i/>
          <w:sz w:val="24"/>
          <w:szCs w:val="24"/>
        </w:rPr>
      </w:pPr>
      <w:r w:rsidRPr="00D76E4C">
        <w:rPr>
          <w:rFonts w:ascii="Times New Roman" w:hAnsi="Times New Roman"/>
          <w:b/>
          <w:i/>
          <w:sz w:val="24"/>
          <w:szCs w:val="24"/>
        </w:rPr>
        <w:t>Регулятивные универсальные учебные действия.</w:t>
      </w:r>
    </w:p>
    <w:p w:rsidR="007E0294" w:rsidRPr="00D76E4C" w:rsidRDefault="007E0294" w:rsidP="00D76E4C">
      <w:pPr>
        <w:spacing w:after="0" w:line="240" w:lineRule="auto"/>
        <w:ind w:left="-284" w:hanging="283"/>
        <w:contextualSpacing/>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Обучающийся научится:</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понимать инструкции, предложенной классу;</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удерживать инструкции;</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составлять план действий;</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придерживаться плана (на материале разных учебных заданий: написание текста, проверка безударной гласной, синтаксический разбор предложения);</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оценивать результат действий (на материале практической деятельности, в приложении к каждому осваиваемому учебному действию);</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выслушивать не перебивая;</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сопоставлять результат с образцом;</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находить ошибки у соседа;</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находить ошибки у себя.</w:t>
      </w:r>
    </w:p>
    <w:p w:rsidR="007E0294" w:rsidRPr="00D76E4C" w:rsidRDefault="007E0294" w:rsidP="00D76E4C">
      <w:pPr>
        <w:spacing w:after="0" w:line="240" w:lineRule="auto"/>
        <w:ind w:left="-284" w:hanging="283"/>
        <w:rPr>
          <w:rFonts w:ascii="Times New Roman" w:hAnsi="Times New Roman"/>
          <w:b/>
          <w:i/>
          <w:sz w:val="24"/>
          <w:szCs w:val="24"/>
        </w:rPr>
      </w:pPr>
      <w:r w:rsidRPr="00D76E4C">
        <w:rPr>
          <w:rFonts w:ascii="Times New Roman" w:hAnsi="Times New Roman"/>
          <w:b/>
          <w:i/>
          <w:sz w:val="24"/>
          <w:szCs w:val="24"/>
        </w:rPr>
        <w:t>Познавательные универсальные учебные действия.</w:t>
      </w:r>
    </w:p>
    <w:p w:rsidR="007E0294" w:rsidRPr="00D76E4C" w:rsidRDefault="007E0294"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Обучающийся научится:</w:t>
      </w:r>
    </w:p>
    <w:p w:rsidR="007E0294" w:rsidRPr="00D76E4C" w:rsidRDefault="007E0294" w:rsidP="00D76E4C">
      <w:pPr>
        <w:numPr>
          <w:ilvl w:val="0"/>
          <w:numId w:val="16"/>
        </w:num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формулировать (воспроизводить) правило, необходимое для объяснения написания орфограмм;</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определять подлежащее, сказуемое, главные и второстепенные члены предложения;</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классифицировать предложения по интонации;</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использовать схему для конструирования предложения по заданным условиям;</w:t>
      </w:r>
    </w:p>
    <w:p w:rsidR="007E0294" w:rsidRPr="00D76E4C" w:rsidRDefault="007E0294" w:rsidP="00D76E4C">
      <w:pPr>
        <w:widowControl w:val="0"/>
        <w:numPr>
          <w:ilvl w:val="0"/>
          <w:numId w:val="16"/>
        </w:numPr>
        <w:shd w:val="clear" w:color="auto" w:fill="FFFFFF"/>
        <w:spacing w:after="0" w:line="240" w:lineRule="auto"/>
        <w:ind w:left="-284"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находить нужную информацию в словарях учебника;</w:t>
      </w:r>
    </w:p>
    <w:p w:rsidR="007E0294" w:rsidRPr="00D76E4C" w:rsidRDefault="007E0294" w:rsidP="00D76E4C">
      <w:pPr>
        <w:widowControl w:val="0"/>
        <w:numPr>
          <w:ilvl w:val="0"/>
          <w:numId w:val="16"/>
        </w:numPr>
        <w:suppressAutoHyphens/>
        <w:spacing w:after="0" w:line="240" w:lineRule="auto"/>
        <w:ind w:left="-284" w:hanging="283"/>
        <w:contextualSpacing/>
        <w:jc w:val="both"/>
        <w:rPr>
          <w:rFonts w:ascii="Times New Roman" w:hAnsi="Times New Roman"/>
          <w:sz w:val="24"/>
          <w:szCs w:val="24"/>
          <w:lang w:eastAsia="ru-RU"/>
        </w:rPr>
      </w:pPr>
      <w:r w:rsidRPr="00D76E4C">
        <w:rPr>
          <w:rFonts w:ascii="Times New Roman" w:hAnsi="Times New Roman"/>
          <w:sz w:val="24"/>
          <w:szCs w:val="24"/>
          <w:lang w:eastAsia="ru-RU"/>
        </w:rPr>
        <w:t xml:space="preserve">понимать и использовать знаки, символы, модели, схемы, используемые на уроках; </w:t>
      </w:r>
    </w:p>
    <w:p w:rsidR="007E0294" w:rsidRPr="00D76E4C" w:rsidRDefault="007E0294" w:rsidP="00D76E4C">
      <w:pPr>
        <w:widowControl w:val="0"/>
        <w:numPr>
          <w:ilvl w:val="0"/>
          <w:numId w:val="16"/>
        </w:numPr>
        <w:suppressAutoHyphens/>
        <w:spacing w:after="0" w:line="240" w:lineRule="auto"/>
        <w:ind w:left="-284" w:hanging="283"/>
        <w:contextualSpacing/>
        <w:jc w:val="both"/>
        <w:rPr>
          <w:rFonts w:ascii="Times New Roman" w:hAnsi="Times New Roman"/>
          <w:sz w:val="24"/>
          <w:szCs w:val="24"/>
          <w:lang w:eastAsia="ru-RU"/>
        </w:rPr>
      </w:pPr>
      <w:r w:rsidRPr="00D76E4C">
        <w:rPr>
          <w:rFonts w:ascii="Times New Roman" w:hAnsi="Times New Roman"/>
          <w:sz w:val="24"/>
          <w:szCs w:val="24"/>
          <w:shd w:val="clear" w:color="auto" w:fill="FFFFFB"/>
          <w:lang w:eastAsia="ru-RU"/>
        </w:rPr>
        <w:t xml:space="preserve">осуществлять элементарный синтаксический и морфологический разбор; </w:t>
      </w:r>
    </w:p>
    <w:p w:rsidR="007E0294" w:rsidRPr="00D76E4C" w:rsidRDefault="007E0294" w:rsidP="00D76E4C">
      <w:pPr>
        <w:widowControl w:val="0"/>
        <w:numPr>
          <w:ilvl w:val="0"/>
          <w:numId w:val="16"/>
        </w:numPr>
        <w:suppressAutoHyphens/>
        <w:spacing w:after="0" w:line="240" w:lineRule="auto"/>
        <w:ind w:left="-284" w:hanging="283"/>
        <w:contextualSpacing/>
        <w:jc w:val="both"/>
        <w:rPr>
          <w:rFonts w:ascii="Times New Roman" w:hAnsi="Times New Roman"/>
          <w:sz w:val="24"/>
          <w:szCs w:val="24"/>
          <w:lang w:eastAsia="ru-RU"/>
        </w:rPr>
      </w:pPr>
      <w:r w:rsidRPr="00D76E4C">
        <w:rPr>
          <w:rFonts w:ascii="Times New Roman" w:hAnsi="Times New Roman"/>
          <w:sz w:val="24"/>
          <w:szCs w:val="24"/>
          <w:lang w:eastAsia="ru-RU"/>
        </w:rPr>
        <w:t>сравнивать, группировать объекты: находить общее и различие в однокоренных словах;</w:t>
      </w:r>
    </w:p>
    <w:p w:rsidR="007E0294" w:rsidRPr="00D76E4C" w:rsidRDefault="007E0294" w:rsidP="00D76E4C">
      <w:pPr>
        <w:numPr>
          <w:ilvl w:val="0"/>
          <w:numId w:val="16"/>
        </w:num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называть объекты, входящие в определенную обобщенную группу или обобщать объекты: части речи, простые и сложные предложения;</w:t>
      </w:r>
    </w:p>
    <w:p w:rsidR="007E0294" w:rsidRPr="00D76E4C" w:rsidRDefault="007E0294" w:rsidP="00D76E4C">
      <w:pPr>
        <w:widowControl w:val="0"/>
        <w:numPr>
          <w:ilvl w:val="0"/>
          <w:numId w:val="16"/>
        </w:numPr>
        <w:suppressAutoHyphens/>
        <w:spacing w:after="0" w:line="240" w:lineRule="auto"/>
        <w:ind w:left="-284" w:hanging="283"/>
        <w:contextualSpacing/>
        <w:jc w:val="both"/>
        <w:rPr>
          <w:rFonts w:ascii="Times New Roman" w:hAnsi="Times New Roman"/>
          <w:sz w:val="24"/>
          <w:szCs w:val="24"/>
          <w:lang w:eastAsia="ru-RU"/>
        </w:rPr>
      </w:pPr>
      <w:r w:rsidRPr="00D76E4C">
        <w:rPr>
          <w:rFonts w:ascii="Times New Roman" w:hAnsi="Times New Roman"/>
          <w:sz w:val="24"/>
          <w:szCs w:val="24"/>
          <w:lang w:eastAsia="ru-RU"/>
        </w:rPr>
        <w:t>устанавливать причинно-следственные связи в изучаемом круге языковых явлений: сколько в слове гласных, столько и слогов;</w:t>
      </w:r>
    </w:p>
    <w:p w:rsidR="007E0294" w:rsidRPr="00D76E4C" w:rsidRDefault="007E0294" w:rsidP="00D76E4C">
      <w:pPr>
        <w:numPr>
          <w:ilvl w:val="0"/>
          <w:numId w:val="16"/>
        </w:numPr>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 xml:space="preserve">овладеть понятиями, требующимися при обучении учебному предмету: </w:t>
      </w:r>
      <w:r w:rsidRPr="00D76E4C">
        <w:rPr>
          <w:rFonts w:ascii="Times New Roman" w:hAnsi="Times New Roman"/>
          <w:sz w:val="24"/>
          <w:szCs w:val="24"/>
          <w:lang w:eastAsia="ru-RU"/>
        </w:rPr>
        <w:t>корень, приставка, окончание, суффикс, существительное, прилагательное, глагол</w:t>
      </w:r>
      <w:r w:rsidRPr="00D76E4C">
        <w:rPr>
          <w:rFonts w:ascii="Times New Roman" w:eastAsia="Times New Roman" w:hAnsi="Times New Roman"/>
          <w:sz w:val="24"/>
          <w:szCs w:val="24"/>
          <w:lang w:eastAsia="ru-RU"/>
        </w:rPr>
        <w:t>.</w:t>
      </w:r>
    </w:p>
    <w:p w:rsidR="007E0294" w:rsidRPr="00D76E4C" w:rsidRDefault="007E0294" w:rsidP="00D76E4C">
      <w:pPr>
        <w:spacing w:after="0" w:line="240" w:lineRule="auto"/>
        <w:ind w:left="-284" w:hanging="283"/>
        <w:rPr>
          <w:rFonts w:ascii="Times New Roman" w:hAnsi="Times New Roman"/>
          <w:b/>
          <w:i/>
          <w:sz w:val="24"/>
          <w:szCs w:val="24"/>
        </w:rPr>
      </w:pPr>
      <w:r w:rsidRPr="00D76E4C">
        <w:rPr>
          <w:rFonts w:ascii="Times New Roman" w:hAnsi="Times New Roman"/>
          <w:b/>
          <w:i/>
          <w:sz w:val="24"/>
          <w:szCs w:val="24"/>
        </w:rPr>
        <w:t>Коммуникативные универсальные учебные действия.</w:t>
      </w:r>
    </w:p>
    <w:p w:rsidR="007E0294" w:rsidRPr="00D76E4C" w:rsidRDefault="007E0294"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Обучающийся научится:</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слушать мнение партнера по поводу решения учебной задачи;</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высказывать свое мнение по поводу коммуникативных ситуаций;</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рассказывать о событии;</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решить спор договоренностью;</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высказывать свое мнение по поводу событий, явлений и т.п.;</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аргументировать свое мнение;</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убеждать;</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распределять функции.</w:t>
      </w:r>
    </w:p>
    <w:p w:rsidR="007E0294" w:rsidRPr="00D76E4C" w:rsidRDefault="007E0294" w:rsidP="00D76E4C">
      <w:pPr>
        <w:spacing w:after="0" w:line="240" w:lineRule="auto"/>
        <w:ind w:left="-284" w:hanging="283"/>
        <w:contextualSpacing/>
        <w:jc w:val="both"/>
        <w:rPr>
          <w:rFonts w:ascii="Times New Roman" w:eastAsia="Times New Roman" w:hAnsi="Times New Roman"/>
          <w:b/>
          <w:i/>
          <w:sz w:val="24"/>
          <w:szCs w:val="24"/>
          <w:lang w:eastAsia="ru-RU"/>
        </w:rPr>
      </w:pPr>
      <w:r w:rsidRPr="00D76E4C">
        <w:rPr>
          <w:rFonts w:ascii="Times New Roman" w:eastAsia="Times New Roman" w:hAnsi="Times New Roman"/>
          <w:b/>
          <w:i/>
          <w:sz w:val="24"/>
          <w:szCs w:val="24"/>
          <w:lang w:eastAsia="ru-RU"/>
        </w:rPr>
        <w:t>Личностные универсальные учебные действия.</w:t>
      </w:r>
    </w:p>
    <w:p w:rsidR="007E0294" w:rsidRPr="00D76E4C" w:rsidRDefault="007E0294" w:rsidP="00D76E4C">
      <w:pPr>
        <w:spacing w:after="0" w:line="240" w:lineRule="auto"/>
        <w:ind w:left="-284" w:hanging="283"/>
        <w:contextualSpacing/>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Обучающийся научится:</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адекватно понимать причины успеха/неуспеха в учебной деятельности (не понял, забыл, не постарался, не успел);</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стремлению к опережающему овладению каким-либо учебным умением или знанием (инициативность); </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беспокойству о выполнении домашнего задания или поручения (ответственность);</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lastRenderedPageBreak/>
        <w:t>беспокойству о некачественно выполненной работе и стремление это исправить (в т.ч. плохую оценку);</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адекватно оценивать свое поведение;</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адекватно оценивать поведение партнера;</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предлагать способ решения, удовлетворяющий обоих (не жребий);</w:t>
      </w:r>
    </w:p>
    <w:p w:rsidR="007E0294" w:rsidRPr="00D76E4C" w:rsidRDefault="007E0294" w:rsidP="00D76E4C">
      <w:pPr>
        <w:numPr>
          <w:ilvl w:val="0"/>
          <w:numId w:val="16"/>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помогать партнеру в решении проблем.</w:t>
      </w:r>
    </w:p>
    <w:p w:rsidR="007E0294" w:rsidRPr="00D76E4C" w:rsidRDefault="007E0294" w:rsidP="00D76E4C">
      <w:pPr>
        <w:spacing w:after="0" w:line="240" w:lineRule="auto"/>
        <w:ind w:left="-284" w:hanging="283"/>
        <w:rPr>
          <w:rFonts w:ascii="Times New Roman" w:hAnsi="Times New Roman"/>
          <w:b/>
          <w:sz w:val="24"/>
          <w:szCs w:val="24"/>
        </w:rPr>
      </w:pPr>
      <w:r w:rsidRPr="00D76E4C">
        <w:rPr>
          <w:rFonts w:ascii="Times New Roman" w:hAnsi="Times New Roman"/>
          <w:b/>
          <w:sz w:val="24"/>
          <w:szCs w:val="24"/>
        </w:rPr>
        <w:t>Предметные результаты.</w:t>
      </w:r>
    </w:p>
    <w:p w:rsidR="007E0294" w:rsidRPr="00D76E4C" w:rsidRDefault="007E0294"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Обучающийся научится:</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находить в словах изученные орфограммы;</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списывать и писать под диктовку текст, включающий изученные орфограммы и знаки препинания в конце предложения, проверяет написанное;</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проводить элементарный синтаксический разбор, различать главные и второстепенные члены предложения;</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употреблять термины «подлежащее», «сказуемое», «второстепенные члены предложения»;</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различать предложения по интонации;</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различать простые и сложные предложения;</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устанавливать связь слов в словосочетании с помощью вопросов;</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 xml:space="preserve">называть изученные части речи; </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определять число, род имен существительных и прилагательных;</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склонять имена существительные единственного числа;</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согласовывать имена существительные и прилагательные в роде, числе, падеже;</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изменять глаголы по временам;</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подбирать однокоренные слова;</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подбирать антонимы, синонимы;</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пользоваться словарями учебника;</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проводить морфологический разбор простых по структуре слов (корень, приставка, окончание, суффикс) с опорой на наглядную схему;</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восстанавливать деформированный текст;</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озаглавливать текст;</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писать изложения простых по лексике и содержанию текстов;</w:t>
      </w:r>
    </w:p>
    <w:p w:rsidR="007E0294" w:rsidRPr="00D76E4C" w:rsidRDefault="007E0294" w:rsidP="00D76E4C">
      <w:pPr>
        <w:numPr>
          <w:ilvl w:val="0"/>
          <w:numId w:val="14"/>
        </w:numPr>
        <w:spacing w:after="0" w:line="240" w:lineRule="auto"/>
        <w:ind w:left="-284" w:hanging="283"/>
        <w:contextualSpacing/>
        <w:jc w:val="both"/>
        <w:rPr>
          <w:rFonts w:ascii="Times New Roman" w:hAnsi="Times New Roman"/>
          <w:sz w:val="24"/>
          <w:szCs w:val="24"/>
        </w:rPr>
      </w:pPr>
      <w:r w:rsidRPr="00D76E4C">
        <w:rPr>
          <w:rFonts w:ascii="Times New Roman" w:hAnsi="Times New Roman"/>
          <w:sz w:val="24"/>
          <w:szCs w:val="24"/>
        </w:rPr>
        <w:t>писать объявления, поздравления, почтовый адрес.</w:t>
      </w:r>
    </w:p>
    <w:p w:rsidR="004E1DA6" w:rsidRPr="00D76E4C" w:rsidRDefault="004E1DA6" w:rsidP="00D76E4C">
      <w:pPr>
        <w:spacing w:after="0" w:line="240" w:lineRule="auto"/>
        <w:ind w:left="-284" w:hanging="283"/>
        <w:jc w:val="center"/>
        <w:rPr>
          <w:rFonts w:ascii="Times New Roman" w:hAnsi="Times New Roman"/>
          <w:b/>
          <w:sz w:val="24"/>
          <w:szCs w:val="24"/>
        </w:rPr>
      </w:pPr>
    </w:p>
    <w:p w:rsidR="007E0294" w:rsidRPr="00D76E4C" w:rsidRDefault="007E0294" w:rsidP="00D76E4C">
      <w:pPr>
        <w:spacing w:after="0" w:line="240" w:lineRule="auto"/>
        <w:ind w:left="-284" w:hanging="283"/>
        <w:jc w:val="center"/>
        <w:rPr>
          <w:rFonts w:ascii="Times New Roman" w:hAnsi="Times New Roman"/>
          <w:sz w:val="24"/>
          <w:szCs w:val="24"/>
        </w:rPr>
      </w:pPr>
      <w:r w:rsidRPr="00D76E4C">
        <w:rPr>
          <w:rFonts w:ascii="Times New Roman" w:hAnsi="Times New Roman"/>
          <w:b/>
          <w:sz w:val="24"/>
          <w:szCs w:val="24"/>
        </w:rPr>
        <w:t>4 класс.</w:t>
      </w:r>
    </w:p>
    <w:p w:rsidR="007E0294" w:rsidRPr="00D76E4C" w:rsidRDefault="007E0294" w:rsidP="00D76E4C">
      <w:pPr>
        <w:spacing w:after="0" w:line="240" w:lineRule="auto"/>
        <w:ind w:left="-284" w:hanging="283"/>
        <w:rPr>
          <w:rFonts w:ascii="Times New Roman" w:hAnsi="Times New Roman"/>
          <w:sz w:val="24"/>
          <w:szCs w:val="24"/>
        </w:rPr>
      </w:pPr>
    </w:p>
    <w:p w:rsidR="007E0294" w:rsidRPr="00D76E4C" w:rsidRDefault="007E0294" w:rsidP="00D76E4C">
      <w:pPr>
        <w:spacing w:after="0" w:line="240" w:lineRule="auto"/>
        <w:ind w:left="-284" w:hanging="283"/>
        <w:rPr>
          <w:rFonts w:ascii="Times New Roman" w:hAnsi="Times New Roman"/>
          <w:b/>
          <w:sz w:val="24"/>
          <w:szCs w:val="24"/>
        </w:rPr>
      </w:pPr>
      <w:r w:rsidRPr="00D76E4C">
        <w:rPr>
          <w:rFonts w:ascii="Times New Roman" w:hAnsi="Times New Roman"/>
          <w:b/>
          <w:sz w:val="24"/>
          <w:szCs w:val="24"/>
        </w:rPr>
        <w:t>Личностные результаты.</w:t>
      </w:r>
    </w:p>
    <w:p w:rsidR="003E6E21" w:rsidRPr="00D76E4C" w:rsidRDefault="003E6E21" w:rsidP="00D76E4C">
      <w:p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У выпускника  будут сформированы:</w:t>
      </w:r>
    </w:p>
    <w:p w:rsidR="003E6E21" w:rsidRPr="00D76E4C" w:rsidRDefault="003E6E21" w:rsidP="00D76E4C">
      <w:pPr>
        <w:numPr>
          <w:ilvl w:val="0"/>
          <w:numId w:val="17"/>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адекватное понимание причин успешности/неуспешности учебной деятельности;</w:t>
      </w:r>
    </w:p>
    <w:p w:rsidR="003E6E21" w:rsidRPr="00D76E4C" w:rsidRDefault="003E6E21" w:rsidP="00D76E4C">
      <w:pPr>
        <w:numPr>
          <w:ilvl w:val="0"/>
          <w:numId w:val="17"/>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компетентность в реализации основ гражданской идентичности в поступках и деятельности;</w:t>
      </w:r>
    </w:p>
    <w:p w:rsidR="003E6E21" w:rsidRPr="00D76E4C" w:rsidRDefault="003E6E21" w:rsidP="00D76E4C">
      <w:pPr>
        <w:numPr>
          <w:ilvl w:val="0"/>
          <w:numId w:val="17"/>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моральное сознание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3E6E21" w:rsidRPr="00D76E4C" w:rsidRDefault="003E6E21" w:rsidP="00D76E4C">
      <w:pPr>
        <w:numPr>
          <w:ilvl w:val="0"/>
          <w:numId w:val="17"/>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чувство ответственности за выполнение своей части работы при работе в группах (в ходе проектной деятельности).</w:t>
      </w:r>
    </w:p>
    <w:p w:rsidR="003E6E21" w:rsidRPr="00D76E4C" w:rsidRDefault="003E6E21" w:rsidP="00D76E4C">
      <w:pPr>
        <w:numPr>
          <w:ilvl w:val="0"/>
          <w:numId w:val="17"/>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эмоциональность;</w:t>
      </w:r>
    </w:p>
    <w:p w:rsidR="003E6E21" w:rsidRPr="00D76E4C" w:rsidRDefault="003E6E21" w:rsidP="00D76E4C">
      <w:pPr>
        <w:numPr>
          <w:ilvl w:val="0"/>
          <w:numId w:val="17"/>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умение осознавать и определять (называть)  свои эмоции;</w:t>
      </w:r>
    </w:p>
    <w:p w:rsidR="003E6E21" w:rsidRPr="00D76E4C" w:rsidRDefault="003E6E21" w:rsidP="00D76E4C">
      <w:pPr>
        <w:numPr>
          <w:ilvl w:val="0"/>
          <w:numId w:val="17"/>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эмпатия – умение осознавать и определять эмоции других людей; сочувствовать другим людям, сопереживать;</w:t>
      </w:r>
    </w:p>
    <w:p w:rsidR="003E6E21" w:rsidRPr="00D76E4C" w:rsidRDefault="003E6E21" w:rsidP="00D76E4C">
      <w:pPr>
        <w:numPr>
          <w:ilvl w:val="0"/>
          <w:numId w:val="17"/>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чувство прекрасного – умение чувствовать красоту и выразительность речи, стремиться к совершенствованию собственной речи;</w:t>
      </w:r>
    </w:p>
    <w:p w:rsidR="003E6E21" w:rsidRPr="00D76E4C" w:rsidRDefault="003E6E21" w:rsidP="00D76E4C">
      <w:pPr>
        <w:numPr>
          <w:ilvl w:val="0"/>
          <w:numId w:val="17"/>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любовь и уважение к Отечеству, его языку, культуре;</w:t>
      </w:r>
    </w:p>
    <w:p w:rsidR="003E6E21" w:rsidRPr="00D76E4C" w:rsidRDefault="003E6E21" w:rsidP="00D76E4C">
      <w:pPr>
        <w:numPr>
          <w:ilvl w:val="0"/>
          <w:numId w:val="17"/>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lastRenderedPageBreak/>
        <w:t>интерес к изучению языка;</w:t>
      </w:r>
    </w:p>
    <w:p w:rsidR="007E0294" w:rsidRPr="00D76E4C" w:rsidRDefault="003E6E21" w:rsidP="00D76E4C">
      <w:pPr>
        <w:numPr>
          <w:ilvl w:val="0"/>
          <w:numId w:val="17"/>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осознание ответственности за произнесённое и написанное слово.</w:t>
      </w:r>
    </w:p>
    <w:p w:rsidR="007E0294" w:rsidRPr="00D76E4C" w:rsidRDefault="007E0294" w:rsidP="00D76E4C">
      <w:pPr>
        <w:spacing w:after="0" w:line="240" w:lineRule="auto"/>
        <w:ind w:left="-284" w:hanging="283"/>
        <w:rPr>
          <w:rFonts w:ascii="Times New Roman" w:hAnsi="Times New Roman"/>
          <w:b/>
          <w:sz w:val="24"/>
          <w:szCs w:val="24"/>
        </w:rPr>
      </w:pPr>
      <w:r w:rsidRPr="00D76E4C">
        <w:rPr>
          <w:rFonts w:ascii="Times New Roman" w:hAnsi="Times New Roman"/>
          <w:b/>
          <w:sz w:val="24"/>
          <w:szCs w:val="24"/>
        </w:rPr>
        <w:t>Метапредметные результаты.</w:t>
      </w:r>
    </w:p>
    <w:p w:rsidR="007E0294" w:rsidRPr="00D76E4C" w:rsidRDefault="007E0294" w:rsidP="00D76E4C">
      <w:pPr>
        <w:spacing w:after="0" w:line="240" w:lineRule="auto"/>
        <w:ind w:left="-284" w:hanging="283"/>
        <w:rPr>
          <w:rFonts w:ascii="Times New Roman" w:hAnsi="Times New Roman"/>
          <w:b/>
          <w:i/>
          <w:sz w:val="24"/>
          <w:szCs w:val="24"/>
        </w:rPr>
      </w:pPr>
      <w:r w:rsidRPr="00D76E4C">
        <w:rPr>
          <w:rFonts w:ascii="Times New Roman" w:hAnsi="Times New Roman"/>
          <w:b/>
          <w:i/>
          <w:sz w:val="24"/>
          <w:szCs w:val="24"/>
        </w:rPr>
        <w:t>Регулятивные универсальные учебные действия.</w:t>
      </w:r>
    </w:p>
    <w:p w:rsidR="003E6E21" w:rsidRPr="00D76E4C" w:rsidRDefault="003E6E21"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Выпускник научится:</w:t>
      </w:r>
    </w:p>
    <w:p w:rsidR="003E6E21" w:rsidRPr="00D76E4C" w:rsidRDefault="003E6E21" w:rsidP="00D76E4C">
      <w:pPr>
        <w:numPr>
          <w:ilvl w:val="0"/>
          <w:numId w:val="18"/>
        </w:numPr>
        <w:shd w:val="clear" w:color="auto" w:fill="FFFFFF"/>
        <w:spacing w:after="0" w:line="240" w:lineRule="auto"/>
        <w:ind w:left="-284"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планировать свои действия в соответствии с поставленной задачей и условиями её реализации, в том числе во внутреннем плане;</w:t>
      </w:r>
    </w:p>
    <w:p w:rsidR="003E6E21" w:rsidRPr="00D76E4C" w:rsidRDefault="003E6E21" w:rsidP="00D76E4C">
      <w:pPr>
        <w:numPr>
          <w:ilvl w:val="0"/>
          <w:numId w:val="18"/>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осуществлять итоговый и пошаговый контроль по результату (в случае работы</w:t>
      </w:r>
      <w:r w:rsidRPr="00D76E4C">
        <w:rPr>
          <w:rFonts w:ascii="Times New Roman" w:eastAsia="Times New Roman" w:hAnsi="Times New Roman"/>
          <w:sz w:val="24"/>
          <w:szCs w:val="24"/>
          <w:lang w:eastAsia="ru-RU"/>
        </w:rPr>
        <w:br/>
        <w:t>в интерактивной среде пользоваться реакцией среды решения задачи);</w:t>
      </w:r>
    </w:p>
    <w:p w:rsidR="003E6E21" w:rsidRPr="00D76E4C" w:rsidRDefault="003E6E21" w:rsidP="00D76E4C">
      <w:pPr>
        <w:numPr>
          <w:ilvl w:val="0"/>
          <w:numId w:val="18"/>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w:t>
      </w:r>
    </w:p>
    <w:p w:rsidR="003E6E21" w:rsidRPr="00D76E4C" w:rsidRDefault="003E6E21" w:rsidP="00D76E4C">
      <w:pPr>
        <w:numPr>
          <w:ilvl w:val="0"/>
          <w:numId w:val="18"/>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самостоятельно формулировать тему и цели урока;</w:t>
      </w:r>
    </w:p>
    <w:p w:rsidR="003E6E21" w:rsidRPr="00D76E4C" w:rsidRDefault="003E6E21" w:rsidP="00D76E4C">
      <w:pPr>
        <w:numPr>
          <w:ilvl w:val="0"/>
          <w:numId w:val="18"/>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составлять план решения учебной проблемы совместно с учителем;</w:t>
      </w:r>
    </w:p>
    <w:p w:rsidR="003E6E21" w:rsidRPr="00D76E4C" w:rsidRDefault="003E6E21" w:rsidP="00D76E4C">
      <w:pPr>
        <w:numPr>
          <w:ilvl w:val="0"/>
          <w:numId w:val="18"/>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работать по плану, сверяя свои действия с целью, корректировать свою деятельность;</w:t>
      </w:r>
    </w:p>
    <w:p w:rsidR="003E6E21" w:rsidRPr="00D76E4C" w:rsidRDefault="003E6E21" w:rsidP="00D76E4C">
      <w:pPr>
        <w:numPr>
          <w:ilvl w:val="0"/>
          <w:numId w:val="18"/>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3E6E21" w:rsidRPr="00D76E4C" w:rsidRDefault="003E6E21" w:rsidP="00D76E4C">
      <w:pPr>
        <w:spacing w:after="0" w:line="240" w:lineRule="auto"/>
        <w:ind w:left="-284" w:hanging="283"/>
        <w:rPr>
          <w:rFonts w:ascii="Times New Roman" w:hAnsi="Times New Roman"/>
          <w:b/>
          <w:i/>
          <w:sz w:val="24"/>
          <w:szCs w:val="24"/>
        </w:rPr>
      </w:pPr>
      <w:r w:rsidRPr="00D76E4C">
        <w:rPr>
          <w:rFonts w:ascii="Times New Roman" w:hAnsi="Times New Roman"/>
          <w:b/>
          <w:i/>
          <w:sz w:val="24"/>
          <w:szCs w:val="24"/>
        </w:rPr>
        <w:t>Познавательные универсальные учебные действия.</w:t>
      </w:r>
    </w:p>
    <w:p w:rsidR="003E6E21" w:rsidRPr="00D76E4C" w:rsidRDefault="003E6E21"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Выпускник научится:</w:t>
      </w:r>
    </w:p>
    <w:p w:rsidR="003E6E21" w:rsidRPr="00D76E4C" w:rsidRDefault="003E6E21" w:rsidP="00D76E4C">
      <w:pPr>
        <w:numPr>
          <w:ilvl w:val="0"/>
          <w:numId w:val="19"/>
        </w:numPr>
        <w:shd w:val="clear" w:color="auto" w:fill="FFFFFF"/>
        <w:spacing w:after="0" w:line="240" w:lineRule="auto"/>
        <w:ind w:left="-284"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осуществлять поиск необходимой информации для выполнения учебных заданий с использованием учебной литературы,  словарях,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3E6E21" w:rsidRPr="00D76E4C" w:rsidRDefault="003E6E21" w:rsidP="00D76E4C">
      <w:pPr>
        <w:numPr>
          <w:ilvl w:val="0"/>
          <w:numId w:val="19"/>
        </w:numPr>
        <w:shd w:val="clear" w:color="auto" w:fill="FFFFFF"/>
        <w:spacing w:after="0" w:line="240" w:lineRule="auto"/>
        <w:ind w:left="-284"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использовать знаково-символические средства, в том числе модели (включая виртуальные) и схемы (включая концептуальные) для решения задач;</w:t>
      </w:r>
    </w:p>
    <w:p w:rsidR="003E6E21" w:rsidRPr="00D76E4C" w:rsidRDefault="003E6E21" w:rsidP="00D76E4C">
      <w:pPr>
        <w:numPr>
          <w:ilvl w:val="0"/>
          <w:numId w:val="19"/>
        </w:numPr>
        <w:shd w:val="clear" w:color="auto" w:fill="FFFFFF"/>
        <w:spacing w:after="0" w:line="240" w:lineRule="auto"/>
        <w:ind w:left="-284"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проводить сравнение, сериацию и классификацию по заданным критериям;</w:t>
      </w:r>
    </w:p>
    <w:p w:rsidR="003E6E21" w:rsidRPr="00D76E4C" w:rsidRDefault="003E6E21" w:rsidP="00D76E4C">
      <w:pPr>
        <w:numPr>
          <w:ilvl w:val="0"/>
          <w:numId w:val="19"/>
        </w:numPr>
        <w:shd w:val="clear" w:color="auto" w:fill="FFFFFF"/>
        <w:spacing w:after="0" w:line="240" w:lineRule="auto"/>
        <w:ind w:left="-284"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строить рассуждения в форме связи простых суждений об объекте, его строении, свойствах и связях;</w:t>
      </w:r>
    </w:p>
    <w:p w:rsidR="003E6E21" w:rsidRPr="00D76E4C" w:rsidRDefault="003E6E21" w:rsidP="00D76E4C">
      <w:pPr>
        <w:numPr>
          <w:ilvl w:val="0"/>
          <w:numId w:val="19"/>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вычитывать все виды текстовой информации: фактуальную, подтекстовую, концептуальную;</w:t>
      </w:r>
    </w:p>
    <w:p w:rsidR="003E6E21" w:rsidRPr="00D76E4C" w:rsidRDefault="003E6E21" w:rsidP="00D76E4C">
      <w:pPr>
        <w:numPr>
          <w:ilvl w:val="0"/>
          <w:numId w:val="19"/>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извлекать информацию, представленную в разных формах (сплошной текст; не сплошной текст – иллюстрация, таблица, схема);</w:t>
      </w:r>
    </w:p>
    <w:p w:rsidR="003E6E21" w:rsidRPr="00D76E4C" w:rsidRDefault="003E6E21" w:rsidP="00D76E4C">
      <w:pPr>
        <w:numPr>
          <w:ilvl w:val="0"/>
          <w:numId w:val="19"/>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перерабатывать и преобразовывать информацию из одной формы в другую (составлять план, таблицу, схему);</w:t>
      </w:r>
    </w:p>
    <w:p w:rsidR="003E6E21" w:rsidRPr="00D76E4C" w:rsidRDefault="003E6E21" w:rsidP="00D76E4C">
      <w:pPr>
        <w:numPr>
          <w:ilvl w:val="0"/>
          <w:numId w:val="19"/>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пользоваться словарями, справочниками;</w:t>
      </w:r>
    </w:p>
    <w:p w:rsidR="003E6E21" w:rsidRPr="00D76E4C" w:rsidRDefault="003E6E21" w:rsidP="00D76E4C">
      <w:pPr>
        <w:numPr>
          <w:ilvl w:val="0"/>
          <w:numId w:val="19"/>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 строить рассуждения.</w:t>
      </w:r>
    </w:p>
    <w:p w:rsidR="007E0294" w:rsidRPr="00D76E4C" w:rsidRDefault="007E0294" w:rsidP="00D76E4C">
      <w:pPr>
        <w:spacing w:after="0" w:line="240" w:lineRule="auto"/>
        <w:ind w:left="-284" w:hanging="283"/>
        <w:rPr>
          <w:rFonts w:ascii="Times New Roman" w:hAnsi="Times New Roman"/>
          <w:b/>
          <w:i/>
          <w:sz w:val="24"/>
          <w:szCs w:val="24"/>
        </w:rPr>
      </w:pPr>
      <w:r w:rsidRPr="00D76E4C">
        <w:rPr>
          <w:rFonts w:ascii="Times New Roman" w:hAnsi="Times New Roman"/>
          <w:b/>
          <w:i/>
          <w:sz w:val="24"/>
          <w:szCs w:val="24"/>
        </w:rPr>
        <w:t>Коммуникативные универсальные учебные действия.</w:t>
      </w:r>
    </w:p>
    <w:p w:rsidR="007E0294" w:rsidRPr="00D76E4C" w:rsidRDefault="003E6E21" w:rsidP="00D76E4C">
      <w:pPr>
        <w:spacing w:after="0" w:line="240" w:lineRule="auto"/>
        <w:ind w:left="-284" w:hanging="283"/>
        <w:rPr>
          <w:rFonts w:ascii="Times New Roman" w:hAnsi="Times New Roman"/>
          <w:sz w:val="24"/>
          <w:szCs w:val="24"/>
        </w:rPr>
      </w:pPr>
      <w:r w:rsidRPr="00D76E4C">
        <w:rPr>
          <w:rFonts w:ascii="Times New Roman" w:hAnsi="Times New Roman"/>
          <w:sz w:val="24"/>
          <w:szCs w:val="24"/>
        </w:rPr>
        <w:t>Выпускник научится:</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учитывать разные мнения и стремиться к координации различных позиций в сотрудничестве;</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строить понятные для партнёра высказывания, учитывающие, что партнёр знает и видит, а что нет;</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контролировать действия партнёра;</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адекватно использовать речевые средства для решения различных   коммуникативных задач.</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учитывать и координировать в сотрудничестве позиции других людей, отличные от собственной;</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учитывать разные мнения и интересы и обосновывать собственную позицию;</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понимать относительность мнений и подходов к решению проблемы;</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lastRenderedPageBreak/>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продуктивно содействовать разрешению конфликтов на основе учёта   интересов и позиций всех участников;</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 учётом целей коммуникации достаточно точно, последовательно и полно передавать партнёру необходимую информацию;</w:t>
      </w:r>
    </w:p>
    <w:p w:rsidR="003E6E21" w:rsidRPr="00D76E4C" w:rsidRDefault="003E6E21" w:rsidP="00D76E4C">
      <w:pPr>
        <w:numPr>
          <w:ilvl w:val="0"/>
          <w:numId w:val="20"/>
        </w:numPr>
        <w:shd w:val="clear" w:color="auto" w:fill="FFFFFF"/>
        <w:spacing w:after="0" w:line="240" w:lineRule="auto"/>
        <w:ind w:left="-284" w:right="28"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адекватно использовать речь для планирования и регуляции своей деятельности.</w:t>
      </w:r>
    </w:p>
    <w:p w:rsidR="003E6E21" w:rsidRPr="00D76E4C" w:rsidRDefault="003E6E21" w:rsidP="00D76E4C">
      <w:pPr>
        <w:numPr>
          <w:ilvl w:val="0"/>
          <w:numId w:val="20"/>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оформлять свои мысли в устной и письменной форме с учётом речевой ситуации;</w:t>
      </w:r>
    </w:p>
    <w:p w:rsidR="003E6E21" w:rsidRPr="00D76E4C" w:rsidRDefault="003E6E21" w:rsidP="00D76E4C">
      <w:pPr>
        <w:numPr>
          <w:ilvl w:val="0"/>
          <w:numId w:val="20"/>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высказывать и обосновывать свою точку зрения;</w:t>
      </w:r>
    </w:p>
    <w:p w:rsidR="007E0294" w:rsidRPr="00D76E4C" w:rsidRDefault="003E6E21" w:rsidP="00D76E4C">
      <w:pPr>
        <w:numPr>
          <w:ilvl w:val="0"/>
          <w:numId w:val="20"/>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слушать и слышать других, пытаться принимать иную точку зрения, быть готовым корректировать свою точку зрения.</w:t>
      </w:r>
    </w:p>
    <w:p w:rsidR="007E0294" w:rsidRPr="00D76E4C" w:rsidRDefault="007E0294" w:rsidP="00D76E4C">
      <w:pPr>
        <w:spacing w:after="0" w:line="240" w:lineRule="auto"/>
        <w:ind w:left="-284" w:hanging="283"/>
        <w:rPr>
          <w:rFonts w:ascii="Times New Roman" w:hAnsi="Times New Roman"/>
          <w:b/>
          <w:sz w:val="24"/>
          <w:szCs w:val="24"/>
        </w:rPr>
      </w:pPr>
      <w:r w:rsidRPr="00D76E4C">
        <w:rPr>
          <w:rFonts w:ascii="Times New Roman" w:hAnsi="Times New Roman"/>
          <w:b/>
          <w:sz w:val="24"/>
          <w:szCs w:val="24"/>
        </w:rPr>
        <w:t xml:space="preserve"> Предметные результаты.</w:t>
      </w:r>
    </w:p>
    <w:p w:rsidR="003E6E21" w:rsidRPr="00D76E4C" w:rsidRDefault="003E6E21" w:rsidP="00D76E4C">
      <w:pPr>
        <w:shd w:val="clear" w:color="auto" w:fill="FFFFFF"/>
        <w:spacing w:after="0" w:line="240" w:lineRule="auto"/>
        <w:ind w:left="-284" w:hanging="283"/>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Выпускник научится:</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определять вид предложения по цели высказывания и интонации, правильно произносить предложения с восклицательной и невосклицательной интонацией, с интонацией перечисления;</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составлять предложения с однородными членами, употреблять их в речи;  </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письменно пересказывать текст (писать подробное изложение доступного текста).</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производить</w:t>
      </w:r>
      <w:r w:rsidRPr="00D76E4C">
        <w:rPr>
          <w:rFonts w:ascii="Times New Roman" w:eastAsia="Times New Roman" w:hAnsi="Times New Roman"/>
          <w:i/>
          <w:iCs/>
          <w:sz w:val="24"/>
          <w:szCs w:val="24"/>
          <w:lang w:eastAsia="ru-RU"/>
        </w:rPr>
        <w:t> </w:t>
      </w:r>
      <w:r w:rsidRPr="00D76E4C">
        <w:rPr>
          <w:rFonts w:ascii="Times New Roman" w:eastAsia="Times New Roman" w:hAnsi="Times New Roman"/>
          <w:sz w:val="24"/>
          <w:szCs w:val="24"/>
          <w:lang w:eastAsia="ru-RU"/>
        </w:rPr>
        <w:t>морфологический разбор доступных слов; </w:t>
      </w:r>
      <w:r w:rsidRPr="00D76E4C">
        <w:rPr>
          <w:rFonts w:ascii="Times New Roman" w:eastAsia="Times New Roman" w:hAnsi="Times New Roman"/>
          <w:i/>
          <w:iCs/>
          <w:sz w:val="24"/>
          <w:szCs w:val="24"/>
          <w:lang w:eastAsia="ru-RU"/>
        </w:rPr>
        <w:t> </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видеть в словах изученные орфограммы с опорой на опознавательные признаки, правильно писать слова с изученными орфограммами,</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находить и исправлять ошибки в словах с изученными орфограммами;</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пользоваться толковым словарём;</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практически различать многозначные слова, видеть в тексте синонимы и антонимы, подбирать синонимы и антонимы к данным словам;</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различать простое предложение с однородными членами и сложное предложение из двух частей (с союзами и, а, но или без союзов);</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ставить запятые в простых предложениях с однородными членами (без союзов, с союзами и, а, но), в сложных предложениях из двух частей (без союзов, с союзами и, а, но), оформлять на письме предложения с прямой речью (слова автора плюс прямая речь);</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производить синтаксический разбор простого и сложного предложения в рамках изученного;  </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подбирать однокоренные слова, образовывать существительные и прилагательные с помощью суффиксов, глаголы с помощью приставок;</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писать подробное изложение текста повествовательного характера (90–100 слов) по плану, сочинение на предложенную тему с языковым заданием после соответствующей подготовки;</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делить текст на части, составлять план, пересказывать текст по плану;</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воспринимать на слух высказывания, выделять на слух тему текста, ключевые слова;</w:t>
      </w:r>
    </w:p>
    <w:p w:rsidR="003E6E21" w:rsidRPr="00D76E4C" w:rsidRDefault="003E6E21" w:rsidP="00D76E4C">
      <w:pPr>
        <w:numPr>
          <w:ilvl w:val="0"/>
          <w:numId w:val="21"/>
        </w:numPr>
        <w:shd w:val="clear" w:color="auto" w:fill="FFFFFF"/>
        <w:spacing w:after="0" w:line="240" w:lineRule="auto"/>
        <w:ind w:left="-284" w:hanging="283"/>
        <w:jc w:val="both"/>
        <w:rPr>
          <w:rFonts w:ascii="Times New Roman" w:eastAsia="Times New Roman" w:hAnsi="Times New Roman"/>
          <w:sz w:val="24"/>
          <w:szCs w:val="24"/>
          <w:lang w:eastAsia="ru-RU"/>
        </w:rPr>
      </w:pPr>
      <w:r w:rsidRPr="00D76E4C">
        <w:rPr>
          <w:rFonts w:ascii="Times New Roman" w:eastAsia="Times New Roman" w:hAnsi="Times New Roman"/>
          <w:sz w:val="24"/>
          <w:szCs w:val="24"/>
          <w:lang w:eastAsia="ru-RU"/>
        </w:rPr>
        <w:t>создавать связные устные высказывания на грамматическую и иную тему.</w:t>
      </w:r>
    </w:p>
    <w:p w:rsidR="003E6E21" w:rsidRPr="00D76E4C" w:rsidRDefault="003E6E21" w:rsidP="00D76E4C">
      <w:pPr>
        <w:shd w:val="clear" w:color="auto" w:fill="FFFFFF"/>
        <w:spacing w:after="0" w:line="240" w:lineRule="auto"/>
        <w:ind w:left="-567"/>
        <w:rPr>
          <w:rFonts w:ascii="Times New Roman" w:eastAsia="Times New Roman" w:hAnsi="Times New Roman"/>
          <w:sz w:val="24"/>
          <w:szCs w:val="24"/>
          <w:lang w:eastAsia="ru-RU"/>
        </w:rPr>
      </w:pPr>
      <w:r w:rsidRPr="00D76E4C">
        <w:rPr>
          <w:rFonts w:ascii="Times New Roman" w:eastAsia="Times New Roman" w:hAnsi="Times New Roman"/>
          <w:i/>
          <w:iCs/>
          <w:sz w:val="24"/>
          <w:szCs w:val="24"/>
          <w:lang w:eastAsia="ru-RU"/>
        </w:rPr>
        <w:t> </w:t>
      </w:r>
    </w:p>
    <w:p w:rsidR="002D45C6" w:rsidRPr="004A4AF4" w:rsidRDefault="002D45C6" w:rsidP="00B428E4">
      <w:pPr>
        <w:spacing w:after="0" w:line="240" w:lineRule="auto"/>
        <w:rPr>
          <w:rFonts w:ascii="Times New Roman" w:hAnsi="Times New Roman"/>
          <w:sz w:val="26"/>
          <w:szCs w:val="26"/>
        </w:rPr>
      </w:pPr>
    </w:p>
    <w:p w:rsidR="00F933B3" w:rsidRPr="004A4AF4" w:rsidRDefault="00C1435A" w:rsidP="00B428E4">
      <w:pPr>
        <w:spacing w:after="0" w:line="240" w:lineRule="auto"/>
        <w:jc w:val="center"/>
        <w:rPr>
          <w:rFonts w:ascii="Times New Roman" w:hAnsi="Times New Roman"/>
          <w:b/>
          <w:sz w:val="26"/>
          <w:szCs w:val="26"/>
        </w:rPr>
      </w:pPr>
      <w:r w:rsidRPr="004A4AF4">
        <w:rPr>
          <w:rFonts w:ascii="Times New Roman" w:hAnsi="Times New Roman"/>
          <w:b/>
          <w:sz w:val="26"/>
          <w:szCs w:val="26"/>
        </w:rPr>
        <w:t>Содержание учебного предмета.</w:t>
      </w:r>
    </w:p>
    <w:p w:rsidR="004D1B9C" w:rsidRDefault="004D1B9C" w:rsidP="00B428E4">
      <w:pPr>
        <w:spacing w:after="0" w:line="240" w:lineRule="auto"/>
        <w:jc w:val="center"/>
        <w:rPr>
          <w:rFonts w:ascii="Times New Roman" w:hAnsi="Times New Roman"/>
          <w:b/>
          <w:sz w:val="26"/>
          <w:szCs w:val="26"/>
        </w:rPr>
      </w:pPr>
    </w:p>
    <w:p w:rsidR="00FA1A69" w:rsidRPr="00FA1A69" w:rsidRDefault="00FA1A69" w:rsidP="00FA1A69">
      <w:pPr>
        <w:spacing w:after="0" w:line="240" w:lineRule="auto"/>
        <w:jc w:val="center"/>
        <w:rPr>
          <w:rFonts w:ascii="Times New Roman" w:hAnsi="Times New Roman"/>
          <w:b/>
          <w:sz w:val="26"/>
          <w:szCs w:val="26"/>
        </w:rPr>
      </w:pPr>
      <w:r w:rsidRPr="00FA1A69">
        <w:rPr>
          <w:rFonts w:ascii="Times New Roman" w:hAnsi="Times New Roman"/>
          <w:b/>
          <w:sz w:val="26"/>
          <w:szCs w:val="26"/>
        </w:rPr>
        <w:t xml:space="preserve">1 класс </w:t>
      </w:r>
    </w:p>
    <w:p w:rsidR="00FA1A69" w:rsidRPr="00FA1A69" w:rsidRDefault="00FA1A69" w:rsidP="00FA1A69">
      <w:pPr>
        <w:spacing w:after="0" w:line="240" w:lineRule="auto"/>
        <w:jc w:val="center"/>
        <w:rPr>
          <w:rFonts w:ascii="Times New Roman" w:hAnsi="Times New Roman"/>
          <w:b/>
          <w:sz w:val="26"/>
          <w:szCs w:val="26"/>
        </w:rPr>
      </w:pPr>
    </w:p>
    <w:p w:rsidR="00FA1A69" w:rsidRPr="00FA1A69" w:rsidRDefault="00FA1A69" w:rsidP="00FA1A69">
      <w:pPr>
        <w:spacing w:after="0" w:line="240" w:lineRule="auto"/>
        <w:jc w:val="both"/>
        <w:rPr>
          <w:rFonts w:ascii="Times New Roman" w:hAnsi="Times New Roman"/>
          <w:b/>
          <w:i/>
          <w:sz w:val="24"/>
          <w:szCs w:val="24"/>
        </w:rPr>
      </w:pPr>
      <w:r w:rsidRPr="00FA1A69">
        <w:rPr>
          <w:rFonts w:ascii="Times New Roman" w:hAnsi="Times New Roman"/>
          <w:b/>
          <w:i/>
          <w:sz w:val="24"/>
          <w:szCs w:val="24"/>
        </w:rPr>
        <w:t>Виды речевой деятельности.</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Слушание.</w:t>
      </w:r>
      <w:r w:rsidRPr="00FA1A69">
        <w:rPr>
          <w:rFonts w:ascii="Times New Roman" w:hAnsi="Times New Roman"/>
          <w:sz w:val="24"/>
          <w:szCs w:val="24"/>
        </w:rPr>
        <w:t xml:space="preserve"> Адекватное восприятие звучащей речи. Понимание на слух информации, содержащейся в предъявляемом тексте, передача его содержания по вопросам.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Говорение. </w:t>
      </w:r>
      <w:r w:rsidRPr="00FA1A69">
        <w:rPr>
          <w:rFonts w:ascii="Times New Roman" w:hAnsi="Times New Roman"/>
          <w:sz w:val="24"/>
          <w:szCs w:val="24"/>
        </w:rPr>
        <w:t xml:space="preserve">Практическое овладение диалогической формой речи. Практическое овладение устными монологическими высказываниями в соответствии с учебной задачей </w:t>
      </w:r>
      <w:r w:rsidRPr="00FA1A69">
        <w:rPr>
          <w:rFonts w:ascii="Times New Roman" w:hAnsi="Times New Roman"/>
          <w:sz w:val="24"/>
          <w:szCs w:val="24"/>
        </w:rPr>
        <w:lastRenderedPageBreak/>
        <w:t>(описание, повествование).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r w:rsidRPr="00FA1A69">
        <w:rPr>
          <w:rFonts w:ascii="Times New Roman" w:eastAsia="Times New Roman" w:hAnsi="Times New Roman"/>
          <w:sz w:val="24"/>
          <w:szCs w:val="24"/>
          <w:lang w:eastAsia="ar-SA"/>
        </w:rPr>
        <w:t xml:space="preserve"> Составление предметных и сюжетных картинок из частей. Сравнение предметов. Ориентировка в собственном теле.</w:t>
      </w:r>
      <w:r w:rsidRPr="00FA1A69">
        <w:rPr>
          <w:rFonts w:ascii="Times New Roman" w:hAnsi="Times New Roman"/>
          <w:sz w:val="24"/>
          <w:szCs w:val="24"/>
        </w:rPr>
        <w:t xml:space="preserve"> Определение пространственного расположения предметов. Ориентировка на листе тетради, азбуки. Составление предложений по сюжетным картинкам и их условно-графическая запись.</w:t>
      </w:r>
      <w:r w:rsidRPr="00FA1A69">
        <w:rPr>
          <w:rFonts w:ascii="Times New Roman" w:eastAsia="Times New Roman" w:hAnsi="Times New Roman"/>
          <w:sz w:val="24"/>
          <w:szCs w:val="24"/>
          <w:lang w:eastAsia="ru-RU"/>
        </w:rPr>
        <w:t xml:space="preserve"> Различение слов, похожих по звуковому составу, с опорой на картинки. Опора при построении высказываний на собственный чувственный опыт, непосредственное наблюдение за предметом или событием.</w:t>
      </w:r>
    </w:p>
    <w:p w:rsidR="00FA1A69" w:rsidRPr="00FA1A69" w:rsidRDefault="00FA1A69" w:rsidP="00FA1A69">
      <w:pPr>
        <w:spacing w:after="0" w:line="240" w:lineRule="auto"/>
        <w:jc w:val="both"/>
        <w:rPr>
          <w:rFonts w:ascii="Times New Roman" w:hAnsi="Times New Roman"/>
          <w:b/>
          <w:i/>
          <w:sz w:val="24"/>
          <w:szCs w:val="24"/>
        </w:rPr>
      </w:pPr>
      <w:r w:rsidRPr="00FA1A69">
        <w:rPr>
          <w:rFonts w:ascii="Times New Roman" w:hAnsi="Times New Roman"/>
          <w:b/>
          <w:i/>
          <w:sz w:val="24"/>
          <w:szCs w:val="24"/>
        </w:rPr>
        <w:t>Обучение грамоте.</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Фонетика. </w:t>
      </w:r>
      <w:r w:rsidRPr="00FA1A69">
        <w:rPr>
          <w:rFonts w:ascii="Times New Roman" w:hAnsi="Times New Roman"/>
          <w:sz w:val="24"/>
          <w:szCs w:val="24"/>
        </w:rPr>
        <w:t>Звуки речи.</w:t>
      </w:r>
      <w:r w:rsidRPr="00FA1A69">
        <w:rPr>
          <w:rFonts w:ascii="Times New Roman" w:eastAsia="Times New Roman" w:hAnsi="Times New Roman"/>
          <w:sz w:val="24"/>
          <w:szCs w:val="24"/>
          <w:lang w:eastAsia="ar-SA"/>
        </w:rPr>
        <w:t xml:space="preserve"> Выделение речевых звуков из звучащих слов </w:t>
      </w:r>
      <w:r w:rsidRPr="00FA1A69">
        <w:rPr>
          <w:rFonts w:ascii="Times New Roman" w:eastAsia="Times New Roman" w:hAnsi="Times New Roman"/>
          <w:i/>
          <w:sz w:val="24"/>
          <w:szCs w:val="24"/>
          <w:lang w:eastAsia="ar-SA"/>
        </w:rPr>
        <w:t>(а, о, ы, у, м, н, к)</w:t>
      </w:r>
      <w:r w:rsidRPr="00FA1A69">
        <w:rPr>
          <w:rFonts w:ascii="Times New Roman" w:eastAsia="Times New Roman" w:hAnsi="Times New Roman"/>
          <w:sz w:val="24"/>
          <w:szCs w:val="24"/>
          <w:lang w:eastAsia="ar-SA"/>
        </w:rPr>
        <w:t>, артикуляция звуков.</w:t>
      </w:r>
      <w:r w:rsidRPr="00FA1A69">
        <w:rPr>
          <w:rFonts w:ascii="Times New Roman" w:hAnsi="Times New Roman"/>
          <w:sz w:val="24"/>
          <w:szCs w:val="24"/>
        </w:rPr>
        <w:t xml:space="preserve">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Выделение неречевых звуков из окружающей действительности. Различение голосов птиц, животных. Звукоподражание.</w:t>
      </w:r>
      <w:r w:rsidRPr="00FA1A69">
        <w:rPr>
          <w:rFonts w:ascii="Times New Roman" w:eastAsia="Times New Roman" w:hAnsi="Times New Roman"/>
          <w:sz w:val="24"/>
          <w:szCs w:val="24"/>
          <w:lang w:eastAsia="ru-RU"/>
        </w:rPr>
        <w:t xml:space="preserve"> Выделение звука в разных частях слова. Соотнесение слов, похожих по звуковому составу, и картинок.</w:t>
      </w:r>
      <w:r w:rsidRPr="00FA1A69">
        <w:rPr>
          <w:rFonts w:ascii="Times New Roman" w:eastAsia="Times New Roman" w:hAnsi="Times New Roman"/>
          <w:sz w:val="24"/>
          <w:szCs w:val="24"/>
          <w:lang w:eastAsia="ar-SA"/>
        </w:rPr>
        <w:t xml:space="preserve"> Составление фигур из цветных полосок бумаги по образцу. Составление картинок из цветных геометрических фигур по образцу. Узнавание контурных и наложенных друг на друга изображений.</w:t>
      </w:r>
      <w:r w:rsidRPr="00FA1A69">
        <w:rPr>
          <w:rFonts w:ascii="Times New Roman" w:eastAsia="Times New Roman" w:hAnsi="Times New Roman"/>
          <w:sz w:val="24"/>
          <w:szCs w:val="24"/>
          <w:lang w:eastAsia="ru-RU"/>
        </w:rPr>
        <w:t xml:space="preserve"> Определение звукового состава слов, составление и «чтение» схем.</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Различение гласных и согласных звуков, гласных ударных и безударных, согласных твердых и мягких, звонких и глухих. Выделение гласных и согласных звуков в словах. Условно-графическое обозначение гласных и согласных. Определение места звука в слове. Подбор картинок и называние слов с заданным звуком. Звуковой анализ слов. Соотнесение количества звуков и букв в слове.</w:t>
      </w:r>
    </w:p>
    <w:p w:rsidR="00FA1A69" w:rsidRPr="00FA1A69" w:rsidRDefault="00FA1A69" w:rsidP="00FA1A69">
      <w:pPr>
        <w:spacing w:after="0" w:line="240" w:lineRule="auto"/>
        <w:jc w:val="both"/>
        <w:rPr>
          <w:rFonts w:ascii="Times New Roman" w:eastAsia="Times New Roman" w:hAnsi="Times New Roman"/>
          <w:sz w:val="24"/>
          <w:szCs w:val="24"/>
          <w:lang w:eastAsia="ru-RU"/>
        </w:rPr>
      </w:pPr>
      <w:r w:rsidRPr="00FA1A69">
        <w:rPr>
          <w:rFonts w:ascii="Times New Roman" w:hAnsi="Times New Roman"/>
          <w:sz w:val="24"/>
          <w:szCs w:val="24"/>
        </w:rPr>
        <w:t xml:space="preserve">Слог как минимальная произносительная единица. Знакомство с понятием «слог». </w:t>
      </w:r>
      <w:r w:rsidRPr="00FA1A69">
        <w:rPr>
          <w:rFonts w:ascii="Times New Roman" w:eastAsia="Times New Roman" w:hAnsi="Times New Roman"/>
          <w:sz w:val="24"/>
          <w:szCs w:val="24"/>
          <w:lang w:eastAsia="ru-RU"/>
        </w:rPr>
        <w:t xml:space="preserve">Выделение слогов в слове. </w:t>
      </w:r>
      <w:r w:rsidRPr="00FA1A69">
        <w:rPr>
          <w:rFonts w:ascii="Times New Roman" w:eastAsia="Times New Roman" w:hAnsi="Times New Roman"/>
          <w:sz w:val="24"/>
          <w:szCs w:val="24"/>
          <w:lang w:eastAsia="ar-SA"/>
        </w:rPr>
        <w:t xml:space="preserve">Подсчет количества слогов в слове. </w:t>
      </w:r>
      <w:r w:rsidRPr="00FA1A69">
        <w:rPr>
          <w:rFonts w:ascii="Times New Roman" w:hAnsi="Times New Roman"/>
          <w:sz w:val="24"/>
          <w:szCs w:val="24"/>
        </w:rPr>
        <w:t xml:space="preserve">Деление слов на слоги. Определение места ударения. </w:t>
      </w:r>
      <w:r w:rsidRPr="00FA1A69">
        <w:rPr>
          <w:rFonts w:ascii="Times New Roman" w:eastAsia="Times New Roman" w:hAnsi="Times New Roman"/>
          <w:sz w:val="24"/>
          <w:szCs w:val="24"/>
          <w:lang w:eastAsia="ar-SA"/>
        </w:rPr>
        <w:t>Ударный слог.</w:t>
      </w:r>
      <w:r w:rsidRPr="00FA1A69">
        <w:rPr>
          <w:rFonts w:ascii="Times New Roman" w:eastAsia="Times New Roman" w:hAnsi="Times New Roman"/>
          <w:sz w:val="24"/>
          <w:szCs w:val="24"/>
          <w:lang w:eastAsia="ru-RU"/>
        </w:rPr>
        <w:t xml:space="preserve"> Определение последовательности слогов в слове, ударного слога.</w:t>
      </w:r>
      <w:r w:rsidRPr="00FA1A69">
        <w:rPr>
          <w:rFonts w:ascii="Times New Roman" w:eastAsia="Times New Roman" w:hAnsi="Times New Roman"/>
          <w:bCs/>
          <w:sz w:val="24"/>
          <w:szCs w:val="24"/>
          <w:lang w:eastAsia="ar-SA"/>
        </w:rPr>
        <w:t xml:space="preserve"> Слово и слог.</w:t>
      </w:r>
      <w:r w:rsidRPr="00FA1A69">
        <w:rPr>
          <w:rFonts w:ascii="Times New Roman" w:eastAsia="Times New Roman" w:hAnsi="Times New Roman"/>
          <w:sz w:val="24"/>
          <w:szCs w:val="24"/>
          <w:lang w:eastAsia="ar-SA"/>
        </w:rPr>
        <w:t xml:space="preserve"> Закрепление понятия «слог», «ударный слог». </w:t>
      </w:r>
    </w:p>
    <w:p w:rsidR="00FA1A69" w:rsidRPr="00FA1A69" w:rsidRDefault="00FA1A69" w:rsidP="00FA1A69">
      <w:pPr>
        <w:spacing w:after="0" w:line="240" w:lineRule="auto"/>
        <w:jc w:val="both"/>
        <w:rPr>
          <w:rFonts w:ascii="Times New Roman" w:hAnsi="Times New Roman"/>
          <w:i/>
          <w:sz w:val="24"/>
          <w:szCs w:val="24"/>
        </w:rPr>
      </w:pPr>
      <w:r w:rsidRPr="00FA1A69">
        <w:rPr>
          <w:rFonts w:ascii="Times New Roman" w:hAnsi="Times New Roman"/>
          <w:b/>
          <w:bCs/>
          <w:sz w:val="24"/>
          <w:szCs w:val="24"/>
        </w:rPr>
        <w:t xml:space="preserve">Графика. </w:t>
      </w:r>
      <w:r w:rsidRPr="00FA1A69">
        <w:rPr>
          <w:rFonts w:ascii="Times New Roman" w:hAnsi="Times New Roman"/>
          <w:sz w:val="24"/>
          <w:szCs w:val="24"/>
        </w:rPr>
        <w:t xml:space="preserve">Различение звука и буквы: буква как знак звука. Звук и буква </w:t>
      </w:r>
      <w:r w:rsidRPr="00FA1A69">
        <w:rPr>
          <w:rFonts w:ascii="Times New Roman" w:hAnsi="Times New Roman"/>
          <w:i/>
          <w:sz w:val="24"/>
          <w:szCs w:val="24"/>
        </w:rPr>
        <w:t>а, А</w:t>
      </w:r>
      <w:r w:rsidRPr="00FA1A69">
        <w:rPr>
          <w:rFonts w:ascii="Times New Roman" w:hAnsi="Times New Roman"/>
          <w:sz w:val="24"/>
          <w:szCs w:val="24"/>
        </w:rPr>
        <w:t xml:space="preserve">; </w:t>
      </w:r>
      <w:r w:rsidRPr="00FA1A69">
        <w:rPr>
          <w:rFonts w:ascii="Times New Roman" w:eastAsia="Times New Roman" w:hAnsi="Times New Roman"/>
          <w:i/>
          <w:sz w:val="24"/>
          <w:szCs w:val="24"/>
          <w:lang w:eastAsia="ar-SA"/>
        </w:rPr>
        <w:t>у, У;</w:t>
      </w:r>
      <w:r w:rsidRPr="00FA1A69">
        <w:rPr>
          <w:rFonts w:ascii="Times New Roman" w:hAnsi="Times New Roman"/>
          <w:i/>
          <w:sz w:val="24"/>
          <w:szCs w:val="24"/>
        </w:rPr>
        <w:t xml:space="preserve"> о, О; ы; и, И; н, Н; с, С; к, К; т, Т; л, Л; р, Р; в, В; п, П; м, М; з, З; б, Б; д, Д; г, Г; ч, Ч; ш, Ш;  ж, Ж; й, Й; ь; е, Е; я, Я; ё, Ё; х, Х; ю, Ю; ц, Ц; э, Э; щ, Щ; ф, Ф; ъ.</w:t>
      </w:r>
      <w:r w:rsidRPr="00FA1A69">
        <w:rPr>
          <w:rFonts w:ascii="Times New Roman" w:eastAsia="Times New Roman" w:hAnsi="Times New Roman"/>
          <w:sz w:val="24"/>
          <w:szCs w:val="24"/>
          <w:lang w:eastAsia="ru-RU"/>
        </w:rPr>
        <w:t xml:space="preserve"> </w:t>
      </w:r>
      <w:r w:rsidRPr="00FA1A69">
        <w:rPr>
          <w:rFonts w:ascii="Times New Roman" w:hAnsi="Times New Roman"/>
          <w:sz w:val="24"/>
          <w:szCs w:val="24"/>
        </w:rPr>
        <w:t xml:space="preserve">Знакомство с буквой Ю без объяснения ее звукового состава в начале слова. Сравнение слов с мягкими согласными и разделительным </w:t>
      </w:r>
      <w:r w:rsidRPr="00FA1A69">
        <w:rPr>
          <w:rFonts w:ascii="Times New Roman" w:hAnsi="Times New Roman"/>
          <w:i/>
          <w:sz w:val="24"/>
          <w:szCs w:val="24"/>
        </w:rPr>
        <w:t>ъ</w:t>
      </w:r>
      <w:r w:rsidRPr="00FA1A69">
        <w:rPr>
          <w:rFonts w:ascii="Times New Roman" w:hAnsi="Times New Roman"/>
          <w:sz w:val="24"/>
          <w:szCs w:val="24"/>
        </w:rPr>
        <w:t>. Мягкий знак в конце и середине слова.</w:t>
      </w:r>
      <w:r w:rsidRPr="00FA1A69">
        <w:rPr>
          <w:rFonts w:ascii="Times New Roman" w:hAnsi="Times New Roman"/>
          <w:w w:val="104"/>
          <w:sz w:val="24"/>
          <w:szCs w:val="24"/>
        </w:rPr>
        <w:t xml:space="preserve"> Алфави</w:t>
      </w:r>
      <w:r w:rsidRPr="00FA1A69">
        <w:rPr>
          <w:rFonts w:ascii="Times New Roman" w:hAnsi="Times New Roman"/>
          <w:spacing w:val="-19"/>
          <w:w w:val="104"/>
          <w:sz w:val="24"/>
          <w:szCs w:val="24"/>
        </w:rPr>
        <w:t>т</w:t>
      </w:r>
      <w:r w:rsidRPr="00FA1A69">
        <w:rPr>
          <w:rFonts w:ascii="Times New Roman" w:hAnsi="Times New Roman"/>
          <w:w w:val="109"/>
          <w:sz w:val="24"/>
          <w:szCs w:val="24"/>
        </w:rPr>
        <w:t>.</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 xml:space="preserve">Овладение позиционным способом обозначения звуков буквами. Буквы гласных как показатель твердости—мягкости согласных звуков. </w:t>
      </w:r>
      <w:r w:rsidRPr="00FA1A69">
        <w:rPr>
          <w:rFonts w:ascii="Times New Roman" w:eastAsia="Times New Roman" w:hAnsi="Times New Roman"/>
          <w:sz w:val="24"/>
          <w:szCs w:val="24"/>
          <w:lang w:eastAsia="ru-RU"/>
        </w:rPr>
        <w:t xml:space="preserve">Знакомство с буквами </w:t>
      </w:r>
      <w:r w:rsidRPr="00FA1A69">
        <w:rPr>
          <w:rFonts w:ascii="Times New Roman" w:eastAsia="Times New Roman" w:hAnsi="Times New Roman"/>
          <w:i/>
          <w:sz w:val="24"/>
          <w:szCs w:val="24"/>
          <w:lang w:eastAsia="ru-RU"/>
        </w:rPr>
        <w:t>Е, Я, Ё</w:t>
      </w:r>
      <w:r w:rsidRPr="00FA1A69">
        <w:rPr>
          <w:rFonts w:ascii="Times New Roman" w:eastAsia="Times New Roman" w:hAnsi="Times New Roman"/>
          <w:sz w:val="24"/>
          <w:szCs w:val="24"/>
          <w:lang w:eastAsia="ru-RU"/>
        </w:rPr>
        <w:t xml:space="preserve"> без объяснения их звукового состава в начале слова. </w:t>
      </w:r>
      <w:r w:rsidRPr="00FA1A69">
        <w:rPr>
          <w:rFonts w:ascii="Times New Roman" w:hAnsi="Times New Roman"/>
          <w:sz w:val="24"/>
          <w:szCs w:val="24"/>
        </w:rPr>
        <w:t xml:space="preserve">Функция букв </w:t>
      </w:r>
      <w:r w:rsidRPr="00FA1A69">
        <w:rPr>
          <w:rFonts w:ascii="Times New Roman" w:hAnsi="Times New Roman"/>
          <w:b/>
          <w:bCs/>
          <w:i/>
          <w:iCs/>
          <w:sz w:val="24"/>
          <w:szCs w:val="24"/>
        </w:rPr>
        <w:t xml:space="preserve">е, ё, ю, я. </w:t>
      </w:r>
      <w:r w:rsidRPr="00FA1A69">
        <w:rPr>
          <w:rFonts w:ascii="Times New Roman" w:hAnsi="Times New Roman"/>
          <w:sz w:val="24"/>
          <w:szCs w:val="24"/>
        </w:rPr>
        <w:t xml:space="preserve">Мягкий знак как показатель мягкости предшествующего согласного звука. </w:t>
      </w:r>
      <w:r w:rsidRPr="00FA1A69">
        <w:rPr>
          <w:rFonts w:ascii="Times New Roman" w:eastAsia="Times New Roman" w:hAnsi="Times New Roman"/>
          <w:sz w:val="24"/>
          <w:szCs w:val="24"/>
          <w:lang w:eastAsia="ar-SA"/>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Чтение. </w:t>
      </w:r>
      <w:r w:rsidRPr="00FA1A69">
        <w:rPr>
          <w:rFonts w:ascii="Times New Roman" w:hAnsi="Times New Roman"/>
          <w:sz w:val="24"/>
          <w:szCs w:val="24"/>
        </w:rPr>
        <w:t xml:space="preserve">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Выборочное чтение с целью нахождения необходимого материала. </w:t>
      </w:r>
      <w:r w:rsidRPr="00FA1A69">
        <w:rPr>
          <w:rFonts w:ascii="Times New Roman" w:eastAsia="Times New Roman" w:hAnsi="Times New Roman"/>
          <w:sz w:val="24"/>
          <w:szCs w:val="24"/>
          <w:lang w:eastAsia="ru-RU"/>
        </w:rPr>
        <w:t>Знакомство с орфоэпическим чтением (при переходе к чтению целыми словами). Чтение слов по условно-графическим схемам. Чтение прямых, обратных и закрытых слогов.</w:t>
      </w:r>
      <w:r w:rsidRPr="00FA1A69">
        <w:rPr>
          <w:rFonts w:ascii="Times New Roman" w:eastAsia="Times New Roman" w:hAnsi="Times New Roman"/>
          <w:iCs/>
          <w:sz w:val="24"/>
          <w:szCs w:val="24"/>
          <w:lang w:eastAsia="ar-SA"/>
        </w:rPr>
        <w:t xml:space="preserve"> Составление из разрезной азбуки и чтение слогов и слов.</w:t>
      </w:r>
      <w:r w:rsidRPr="00FA1A69">
        <w:rPr>
          <w:rFonts w:ascii="Times New Roman" w:eastAsia="Times New Roman" w:hAnsi="Times New Roman"/>
          <w:sz w:val="24"/>
          <w:szCs w:val="24"/>
          <w:lang w:eastAsia="ar-SA"/>
        </w:rPr>
        <w:t xml:space="preserve"> Чтение слогов с буквами </w:t>
      </w:r>
      <w:r w:rsidRPr="00FA1A69">
        <w:rPr>
          <w:rFonts w:ascii="Times New Roman" w:eastAsia="Times New Roman" w:hAnsi="Times New Roman"/>
          <w:i/>
          <w:sz w:val="24"/>
          <w:szCs w:val="24"/>
          <w:lang w:eastAsia="ar-SA"/>
        </w:rPr>
        <w:t>э</w:t>
      </w:r>
      <w:r w:rsidRPr="00FA1A69">
        <w:rPr>
          <w:rFonts w:ascii="Times New Roman" w:eastAsia="Times New Roman" w:hAnsi="Times New Roman"/>
          <w:sz w:val="24"/>
          <w:szCs w:val="24"/>
          <w:lang w:eastAsia="ar-SA"/>
        </w:rPr>
        <w:t xml:space="preserve"> и </w:t>
      </w:r>
      <w:r w:rsidRPr="00FA1A69">
        <w:rPr>
          <w:rFonts w:ascii="Times New Roman" w:eastAsia="Times New Roman" w:hAnsi="Times New Roman"/>
          <w:i/>
          <w:sz w:val="24"/>
          <w:szCs w:val="24"/>
          <w:lang w:eastAsia="ar-SA"/>
        </w:rPr>
        <w:t>е</w:t>
      </w:r>
      <w:r w:rsidRPr="00FA1A69">
        <w:rPr>
          <w:rFonts w:ascii="Times New Roman" w:eastAsia="Times New Roman" w:hAnsi="Times New Roman"/>
          <w:sz w:val="24"/>
          <w:szCs w:val="24"/>
          <w:lang w:eastAsia="ar-SA"/>
        </w:rPr>
        <w:t>.</w:t>
      </w:r>
      <w:r w:rsidRPr="00FA1A69">
        <w:rPr>
          <w:rFonts w:ascii="Times New Roman" w:eastAsia="Times New Roman" w:hAnsi="Times New Roman"/>
          <w:sz w:val="24"/>
          <w:szCs w:val="24"/>
          <w:lang w:eastAsia="ru-RU"/>
        </w:rPr>
        <w:t xml:space="preserve"> Чтение слов с наращиванием.</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Письмо. </w:t>
      </w:r>
      <w:r w:rsidRPr="00FA1A69">
        <w:rPr>
          <w:rFonts w:ascii="Times New Roman" w:hAnsi="Times New Roman"/>
          <w:sz w:val="24"/>
          <w:szCs w:val="24"/>
        </w:rPr>
        <w:t xml:space="preserve">Усвоение гигиенических требований при письме. Развитие мелкой моторики пальцев и свободы движения руки. Развитие умения ориентироваться в пространстве листа в тетради и в пространстве классной доски.  Проведение линий в разных направлениях.  Гимнастика пальцев и кистей рук.  Штриховка и раскрашивание. </w:t>
      </w:r>
      <w:r w:rsidRPr="00FA1A69">
        <w:rPr>
          <w:rFonts w:ascii="Times New Roman" w:hAnsi="Times New Roman"/>
          <w:sz w:val="24"/>
          <w:szCs w:val="24"/>
        </w:rPr>
        <w:lastRenderedPageBreak/>
        <w:t>Отработка ритмичных круговых движений кистей рук. Обведение трафаретов. Выполнение несложных инструкций. Обводка пунктирных линий, рисование по точкам.</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Рисование узоров, в полосе с предварительным анализом. Письмо элементов букв с учетом рабочей строки. Знакомство с прописью.</w:t>
      </w:r>
      <w:r w:rsidRPr="00FA1A69">
        <w:rPr>
          <w:rFonts w:ascii="Times New Roman" w:eastAsia="Times New Roman" w:hAnsi="Times New Roman"/>
          <w:sz w:val="24"/>
          <w:szCs w:val="24"/>
          <w:lang w:eastAsia="ar-SA"/>
        </w:rPr>
        <w:t xml:space="preserve"> Рисование мелом на доске, карандашом на нелинованной бумаге.</w:t>
      </w:r>
      <w:r w:rsidRPr="00FA1A69">
        <w:rPr>
          <w:rFonts w:ascii="Times New Roman" w:eastAsia="Times New Roman" w:hAnsi="Times New Roman"/>
          <w:sz w:val="24"/>
          <w:szCs w:val="24"/>
          <w:lang w:eastAsia="ru-RU"/>
        </w:rPr>
        <w:t xml:space="preserve"> Письмо элементов букв с учетом рабочей строки.</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 xml:space="preserve">Овладение начертанием письменных прописных (заглавных) и строчных букв. Письмо букв </w:t>
      </w:r>
      <w:r w:rsidRPr="00FA1A69">
        <w:rPr>
          <w:rFonts w:ascii="Times New Roman" w:hAnsi="Times New Roman"/>
          <w:i/>
          <w:sz w:val="24"/>
          <w:szCs w:val="24"/>
        </w:rPr>
        <w:t>а, А</w:t>
      </w:r>
      <w:r w:rsidRPr="00FA1A69">
        <w:rPr>
          <w:rFonts w:ascii="Times New Roman" w:hAnsi="Times New Roman"/>
          <w:sz w:val="24"/>
          <w:szCs w:val="24"/>
        </w:rPr>
        <w:t xml:space="preserve">; </w:t>
      </w:r>
      <w:r w:rsidRPr="00FA1A69">
        <w:rPr>
          <w:rFonts w:ascii="Times New Roman" w:eastAsia="Times New Roman" w:hAnsi="Times New Roman"/>
          <w:i/>
          <w:sz w:val="24"/>
          <w:szCs w:val="24"/>
          <w:lang w:eastAsia="ar-SA"/>
        </w:rPr>
        <w:t>у, У;</w:t>
      </w:r>
      <w:r w:rsidRPr="00FA1A69">
        <w:rPr>
          <w:rFonts w:ascii="Times New Roman" w:hAnsi="Times New Roman"/>
          <w:i/>
          <w:sz w:val="24"/>
          <w:szCs w:val="24"/>
        </w:rPr>
        <w:t xml:space="preserve"> о, О; ы; и, И; н, Н; с, С; к, К; т, Т; л, Л; р, Р; в, В; п, П; м, М; з, З; б, Б; д, Д; г, Г; ч, Ч; ш, Ш;  ж, Ж; й, Й; ь; е, Е; я, Я; ё, Ё; х, Х; ю, Ю; ц, Ц; э, Э; щ, Щ; ф, Ф; ъ. </w:t>
      </w:r>
      <w:r w:rsidRPr="00FA1A69">
        <w:rPr>
          <w:rFonts w:ascii="Times New Roman" w:hAnsi="Times New Roman"/>
          <w:sz w:val="24"/>
          <w:szCs w:val="24"/>
        </w:rPr>
        <w:t>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написание которых не расходится с их произношением. Проверка написанного при помощи сличения с текстом-образом и послогового чтения написанных слов</w:t>
      </w:r>
      <w:r w:rsidRPr="00FA1A69">
        <w:rPr>
          <w:rFonts w:ascii="Times New Roman" w:eastAsia="Times New Roman" w:hAnsi="Times New Roman"/>
          <w:sz w:val="24"/>
          <w:szCs w:val="24"/>
          <w:lang w:eastAsia="ru-RU"/>
        </w:rPr>
        <w:t>. Письмо слов и предложений.</w:t>
      </w:r>
      <w:r w:rsidRPr="00FA1A69">
        <w:rPr>
          <w:rFonts w:ascii="Times New Roman" w:hAnsi="Times New Roman"/>
          <w:sz w:val="24"/>
          <w:szCs w:val="24"/>
        </w:rPr>
        <w:t xml:space="preserve">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 xml:space="preserve">Выработка навыка писать большую букву в именах людей и кличках животных. Списывание, письмо под диктовку в соответствии с изученными правилами. </w:t>
      </w:r>
      <w:r w:rsidRPr="00FA1A69">
        <w:rPr>
          <w:rFonts w:ascii="Times New Roman" w:eastAsia="Times New Roman" w:hAnsi="Times New Roman"/>
          <w:sz w:val="24"/>
          <w:szCs w:val="24"/>
          <w:lang w:eastAsia="ru-RU"/>
        </w:rPr>
        <w:t>Списывание букв с печатного текста и соотнесение с образцом.</w:t>
      </w:r>
      <w:r w:rsidRPr="00FA1A69">
        <w:rPr>
          <w:rFonts w:ascii="Times New Roman" w:eastAsia="Times New Roman" w:hAnsi="Times New Roman"/>
          <w:sz w:val="24"/>
          <w:szCs w:val="24"/>
          <w:lang w:eastAsia="ar-SA"/>
        </w:rPr>
        <w:t xml:space="preserve"> Письмо буквосочетаний </w:t>
      </w:r>
      <w:r w:rsidRPr="00FA1A69">
        <w:rPr>
          <w:rFonts w:ascii="Times New Roman" w:eastAsia="Times New Roman" w:hAnsi="Times New Roman"/>
          <w:i/>
          <w:iCs/>
          <w:sz w:val="24"/>
          <w:szCs w:val="24"/>
          <w:lang w:eastAsia="ar-SA"/>
        </w:rPr>
        <w:t>ща</w:t>
      </w:r>
      <w:r w:rsidRPr="00FA1A69">
        <w:rPr>
          <w:rFonts w:ascii="Times New Roman" w:eastAsia="Times New Roman" w:hAnsi="Times New Roman"/>
          <w:i/>
          <w:sz w:val="24"/>
          <w:szCs w:val="24"/>
          <w:lang w:eastAsia="ar-SA"/>
        </w:rPr>
        <w:t xml:space="preserve">, </w:t>
      </w:r>
      <w:r w:rsidRPr="00FA1A69">
        <w:rPr>
          <w:rFonts w:ascii="Times New Roman" w:eastAsia="Times New Roman" w:hAnsi="Times New Roman"/>
          <w:i/>
          <w:iCs/>
          <w:sz w:val="24"/>
          <w:szCs w:val="24"/>
          <w:lang w:eastAsia="ar-SA"/>
        </w:rPr>
        <w:t>щу.</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Слово и предложение. </w:t>
      </w:r>
      <w:r w:rsidRPr="00FA1A69">
        <w:rPr>
          <w:rFonts w:ascii="Times New Roman" w:hAnsi="Times New Roman"/>
          <w:sz w:val="24"/>
          <w:szCs w:val="24"/>
        </w:rPr>
        <w:t>Восприятие слова как объекта изучения, материала для анализа. Наблюдение над значением слова.</w:t>
      </w:r>
      <w:r w:rsidRPr="00FA1A69">
        <w:rPr>
          <w:rFonts w:ascii="Times New Roman" w:eastAsia="Times New Roman" w:hAnsi="Times New Roman"/>
          <w:sz w:val="24"/>
          <w:szCs w:val="24"/>
          <w:lang w:eastAsia="ru-RU"/>
        </w:rPr>
        <w:t xml:space="preserve"> Объяснение значений слов.</w:t>
      </w:r>
      <w:r w:rsidRPr="00FA1A69">
        <w:rPr>
          <w:rFonts w:ascii="Times New Roman" w:hAnsi="Times New Roman"/>
          <w:sz w:val="24"/>
          <w:szCs w:val="24"/>
        </w:rPr>
        <w:t xml:space="preserve"> Различение слова и предложения. Работа с предложением: выделение слов. </w:t>
      </w:r>
      <w:r w:rsidRPr="00FA1A69">
        <w:rPr>
          <w:rFonts w:ascii="Times New Roman" w:eastAsia="Times New Roman" w:hAnsi="Times New Roman"/>
          <w:bCs/>
          <w:sz w:val="24"/>
          <w:szCs w:val="24"/>
          <w:lang w:eastAsia="ar-SA"/>
        </w:rPr>
        <w:t>Знакомство с понятием «слово».</w:t>
      </w:r>
      <w:r w:rsidRPr="00FA1A69">
        <w:rPr>
          <w:rFonts w:ascii="Times New Roman" w:eastAsia="Times New Roman" w:hAnsi="Times New Roman"/>
          <w:sz w:val="24"/>
          <w:szCs w:val="24"/>
          <w:lang w:eastAsia="ar-SA"/>
        </w:rPr>
        <w:t xml:space="preserve"> Соотнесение слова и предмета. </w:t>
      </w:r>
      <w:r w:rsidRPr="00FA1A69">
        <w:rPr>
          <w:rFonts w:ascii="Times New Roman" w:eastAsia="Times New Roman" w:hAnsi="Times New Roman"/>
          <w:sz w:val="24"/>
          <w:szCs w:val="24"/>
          <w:lang w:eastAsia="ru-RU"/>
        </w:rPr>
        <w:t xml:space="preserve">Условно-графическая запись слов (полосками бумаги). </w:t>
      </w:r>
      <w:r w:rsidRPr="00FA1A69">
        <w:rPr>
          <w:rFonts w:ascii="Times New Roman" w:eastAsia="Times New Roman" w:hAnsi="Times New Roman"/>
          <w:sz w:val="24"/>
          <w:szCs w:val="24"/>
          <w:lang w:eastAsia="ar-SA"/>
        </w:rPr>
        <w:t xml:space="preserve">Знакомство с понятием «предложение». Составление предложений по сюжетным картинкам и их условно-графическая запись. Составление предложений с предлогами. «Чтение» предложений по  условно-графической записи.   Выражение просьб и пожеланий в учебных ситуациях.   </w:t>
      </w:r>
      <w:r w:rsidRPr="00FA1A69">
        <w:rPr>
          <w:rFonts w:ascii="Times New Roman" w:hAnsi="Times New Roman"/>
          <w:sz w:val="24"/>
          <w:szCs w:val="24"/>
        </w:rPr>
        <w:t xml:space="preserve">Составление схем предложений и предложений по схемам. Слова в предложениях.  Подсчет количества слов в предложении с использованием счетных средств. Составление предложений с предлогами </w:t>
      </w:r>
      <w:r w:rsidRPr="00FA1A69">
        <w:rPr>
          <w:rFonts w:ascii="Times New Roman" w:hAnsi="Times New Roman"/>
          <w:i/>
          <w:sz w:val="24"/>
          <w:szCs w:val="24"/>
        </w:rPr>
        <w:t>(в, на, за, над, под, перед)</w:t>
      </w:r>
      <w:r w:rsidRPr="00FA1A69">
        <w:rPr>
          <w:rFonts w:ascii="Times New Roman" w:hAnsi="Times New Roman"/>
          <w:sz w:val="24"/>
          <w:szCs w:val="24"/>
        </w:rPr>
        <w:t>. Составление предложений с существительными родительного падежа множественного числа и существительными творительного падежа. Слово и предложение.  Деление предложений на слова.</w:t>
      </w:r>
      <w:r w:rsidRPr="00FA1A69">
        <w:rPr>
          <w:rFonts w:ascii="Times New Roman" w:eastAsia="Times New Roman" w:hAnsi="Times New Roman"/>
          <w:sz w:val="24"/>
          <w:szCs w:val="24"/>
          <w:lang w:eastAsia="ar-SA"/>
        </w:rPr>
        <w:t xml:space="preserve"> Определение порядка слов в предложении. </w:t>
      </w:r>
      <w:r w:rsidRPr="00FA1A69">
        <w:rPr>
          <w:rFonts w:ascii="Times New Roman" w:hAnsi="Times New Roman"/>
          <w:sz w:val="24"/>
          <w:szCs w:val="24"/>
        </w:rPr>
        <w:t xml:space="preserve"> </w:t>
      </w:r>
      <w:r w:rsidRPr="00FA1A69">
        <w:rPr>
          <w:rFonts w:ascii="Times New Roman" w:eastAsia="Times New Roman" w:hAnsi="Times New Roman"/>
          <w:sz w:val="24"/>
          <w:szCs w:val="24"/>
          <w:lang w:eastAsia="ru-RU"/>
        </w:rPr>
        <w:t>Составление условно-графической схемы звукового состава анализируемых слов по следам анализа. Работа со схемами слов. Выделение слов в предложении.</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Орфография. </w:t>
      </w:r>
      <w:r w:rsidRPr="00FA1A69">
        <w:rPr>
          <w:rFonts w:ascii="Times New Roman" w:hAnsi="Times New Roman"/>
          <w:bCs/>
          <w:sz w:val="24"/>
          <w:szCs w:val="24"/>
        </w:rPr>
        <w:t>Правописа</w:t>
      </w:r>
      <w:r w:rsidRPr="00FA1A69">
        <w:rPr>
          <w:rFonts w:ascii="Times New Roman" w:hAnsi="Times New Roman"/>
          <w:sz w:val="24"/>
          <w:szCs w:val="24"/>
        </w:rPr>
        <w:t>ние гласных после шипящих (</w:t>
      </w:r>
      <w:r w:rsidRPr="00FA1A69">
        <w:rPr>
          <w:rFonts w:ascii="Times New Roman" w:hAnsi="Times New Roman"/>
          <w:b/>
          <w:bCs/>
          <w:i/>
          <w:iCs/>
          <w:sz w:val="24"/>
          <w:szCs w:val="24"/>
        </w:rPr>
        <w:t>ча</w:t>
      </w:r>
      <w:r w:rsidRPr="00FA1A69">
        <w:rPr>
          <w:rFonts w:ascii="Times New Roman" w:hAnsi="Times New Roman"/>
          <w:b/>
          <w:bCs/>
          <w:sz w:val="24"/>
          <w:szCs w:val="24"/>
        </w:rPr>
        <w:t>-</w:t>
      </w:r>
      <w:r w:rsidRPr="00FA1A69">
        <w:rPr>
          <w:rFonts w:ascii="Times New Roman" w:hAnsi="Times New Roman"/>
          <w:b/>
          <w:bCs/>
          <w:i/>
          <w:iCs/>
          <w:sz w:val="24"/>
          <w:szCs w:val="24"/>
        </w:rPr>
        <w:t>ща</w:t>
      </w:r>
      <w:r w:rsidRPr="00FA1A69">
        <w:rPr>
          <w:rFonts w:ascii="Times New Roman" w:hAnsi="Times New Roman"/>
          <w:b/>
          <w:bCs/>
          <w:sz w:val="24"/>
          <w:szCs w:val="24"/>
        </w:rPr>
        <w:t xml:space="preserve">, </w:t>
      </w:r>
      <w:r w:rsidRPr="00FA1A69">
        <w:rPr>
          <w:rFonts w:ascii="Times New Roman" w:hAnsi="Times New Roman"/>
          <w:b/>
          <w:bCs/>
          <w:i/>
          <w:iCs/>
          <w:sz w:val="24"/>
          <w:szCs w:val="24"/>
        </w:rPr>
        <w:t>чу</w:t>
      </w:r>
      <w:r w:rsidRPr="00FA1A69">
        <w:rPr>
          <w:rFonts w:ascii="Times New Roman" w:hAnsi="Times New Roman"/>
          <w:b/>
          <w:bCs/>
          <w:sz w:val="24"/>
          <w:szCs w:val="24"/>
        </w:rPr>
        <w:t>-</w:t>
      </w:r>
      <w:r w:rsidRPr="00FA1A69">
        <w:rPr>
          <w:rFonts w:ascii="Times New Roman" w:hAnsi="Times New Roman"/>
          <w:b/>
          <w:bCs/>
          <w:i/>
          <w:iCs/>
          <w:sz w:val="24"/>
          <w:szCs w:val="24"/>
        </w:rPr>
        <w:t>щу</w:t>
      </w:r>
      <w:r w:rsidRPr="00FA1A69">
        <w:rPr>
          <w:rFonts w:ascii="Times New Roman" w:hAnsi="Times New Roman"/>
          <w:b/>
          <w:bCs/>
          <w:sz w:val="24"/>
          <w:szCs w:val="24"/>
        </w:rPr>
        <w:t xml:space="preserve">, </w:t>
      </w:r>
      <w:r w:rsidRPr="00FA1A69">
        <w:rPr>
          <w:rFonts w:ascii="Times New Roman" w:hAnsi="Times New Roman"/>
          <w:b/>
          <w:bCs/>
          <w:i/>
          <w:iCs/>
          <w:sz w:val="24"/>
          <w:szCs w:val="24"/>
        </w:rPr>
        <w:t>жи</w:t>
      </w:r>
      <w:r w:rsidRPr="00FA1A69">
        <w:rPr>
          <w:rFonts w:ascii="Times New Roman" w:hAnsi="Times New Roman"/>
          <w:b/>
          <w:bCs/>
          <w:sz w:val="24"/>
          <w:szCs w:val="24"/>
        </w:rPr>
        <w:t>-</w:t>
      </w:r>
      <w:r w:rsidRPr="00FA1A69">
        <w:rPr>
          <w:rFonts w:ascii="Times New Roman" w:hAnsi="Times New Roman"/>
          <w:b/>
          <w:bCs/>
          <w:i/>
          <w:iCs/>
          <w:sz w:val="24"/>
          <w:szCs w:val="24"/>
        </w:rPr>
        <w:t>ши</w:t>
      </w:r>
      <w:r w:rsidRPr="00FA1A69">
        <w:rPr>
          <w:rFonts w:ascii="Times New Roman" w:hAnsi="Times New Roman"/>
          <w:sz w:val="24"/>
          <w:szCs w:val="24"/>
        </w:rPr>
        <w:t>); прописная (заглавная) буква в именах собственных.</w:t>
      </w:r>
      <w:r w:rsidRPr="00FA1A69">
        <w:rPr>
          <w:rFonts w:ascii="Times New Roman" w:eastAsia="Times New Roman" w:hAnsi="Times New Roman"/>
          <w:sz w:val="24"/>
          <w:szCs w:val="24"/>
          <w:lang w:eastAsia="ar-SA"/>
        </w:rPr>
        <w:t xml:space="preserve"> Знакомство с написанием буквосочетаний </w:t>
      </w:r>
      <w:r w:rsidRPr="00FA1A69">
        <w:rPr>
          <w:rFonts w:ascii="Times New Roman" w:eastAsia="Times New Roman" w:hAnsi="Times New Roman"/>
          <w:i/>
          <w:iCs/>
          <w:sz w:val="24"/>
          <w:szCs w:val="24"/>
          <w:lang w:eastAsia="ar-SA"/>
        </w:rPr>
        <w:t>ча</w:t>
      </w:r>
      <w:r w:rsidRPr="00FA1A69">
        <w:rPr>
          <w:rFonts w:ascii="Times New Roman" w:eastAsia="Times New Roman" w:hAnsi="Times New Roman"/>
          <w:i/>
          <w:sz w:val="24"/>
          <w:szCs w:val="24"/>
          <w:lang w:eastAsia="ar-SA"/>
        </w:rPr>
        <w:t xml:space="preserve">, </w:t>
      </w:r>
      <w:r w:rsidRPr="00FA1A69">
        <w:rPr>
          <w:rFonts w:ascii="Times New Roman" w:eastAsia="Times New Roman" w:hAnsi="Times New Roman"/>
          <w:i/>
          <w:iCs/>
          <w:sz w:val="24"/>
          <w:szCs w:val="24"/>
          <w:lang w:eastAsia="ar-SA"/>
        </w:rPr>
        <w:t xml:space="preserve">чу, жи, ши. </w:t>
      </w:r>
      <w:r w:rsidRPr="00FA1A69">
        <w:rPr>
          <w:rFonts w:ascii="Times New Roman" w:hAnsi="Times New Roman"/>
          <w:sz w:val="24"/>
          <w:szCs w:val="24"/>
        </w:rPr>
        <w:t xml:space="preserve"> Раздельное написание слов.</w:t>
      </w:r>
    </w:p>
    <w:p w:rsidR="00FA1A69" w:rsidRPr="00FA1A69" w:rsidRDefault="00FA1A69" w:rsidP="00FA1A69">
      <w:pPr>
        <w:spacing w:after="0" w:line="240" w:lineRule="auto"/>
        <w:jc w:val="both"/>
        <w:rPr>
          <w:rFonts w:ascii="Times New Roman" w:eastAsia="Times New Roman" w:hAnsi="Times New Roman"/>
          <w:sz w:val="24"/>
          <w:szCs w:val="24"/>
          <w:lang w:eastAsia="ru-RU"/>
        </w:rPr>
      </w:pPr>
      <w:r w:rsidRPr="00FA1A69">
        <w:rPr>
          <w:rFonts w:ascii="Times New Roman" w:hAnsi="Times New Roman"/>
          <w:b/>
          <w:bCs/>
          <w:sz w:val="24"/>
          <w:szCs w:val="24"/>
        </w:rPr>
        <w:t xml:space="preserve">Развитие речи. </w:t>
      </w:r>
      <w:r w:rsidRPr="00FA1A69">
        <w:rPr>
          <w:rFonts w:ascii="Times New Roman" w:hAnsi="Times New Roman"/>
          <w:sz w:val="24"/>
          <w:szCs w:val="24"/>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r w:rsidRPr="00FA1A69">
        <w:rPr>
          <w:rFonts w:ascii="Times New Roman" w:eastAsia="Times New Roman" w:hAnsi="Times New Roman"/>
          <w:sz w:val="24"/>
          <w:szCs w:val="24"/>
          <w:lang w:eastAsia="ar-SA"/>
        </w:rPr>
        <w:t xml:space="preserve"> Беседа по содержанию иллюстраций.</w:t>
      </w:r>
      <w:r w:rsidRPr="00FA1A69">
        <w:rPr>
          <w:rFonts w:ascii="Times New Roman" w:hAnsi="Times New Roman"/>
          <w:sz w:val="24"/>
          <w:szCs w:val="24"/>
        </w:rPr>
        <w:t xml:space="preserve"> </w:t>
      </w:r>
      <w:r w:rsidRPr="00FA1A69">
        <w:rPr>
          <w:rFonts w:ascii="Times New Roman" w:eastAsia="Times New Roman" w:hAnsi="Times New Roman"/>
          <w:sz w:val="24"/>
          <w:szCs w:val="24"/>
          <w:lang w:eastAsia="ru-RU"/>
        </w:rPr>
        <w:t xml:space="preserve"> </w:t>
      </w:r>
      <w:r w:rsidRPr="00FA1A69">
        <w:rPr>
          <w:rFonts w:ascii="Times New Roman" w:eastAsia="Times New Roman" w:hAnsi="Times New Roman"/>
          <w:sz w:val="24"/>
          <w:szCs w:val="24"/>
          <w:lang w:eastAsia="ar-SA"/>
        </w:rPr>
        <w:t>Моделирование речевых ситуаций с использованием иллюстраций азбуки, личного опыта обучающихся.</w:t>
      </w:r>
      <w:r w:rsidRPr="00FA1A69">
        <w:rPr>
          <w:rFonts w:ascii="Times New Roman" w:eastAsia="Times New Roman" w:hAnsi="Times New Roman"/>
          <w:sz w:val="24"/>
          <w:szCs w:val="24"/>
          <w:lang w:eastAsia="ru-RU"/>
        </w:rPr>
        <w:t xml:space="preserve"> Образование множественного числа существительных.</w:t>
      </w:r>
      <w:r w:rsidRPr="00FA1A69">
        <w:rPr>
          <w:rFonts w:ascii="Times New Roman" w:eastAsia="Times New Roman" w:hAnsi="Times New Roman"/>
          <w:sz w:val="24"/>
          <w:szCs w:val="24"/>
          <w:lang w:eastAsia="ar-SA"/>
        </w:rPr>
        <w:t xml:space="preserve"> Описание героя сказки по иллюстрации.</w:t>
      </w:r>
      <w:r w:rsidRPr="00FA1A69">
        <w:rPr>
          <w:rFonts w:ascii="Times New Roman" w:eastAsia="Times New Roman" w:hAnsi="Times New Roman"/>
          <w:sz w:val="24"/>
          <w:szCs w:val="24"/>
          <w:lang w:eastAsia="ru-RU"/>
        </w:rPr>
        <w:t xml:space="preserve"> Упражнение в словообразовании уменьшительно-ласкательной формы существительных.</w:t>
      </w:r>
    </w:p>
    <w:p w:rsidR="00FA1A69" w:rsidRPr="00FA1A69" w:rsidRDefault="00FA1A69" w:rsidP="00FA1A69">
      <w:pPr>
        <w:spacing w:after="0" w:line="240" w:lineRule="auto"/>
        <w:jc w:val="both"/>
        <w:rPr>
          <w:rFonts w:ascii="Times New Roman" w:hAnsi="Times New Roman"/>
          <w:sz w:val="24"/>
          <w:szCs w:val="24"/>
        </w:rPr>
      </w:pPr>
    </w:p>
    <w:p w:rsidR="00FA1A69" w:rsidRPr="00FA1A69" w:rsidRDefault="00FA1A69" w:rsidP="00FA1A69">
      <w:pPr>
        <w:spacing w:after="0" w:line="240" w:lineRule="auto"/>
        <w:jc w:val="center"/>
        <w:rPr>
          <w:rFonts w:ascii="Times New Roman" w:hAnsi="Times New Roman"/>
          <w:b/>
          <w:sz w:val="24"/>
          <w:szCs w:val="24"/>
        </w:rPr>
      </w:pPr>
      <w:r w:rsidRPr="00FA1A69">
        <w:rPr>
          <w:rFonts w:ascii="Times New Roman" w:hAnsi="Times New Roman"/>
          <w:b/>
          <w:sz w:val="24"/>
          <w:szCs w:val="24"/>
        </w:rPr>
        <w:t>1 дополнительный класс</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Слушание. </w:t>
      </w:r>
      <w:r w:rsidRPr="00FA1A69">
        <w:rPr>
          <w:rFonts w:ascii="Times New Roman" w:hAnsi="Times New Roman"/>
          <w:sz w:val="24"/>
          <w:szCs w:val="24"/>
        </w:rPr>
        <w:t xml:space="preserve">Адекватное восприятие звучащей речи. Понимание на слух информации, содержащейся в предъявляемом тексте, передача его содержания по вопросам.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Говорение. </w:t>
      </w:r>
      <w:r w:rsidRPr="00FA1A69">
        <w:rPr>
          <w:rFonts w:ascii="Times New Roman" w:hAnsi="Times New Roman"/>
          <w:sz w:val="24"/>
          <w:szCs w:val="24"/>
        </w:rPr>
        <w:t xml:space="preserve">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Повторение правил речевого этикета. Вежливые слова.   Практическое </w:t>
      </w:r>
      <w:r w:rsidRPr="00FA1A69">
        <w:rPr>
          <w:rFonts w:ascii="Times New Roman" w:hAnsi="Times New Roman"/>
          <w:sz w:val="24"/>
          <w:szCs w:val="24"/>
        </w:rPr>
        <w:lastRenderedPageBreak/>
        <w:t xml:space="preserve">закрепление речевых форм этикета. Хоровое проговаривание скороговорок с соблюдением орфоэпических норм и правильной интонации.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Чтение. </w:t>
      </w:r>
      <w:r w:rsidRPr="00FA1A69">
        <w:rPr>
          <w:rFonts w:ascii="Times New Roman" w:hAnsi="Times New Roman"/>
          <w:sz w:val="24"/>
          <w:szCs w:val="24"/>
        </w:rPr>
        <w:t>Плавное слоговое чтение со скоростью, соответствующей индивидуальному темпу ребёнка. Орфографическое чтение (проговаривание) как средство самоконтроля при письме под диктовку и при списывании. Осознанное чтение слов, словосочетаний, предложений и коротких текстов. Развитие осознанности и выразительности чтения на материале небольших текстов и стихотворений. Чтение с интонациями и паузами в соответствии со знаками препинания.</w:t>
      </w:r>
      <w:r w:rsidRPr="00FA1A69">
        <w:rPr>
          <w:rFonts w:ascii="Times New Roman" w:hAnsi="Times New Roman"/>
          <w:iCs/>
          <w:sz w:val="24"/>
          <w:szCs w:val="24"/>
        </w:rPr>
        <w:t xml:space="preserve"> Чтение слогов и слов.</w:t>
      </w:r>
      <w:r w:rsidRPr="00FA1A69">
        <w:rPr>
          <w:rFonts w:ascii="Times New Roman" w:hAnsi="Times New Roman"/>
          <w:sz w:val="24"/>
          <w:szCs w:val="24"/>
        </w:rPr>
        <w:t xml:space="preserve"> Чтение слов со смягчающим и разделительным </w:t>
      </w:r>
      <w:r w:rsidRPr="00FA1A69">
        <w:rPr>
          <w:rFonts w:ascii="Times New Roman" w:hAnsi="Times New Roman"/>
          <w:i/>
          <w:sz w:val="24"/>
          <w:szCs w:val="24"/>
        </w:rPr>
        <w:t>ь</w:t>
      </w:r>
      <w:r w:rsidRPr="00FA1A69">
        <w:rPr>
          <w:rFonts w:ascii="Times New Roman" w:hAnsi="Times New Roman"/>
          <w:sz w:val="24"/>
          <w:szCs w:val="24"/>
        </w:rPr>
        <w:t xml:space="preserve">. Чтение слов с разделительным </w:t>
      </w:r>
      <w:r w:rsidRPr="00FA1A69">
        <w:rPr>
          <w:rFonts w:ascii="Times New Roman" w:hAnsi="Times New Roman"/>
          <w:i/>
          <w:sz w:val="24"/>
          <w:szCs w:val="24"/>
        </w:rPr>
        <w:t>ъ</w:t>
      </w:r>
      <w:r w:rsidRPr="00FA1A69">
        <w:rPr>
          <w:rFonts w:ascii="Times New Roman" w:hAnsi="Times New Roman"/>
          <w:sz w:val="24"/>
          <w:szCs w:val="24"/>
        </w:rPr>
        <w:t xml:space="preserve">. Чтение диалога по ролям.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Письмо. </w:t>
      </w:r>
      <w:r w:rsidRPr="00FA1A69">
        <w:rPr>
          <w:rFonts w:ascii="Times New Roman" w:hAnsi="Times New Roman"/>
          <w:sz w:val="24"/>
          <w:szCs w:val="24"/>
        </w:rPr>
        <w:t xml:space="preserve">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 Понимание функции небуквенных графических средств: пробела между словами, знака переноса, знака ударения. Использование небуквенных графических средств: пробела между словами, знака переноса. Списывание слогов, слов и предложений с печатного текста. Практическое закрепление использования предлогов при составлении предложений. Списывание с печатного текста словосочетаний с предлогами. Письмо под диктовку слов с простой слоговой структурой. Написание слов со смягчающим и разделительным </w:t>
      </w:r>
      <w:r w:rsidRPr="00FA1A69">
        <w:rPr>
          <w:rFonts w:ascii="Times New Roman" w:hAnsi="Times New Roman"/>
          <w:i/>
          <w:sz w:val="24"/>
          <w:szCs w:val="24"/>
        </w:rPr>
        <w:t>ь</w:t>
      </w:r>
      <w:r w:rsidRPr="00FA1A69">
        <w:rPr>
          <w:rFonts w:ascii="Times New Roman" w:hAnsi="Times New Roman"/>
          <w:sz w:val="24"/>
          <w:szCs w:val="24"/>
        </w:rPr>
        <w:t xml:space="preserve">. Закрепление написания строчных и заглавных букв и их соединений в слогах и словах. Письмо под диктовку простых предложений. Письмо предложений с переносом слов на другую строку. Написание слов со смягчающим </w:t>
      </w:r>
      <w:r w:rsidRPr="00FA1A69">
        <w:rPr>
          <w:rFonts w:ascii="Times New Roman" w:hAnsi="Times New Roman"/>
          <w:i/>
          <w:sz w:val="24"/>
          <w:szCs w:val="24"/>
        </w:rPr>
        <w:t>ь</w:t>
      </w:r>
      <w:r w:rsidRPr="00FA1A69">
        <w:rPr>
          <w:rFonts w:ascii="Times New Roman" w:hAnsi="Times New Roman"/>
          <w:sz w:val="24"/>
          <w:szCs w:val="24"/>
        </w:rPr>
        <w:t>.  Объяснение написания слов.</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Слово и предложение. </w:t>
      </w:r>
      <w:r w:rsidRPr="00FA1A69">
        <w:rPr>
          <w:rFonts w:ascii="Times New Roman" w:hAnsi="Times New Roman"/>
          <w:sz w:val="24"/>
          <w:szCs w:val="24"/>
        </w:rPr>
        <w:t>Наблюдение над значением слова. 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 xml:space="preserve">Слова в предложениях.  Составление предложений по сюжетным картинкам, по словам. Составление предложений с предлогами. Вставка пропущенных слов в предложение.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Слово и слог. Уточнение представлений о слоговом составе слов. Соотнесение количества слогов с количеством гласных в слове. Группировка слов с одинаковым количеством слогов. Составление слов из слогов. Соотнесение схем слов со словами. Деление слов для переноса. Закрепление способов переноса слов на основе проговаривания слогового состава слова. Исправление ошибок переноса слов.</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Подсчет количества слогов в слове. Ударение. Ударный слог. Выделение последовательности слогов в слове, определение ударного слога. Наблюдение за произношением ударного слога в слове (слуховые и интонационные ориентиры). Знакомство с правилом постановки ударения в односложных словах и в словах с буквой ё. Обозначение ударения в словах с помощью знака. Проверка правильности ударения в орфоэпическом словаре.</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 xml:space="preserve">Слова – названия предметов. Предметы и их названия. Различение слов по вопросам Кто? Что? Подбор слов, отвечающих на вопросы Кто? Что? на заданную тему. Составление словосочетаний и предложений со словами произвольно и по заданной теме. Называние частей предмета. Называние слов, обозначающих сходные и различные части предметов при сравнении похожих предметов.  Подбор слов, обозначающих название предметов, с постановкой вопроса. Выделение слов – названий предметов в предложениях.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 xml:space="preserve">Слова – названия действий. Действия и их названия. Подбор слов, обозначающих действие, на заданную тему. Различение слов по вопросам Что делает? Что делал? (Что сделал?) Что будет делать? (Что сделает?). Подбор близких по значению слов, обозначающих действие. Согласование слов по вопросам. Слова – признаки предметов. Признаки предметов и их названия. Название признака предмета по вопросам Какой? </w:t>
      </w:r>
      <w:r w:rsidRPr="00FA1A69">
        <w:rPr>
          <w:rFonts w:ascii="Times New Roman" w:hAnsi="Times New Roman"/>
          <w:sz w:val="24"/>
          <w:szCs w:val="24"/>
        </w:rPr>
        <w:lastRenderedPageBreak/>
        <w:t>Какая? Какое? Какие? Подбор слов, обозначающих признаки предмета. Выделение слов в предложении. Согласование слов по вопросам с опорой на иллюстрацию.</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Слова – помощники. Практическое знакомство с наиболее употребительными предлогами с опорой на иллюстрации и моделирование пространственных отношений. Нахождение предлогов в предложениях.</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Фонетика и орфоэпия. </w:t>
      </w:r>
      <w:r w:rsidRPr="00FA1A69">
        <w:rPr>
          <w:rFonts w:ascii="Times New Roman" w:hAnsi="Times New Roman"/>
          <w:sz w:val="24"/>
          <w:szCs w:val="24"/>
        </w:rPr>
        <w:t>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твёрдости–мягкости согласных звуков. Звонкие и глухие согласные звуки, различение звонких и глухих согласных звуков, определение парных и непарных по звонкости-глухости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 – согласный; гласный ударный–безударный; согласный твёрдый–мягкий, парный - непарный; согласный звонкий–глухой, парный - непарный. Произношение звуков и сочетаний звуков в соответствии с нормами современного русского литературного языка. Подбор слов к заданному звуку. Определение места звука в слове.  Последовательное выделение звуков в словах, состоящих из двух гласных, в односложных словах без стечения согласных. Последовательное выделение звуков в словах, состоящих из двух гласных, в двусложных с первым слогом из одного гласного. Последовательное выделение звуков в словах, состоящих из двух гласных, в двусложных словах из открытых слогов, со стечением согласных.    Составление условно-графической схемы звукового состава слов по следам анализа. Составление слов из разрезной азбуки. Вставка пропущенных букв. Составление условно-графической схемы звукового состава слов.</w:t>
      </w:r>
      <w:r w:rsidRPr="00FA1A69">
        <w:rPr>
          <w:rFonts w:ascii="Times New Roman" w:hAnsi="Times New Roman"/>
          <w:iCs/>
          <w:sz w:val="24"/>
          <w:szCs w:val="24"/>
        </w:rPr>
        <w:t xml:space="preserve"> Подбор слов, начинающихся  на звук [Чʼ].  Подбор слов, начинающихся  на звук [Ш]. Подбор слов, начинающихся  на звуки [Ж].</w:t>
      </w:r>
      <w:r w:rsidRPr="00FA1A69">
        <w:rPr>
          <w:rFonts w:ascii="Times New Roman" w:hAnsi="Times New Roman"/>
          <w:sz w:val="24"/>
          <w:szCs w:val="24"/>
        </w:rPr>
        <w:t xml:space="preserve"> Слова со смягчающим </w:t>
      </w:r>
      <w:r w:rsidRPr="00FA1A69">
        <w:rPr>
          <w:rFonts w:ascii="Times New Roman" w:hAnsi="Times New Roman"/>
          <w:i/>
          <w:sz w:val="24"/>
          <w:szCs w:val="24"/>
        </w:rPr>
        <w:t>ь</w:t>
      </w:r>
      <w:r w:rsidRPr="00FA1A69">
        <w:rPr>
          <w:rFonts w:ascii="Times New Roman" w:hAnsi="Times New Roman"/>
          <w:sz w:val="24"/>
          <w:szCs w:val="24"/>
        </w:rPr>
        <w:t xml:space="preserve">. Слова с разделительным </w:t>
      </w:r>
      <w:r w:rsidRPr="00FA1A69">
        <w:rPr>
          <w:rFonts w:ascii="Times New Roman" w:hAnsi="Times New Roman"/>
          <w:i/>
          <w:sz w:val="24"/>
          <w:szCs w:val="24"/>
        </w:rPr>
        <w:t>ъ</w:t>
      </w:r>
      <w:r w:rsidRPr="00FA1A69">
        <w:rPr>
          <w:rFonts w:ascii="Times New Roman" w:hAnsi="Times New Roman"/>
          <w:sz w:val="24"/>
          <w:szCs w:val="24"/>
        </w:rPr>
        <w:t xml:space="preserve">. Сравнение слов с мягкими согласными на конце и разделительным </w:t>
      </w:r>
      <w:r w:rsidRPr="00FA1A69">
        <w:rPr>
          <w:rFonts w:ascii="Times New Roman" w:hAnsi="Times New Roman"/>
          <w:i/>
          <w:sz w:val="24"/>
          <w:szCs w:val="24"/>
        </w:rPr>
        <w:t>ъ</w:t>
      </w:r>
      <w:r w:rsidRPr="00FA1A69">
        <w:rPr>
          <w:rFonts w:ascii="Times New Roman" w:hAnsi="Times New Roman"/>
          <w:sz w:val="24"/>
          <w:szCs w:val="24"/>
        </w:rPr>
        <w:t>. Анализ звуко-буквенного состава слов.</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Совпадение звука и буквы в слове. Наблюдение за артикуляцией звуков. Выделение первого звука в слове. Звуко-буквенный анализ слова. Наблюдение за изменением звукового состава слова с использованием картинок. Русский алфавит, или Азбука.  Показ значения алфавита. Распределение слов в алфавитном порядке (по первой букве) под руководством учителя.</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Гласные звуки.   Буквы для обозначения гласных звуков. Гласные, указывающие на твердость предшествующего согласного. Определение ударного и безударного гласного звука. Проверка написания безударного гласного (подбором проверочного слова с помощью учителя). Проверка написания слов по орфографическому словарю.</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Согласные звуки. Уточнение характеристики согласных звуков. Буквы, обозначающие согласные звуки. Двойные согласные в наиболее употребительных словах, правила их переноса. Буквы Й и И.  Уточнение представлений о звуках [И] [Йʼ]. Сравнение слогового состава слов с буквами И и Й. Практическое закрепление правила переноса слов с буквой Й. Мягкие согласные звуки.  Обозначение мягкости согласных с помощью гласных и ь.</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Сопоставление значений слов в связи с изменением букв, обозначающих звонкие и глухие согласные. Написание глухих и звонких согласных в конце слова, перед другими согласными, перед гласными. Проверка написания глухих и звонких согласных подбором проверочного слова с помощью учителя. Сочетание шипящих с гласными. Шипящие согласные звуки.  Непарные твердые и мягкие шипящие согласные. Дифференциация звуков [С] – [Ш].</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Графика. </w:t>
      </w:r>
      <w:r w:rsidRPr="00FA1A69">
        <w:rPr>
          <w:rFonts w:ascii="Times New Roman" w:hAnsi="Times New Roman"/>
          <w:sz w:val="24"/>
          <w:szCs w:val="24"/>
        </w:rPr>
        <w:t>Различение звука и буквы: буква как знак звука. Буквы гласных (</w:t>
      </w:r>
      <w:r w:rsidRPr="00FA1A69">
        <w:rPr>
          <w:rFonts w:ascii="Times New Roman" w:hAnsi="Times New Roman"/>
          <w:i/>
          <w:sz w:val="24"/>
          <w:szCs w:val="24"/>
        </w:rPr>
        <w:t>и</w:t>
      </w:r>
      <w:r w:rsidRPr="00FA1A69">
        <w:rPr>
          <w:rFonts w:ascii="Times New Roman" w:hAnsi="Times New Roman"/>
          <w:sz w:val="24"/>
          <w:szCs w:val="24"/>
        </w:rPr>
        <w:t xml:space="preserve">, </w:t>
      </w:r>
      <w:r w:rsidRPr="00FA1A69">
        <w:rPr>
          <w:rFonts w:ascii="Times New Roman" w:hAnsi="Times New Roman"/>
          <w:bCs/>
          <w:i/>
          <w:iCs/>
          <w:sz w:val="24"/>
          <w:szCs w:val="24"/>
        </w:rPr>
        <w:t>е, ё, ю, я)</w:t>
      </w:r>
      <w:r w:rsidRPr="00FA1A69">
        <w:rPr>
          <w:rFonts w:ascii="Times New Roman" w:hAnsi="Times New Roman"/>
          <w:sz w:val="24"/>
          <w:szCs w:val="24"/>
        </w:rPr>
        <w:t xml:space="preserve"> как показатель твёрдости–мягкости согласных звуков. Мягкий знак как показатель мягкости предшествующего согласного звука. Знакомство с русским алфавитом как последовательностью букв. Использование алфавита при работе со словарями.</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Лексика. </w:t>
      </w:r>
      <w:r w:rsidRPr="00FA1A69">
        <w:rPr>
          <w:rFonts w:ascii="Times New Roman" w:hAnsi="Times New Roman"/>
          <w:sz w:val="24"/>
          <w:szCs w:val="24"/>
        </w:rPr>
        <w:t xml:space="preserve">Представление об однозначных и многозначных словах. Называние по картинкам слов, имеющих одно и несколько значений. Нахождение однозначных и </w:t>
      </w:r>
      <w:r w:rsidRPr="00FA1A69">
        <w:rPr>
          <w:rFonts w:ascii="Times New Roman" w:hAnsi="Times New Roman"/>
          <w:sz w:val="24"/>
          <w:szCs w:val="24"/>
        </w:rPr>
        <w:lastRenderedPageBreak/>
        <w:t xml:space="preserve">многозначных слов в предложениях с уточнением их значения.  Наблюдение за использованием в речи синонимов и антонимов. Слова близкие  по значению.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Подбор слов с близким значением на заданную тему. Слова противоположные по значению. Нахождение в словаре слов с близким и противоположным значением.  Нахождение значений слов в словаре. Составление предложений с однозначными и многозначными словами с опорой на картинку. Уточнение значений слов. Называние обобщающих слов. Исключение лишнего слова. Отгадывание загадок с объяснением. Образование ласковых форм имен людей.</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sz w:val="24"/>
          <w:szCs w:val="24"/>
        </w:rPr>
        <w:t xml:space="preserve">Орфография и пунктуация. </w:t>
      </w:r>
      <w:r w:rsidRPr="00FA1A69">
        <w:rPr>
          <w:rFonts w:ascii="Times New Roman" w:hAnsi="Times New Roman"/>
          <w:bCs/>
          <w:sz w:val="24"/>
          <w:szCs w:val="24"/>
        </w:rPr>
        <w:t>Знакомство с правилами правописания и их применение</w:t>
      </w:r>
      <w:r w:rsidRPr="00FA1A69">
        <w:rPr>
          <w:rFonts w:ascii="Times New Roman" w:hAnsi="Times New Roman"/>
          <w:sz w:val="24"/>
          <w:szCs w:val="24"/>
        </w:rPr>
        <w:t xml:space="preserve">: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 xml:space="preserve">буквосочетания </w:t>
      </w:r>
      <w:r w:rsidRPr="00FA1A69">
        <w:rPr>
          <w:rFonts w:ascii="Times New Roman" w:hAnsi="Times New Roman"/>
          <w:bCs/>
          <w:i/>
          <w:iCs/>
          <w:sz w:val="24"/>
          <w:szCs w:val="24"/>
        </w:rPr>
        <w:t>жи–ши, ча–ща, чу–щу</w:t>
      </w:r>
      <w:r w:rsidRPr="00FA1A69">
        <w:rPr>
          <w:rFonts w:ascii="Times New Roman" w:hAnsi="Times New Roman"/>
          <w:sz w:val="24"/>
          <w:szCs w:val="24"/>
        </w:rPr>
        <w:t>; (обозначение гласных после шипящих (ча-ща, чу-щу, жи-ши);</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 xml:space="preserve">буквосочетания </w:t>
      </w:r>
      <w:r w:rsidRPr="00FA1A69">
        <w:rPr>
          <w:rFonts w:ascii="Times New Roman" w:hAnsi="Times New Roman"/>
          <w:bCs/>
          <w:i/>
          <w:iCs/>
          <w:sz w:val="24"/>
          <w:szCs w:val="24"/>
        </w:rPr>
        <w:t>чк, чн</w:t>
      </w:r>
      <w:r w:rsidRPr="00FA1A69">
        <w:rPr>
          <w:rFonts w:ascii="Times New Roman" w:hAnsi="Times New Roman"/>
          <w:sz w:val="24"/>
          <w:szCs w:val="24"/>
        </w:rPr>
        <w:t xml:space="preserve">;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 xml:space="preserve">перенос слов по слогам без стечения согласных;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 xml:space="preserve">прописная (заглавная) буква в начале предложения, в именах собственных; </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 xml:space="preserve">разделительные </w:t>
      </w:r>
      <w:r w:rsidRPr="00FA1A69">
        <w:rPr>
          <w:rFonts w:ascii="Times New Roman" w:hAnsi="Times New Roman"/>
          <w:bCs/>
          <w:i/>
          <w:iCs/>
          <w:sz w:val="24"/>
          <w:szCs w:val="24"/>
        </w:rPr>
        <w:t xml:space="preserve">ъ </w:t>
      </w:r>
      <w:r w:rsidRPr="00FA1A69">
        <w:rPr>
          <w:rFonts w:ascii="Times New Roman" w:hAnsi="Times New Roman"/>
          <w:sz w:val="24"/>
          <w:szCs w:val="24"/>
        </w:rPr>
        <w:t xml:space="preserve">и </w:t>
      </w:r>
      <w:r w:rsidRPr="00FA1A69">
        <w:rPr>
          <w:rFonts w:ascii="Times New Roman" w:hAnsi="Times New Roman"/>
          <w:bCs/>
          <w:i/>
          <w:iCs/>
          <w:sz w:val="24"/>
          <w:szCs w:val="24"/>
        </w:rPr>
        <w:t>ь</w:t>
      </w:r>
      <w:r w:rsidRPr="00FA1A69">
        <w:rPr>
          <w:rFonts w:ascii="Times New Roman" w:hAnsi="Times New Roman"/>
          <w:sz w:val="24"/>
          <w:szCs w:val="24"/>
        </w:rPr>
        <w:t>;</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раздельное написание предлогов с другими словами;</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знаки препинания в конце предложения.</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Чтение и запись слов с пропущенными буквосочетаниями.   Вставка пропущенных буквосочетаний в слова с объяснением правила. Образование формы множественного числа существительных с шипящими согласными на конце.  Выделение заглавной буквы в фамилиях, именах, отчествах людей, кличках животных.  Выделение заглавной буквы в названиях населенных пунктов и улиц. Объяснение написания заглавной буквы в словах.</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Мягкий знак (ь).   Анализ слогового состава слов. Сравнение слов с мягкими согласными на конце.   Перенос слов с ь. Наблюдение за произношением и написанием слов с буквосочетаниями чк, чн.</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b/>
          <w:bCs/>
          <w:iCs/>
          <w:sz w:val="24"/>
          <w:szCs w:val="24"/>
        </w:rPr>
        <w:t>Развитие речи.</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Диалог. Овладение краткими и полными ответами на вопросы. Составление вопросов устно и письменно. Составление диалогов в форме вопросов и ответов. Осознание ситуации общения: с какой целью, с кем и где происходит общение. Практическое овладение диалогической формой речи. Текст. Текст и предложение.  Признаки текста. Смысловое единство предложений в тексте. Заглавие текста. Последовательность предложений в тексте. Составление подписей к серии сюжетных картинок.  Различение текста и не текста. Составление связного высказывания с опорой на символы. Озаглавливание текста.</w:t>
      </w:r>
    </w:p>
    <w:p w:rsidR="00FA1A69" w:rsidRP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Рассматривание и обсуждение иллюстраций. Постановка вопросов по картине. Выражение собственного мнения при обсуждении значений слов, подбора слов для составления предложения.</w:t>
      </w:r>
    </w:p>
    <w:p w:rsidR="00FA1A69" w:rsidRDefault="00FA1A69" w:rsidP="00FA1A69">
      <w:pPr>
        <w:spacing w:after="0" w:line="240" w:lineRule="auto"/>
        <w:jc w:val="both"/>
        <w:rPr>
          <w:rFonts w:ascii="Times New Roman" w:hAnsi="Times New Roman"/>
          <w:sz w:val="24"/>
          <w:szCs w:val="24"/>
        </w:rPr>
      </w:pPr>
      <w:r w:rsidRPr="00FA1A69">
        <w:rPr>
          <w:rFonts w:ascii="Times New Roman" w:hAnsi="Times New Roman"/>
          <w:sz w:val="24"/>
          <w:szCs w:val="24"/>
        </w:rPr>
        <w:t>Составление текста из предложений с помощью учителя.   Восстановление деформированного текста.  Создание  небольших собственных высказываний на основе  впечатлений, рассматривания иллюстраций учебника.</w:t>
      </w:r>
    </w:p>
    <w:p w:rsidR="00FA1A69" w:rsidRPr="00FA1A69" w:rsidRDefault="00FA1A69" w:rsidP="00FA1A69">
      <w:pPr>
        <w:spacing w:after="0" w:line="240" w:lineRule="auto"/>
        <w:jc w:val="both"/>
        <w:rPr>
          <w:rFonts w:ascii="Times New Roman" w:hAnsi="Times New Roman"/>
          <w:sz w:val="24"/>
          <w:szCs w:val="24"/>
        </w:rPr>
      </w:pPr>
    </w:p>
    <w:p w:rsidR="00610867" w:rsidRPr="00D432A4" w:rsidRDefault="002B11B8" w:rsidP="00D432A4">
      <w:pPr>
        <w:spacing w:after="0"/>
        <w:ind w:left="-284" w:firstLine="284"/>
        <w:jc w:val="center"/>
        <w:rPr>
          <w:rFonts w:ascii="Times New Roman" w:hAnsi="Times New Roman"/>
          <w:b/>
          <w:sz w:val="24"/>
          <w:szCs w:val="24"/>
        </w:rPr>
      </w:pPr>
      <w:r w:rsidRPr="00D432A4">
        <w:rPr>
          <w:rFonts w:ascii="Times New Roman" w:hAnsi="Times New Roman"/>
          <w:b/>
          <w:sz w:val="24"/>
          <w:szCs w:val="24"/>
        </w:rPr>
        <w:t>2 класс</w:t>
      </w:r>
    </w:p>
    <w:p w:rsidR="00D432A4" w:rsidRPr="00D432A4" w:rsidRDefault="00D432A4" w:rsidP="00D432A4">
      <w:pPr>
        <w:keepNext/>
        <w:autoSpaceDE w:val="0"/>
        <w:autoSpaceDN w:val="0"/>
        <w:adjustRightInd w:val="0"/>
        <w:spacing w:after="0"/>
        <w:ind w:left="-284" w:firstLine="284"/>
        <w:jc w:val="both"/>
        <w:rPr>
          <w:rFonts w:ascii="Times New Roman" w:hAnsi="Times New Roman"/>
          <w:b/>
          <w:bCs/>
          <w:sz w:val="24"/>
          <w:szCs w:val="24"/>
        </w:rPr>
      </w:pPr>
      <w:r w:rsidRPr="00D432A4">
        <w:rPr>
          <w:rFonts w:ascii="Times New Roman" w:hAnsi="Times New Roman"/>
          <w:b/>
          <w:bCs/>
          <w:sz w:val="24"/>
          <w:szCs w:val="24"/>
        </w:rPr>
        <w:t>Виды речевой деятельности.</w:t>
      </w:r>
    </w:p>
    <w:p w:rsidR="00D432A4" w:rsidRPr="00D432A4" w:rsidRDefault="00D432A4" w:rsidP="00D432A4">
      <w:pPr>
        <w:keepNext/>
        <w:autoSpaceDE w:val="0"/>
        <w:autoSpaceDN w:val="0"/>
        <w:adjustRightInd w:val="0"/>
        <w:spacing w:after="0"/>
        <w:ind w:left="-284" w:firstLine="284"/>
        <w:jc w:val="both"/>
        <w:rPr>
          <w:rFonts w:ascii="Times New Roman" w:hAnsi="Times New Roman"/>
          <w:sz w:val="24"/>
          <w:szCs w:val="24"/>
        </w:rPr>
      </w:pPr>
      <w:r w:rsidRPr="00D432A4">
        <w:rPr>
          <w:rFonts w:ascii="Times New Roman" w:hAnsi="Times New Roman"/>
          <w:b/>
          <w:bCs/>
          <w:sz w:val="24"/>
          <w:szCs w:val="24"/>
        </w:rPr>
        <w:t xml:space="preserve">Слушание. </w:t>
      </w:r>
      <w:r w:rsidRPr="00D432A4">
        <w:rPr>
          <w:rFonts w:ascii="Times New Roman" w:hAnsi="Times New Roman"/>
          <w:sz w:val="24"/>
          <w:szCs w:val="24"/>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D432A4" w:rsidRPr="00D432A4" w:rsidRDefault="00D432A4" w:rsidP="00D432A4">
      <w:pPr>
        <w:autoSpaceDE w:val="0"/>
        <w:autoSpaceDN w:val="0"/>
        <w:adjustRightInd w:val="0"/>
        <w:spacing w:after="0"/>
        <w:ind w:left="-284" w:firstLine="284"/>
        <w:jc w:val="both"/>
        <w:rPr>
          <w:rFonts w:ascii="Times New Roman" w:hAnsi="Times New Roman"/>
          <w:sz w:val="24"/>
          <w:szCs w:val="24"/>
        </w:rPr>
      </w:pPr>
      <w:r w:rsidRPr="00D432A4">
        <w:rPr>
          <w:rFonts w:ascii="Times New Roman" w:hAnsi="Times New Roman"/>
          <w:b/>
          <w:bCs/>
          <w:sz w:val="24"/>
          <w:szCs w:val="24"/>
        </w:rPr>
        <w:t>Говорение.</w:t>
      </w:r>
      <w:r w:rsidRPr="00D432A4">
        <w:rPr>
          <w:rFonts w:ascii="Times New Roman" w:hAnsi="Times New Roman"/>
          <w:sz w:val="24"/>
          <w:szCs w:val="24"/>
        </w:rPr>
        <w:t xml:space="preserve">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w:t>
      </w:r>
      <w:r w:rsidRPr="00D432A4">
        <w:rPr>
          <w:rFonts w:ascii="Times New Roman" w:hAnsi="Times New Roman"/>
          <w:sz w:val="24"/>
          <w:szCs w:val="24"/>
        </w:rPr>
        <w:lastRenderedPageBreak/>
        <w:t>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D432A4" w:rsidRPr="00D432A4" w:rsidRDefault="00D432A4" w:rsidP="00D432A4">
      <w:pPr>
        <w:autoSpaceDE w:val="0"/>
        <w:autoSpaceDN w:val="0"/>
        <w:adjustRightInd w:val="0"/>
        <w:spacing w:after="0"/>
        <w:ind w:left="-284" w:firstLine="284"/>
        <w:jc w:val="both"/>
        <w:rPr>
          <w:rFonts w:ascii="Times New Roman" w:hAnsi="Times New Roman"/>
          <w:i/>
          <w:iCs/>
          <w:sz w:val="24"/>
          <w:szCs w:val="24"/>
        </w:rPr>
      </w:pPr>
      <w:r w:rsidRPr="00D432A4">
        <w:rPr>
          <w:rFonts w:ascii="Times New Roman" w:hAnsi="Times New Roman"/>
          <w:b/>
          <w:bCs/>
          <w:sz w:val="24"/>
          <w:szCs w:val="24"/>
        </w:rPr>
        <w:t>Чтение.</w:t>
      </w:r>
      <w:r w:rsidRPr="00D432A4">
        <w:rPr>
          <w:rFonts w:ascii="Times New Roman" w:hAnsi="Times New Roman"/>
          <w:sz w:val="24"/>
          <w:szCs w:val="24"/>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 </w:t>
      </w:r>
    </w:p>
    <w:p w:rsidR="00D432A4" w:rsidRPr="00D432A4" w:rsidRDefault="00D432A4" w:rsidP="00D432A4">
      <w:pPr>
        <w:pStyle w:val="14"/>
        <w:spacing w:line="276" w:lineRule="auto"/>
        <w:ind w:left="-284" w:firstLine="284"/>
        <w:jc w:val="both"/>
        <w:rPr>
          <w:rFonts w:ascii="Times New Roman" w:hAnsi="Times New Roman"/>
          <w:sz w:val="24"/>
          <w:szCs w:val="24"/>
        </w:rPr>
      </w:pPr>
      <w:r w:rsidRPr="00D432A4">
        <w:rPr>
          <w:rFonts w:ascii="Times New Roman" w:hAnsi="Times New Roman"/>
          <w:b/>
          <w:bCs/>
          <w:sz w:val="24"/>
          <w:szCs w:val="24"/>
        </w:rPr>
        <w:t xml:space="preserve">     Письмо. </w:t>
      </w:r>
      <w:r w:rsidRPr="00D432A4">
        <w:rPr>
          <w:rFonts w:ascii="Times New Roman" w:hAnsi="Times New Roman"/>
          <w:sz w:val="24"/>
          <w:szCs w:val="24"/>
        </w:rPr>
        <w:t xml:space="preserve"> Овладение разборчивым, аккуратным письмом с учетом гигиенических требований к данному виду учебной работы. Списывание, письмо под диктовку в соответствии с изученными правилами</w:t>
      </w:r>
      <w:r>
        <w:rPr>
          <w:rFonts w:ascii="Times New Roman" w:hAnsi="Times New Roman"/>
          <w:sz w:val="24"/>
          <w:szCs w:val="24"/>
        </w:rPr>
        <w:t>.</w:t>
      </w:r>
      <w:r w:rsidRPr="00D432A4">
        <w:rPr>
          <w:rStyle w:val="Zag11"/>
          <w:rFonts w:ascii="Times New Roman" w:eastAsia="@Arial Unicode MS" w:hAnsi="Times New Roman"/>
          <w:sz w:val="24"/>
          <w:szCs w:val="24"/>
        </w:rPr>
        <w:t xml:space="preserve"> </w:t>
      </w:r>
      <w:r w:rsidRPr="00D432A4">
        <w:rPr>
          <w:rFonts w:ascii="Times New Roman" w:hAnsi="Times New Roman"/>
          <w:sz w:val="24"/>
          <w:szCs w:val="24"/>
        </w:rPr>
        <w:t>Создание небольших собственных текстов по интересной  детям тематике (на основе впечатлений, сюжетных картин).</w:t>
      </w:r>
    </w:p>
    <w:p w:rsidR="00D432A4" w:rsidRPr="00D432A4" w:rsidRDefault="00D432A4" w:rsidP="00D432A4">
      <w:pPr>
        <w:pStyle w:val="14"/>
        <w:spacing w:line="276" w:lineRule="auto"/>
        <w:ind w:left="-284" w:firstLine="284"/>
        <w:jc w:val="both"/>
        <w:rPr>
          <w:rStyle w:val="Zag11"/>
          <w:rFonts w:ascii="Times New Roman" w:eastAsia="@Arial Unicode MS" w:hAnsi="Times New Roman"/>
          <w:b/>
          <w:bCs/>
          <w:sz w:val="24"/>
          <w:szCs w:val="24"/>
        </w:rPr>
      </w:pPr>
      <w:r w:rsidRPr="00D432A4">
        <w:rPr>
          <w:rStyle w:val="Zag11"/>
          <w:rFonts w:ascii="Times New Roman" w:eastAsia="@Arial Unicode MS" w:hAnsi="Times New Roman"/>
          <w:b/>
          <w:bCs/>
          <w:iCs/>
          <w:sz w:val="24"/>
          <w:szCs w:val="24"/>
        </w:rPr>
        <w:t xml:space="preserve"> Систематический курс</w:t>
      </w:r>
      <w:r w:rsidRPr="00D432A4">
        <w:rPr>
          <w:rStyle w:val="Zag11"/>
          <w:rFonts w:ascii="Times New Roman" w:eastAsia="@Arial Unicode MS" w:hAnsi="Times New Roman"/>
          <w:b/>
          <w:bCs/>
          <w:sz w:val="24"/>
          <w:szCs w:val="24"/>
        </w:rPr>
        <w:t xml:space="preserve"> </w:t>
      </w:r>
    </w:p>
    <w:p w:rsidR="00D432A4" w:rsidRPr="00D432A4" w:rsidRDefault="00D432A4" w:rsidP="00D432A4">
      <w:pPr>
        <w:pStyle w:val="14"/>
        <w:spacing w:line="276" w:lineRule="auto"/>
        <w:ind w:left="-284" w:firstLine="284"/>
        <w:jc w:val="both"/>
        <w:rPr>
          <w:rFonts w:ascii="Times New Roman" w:eastAsia="@Arial Unicode MS" w:hAnsi="Times New Roman"/>
          <w:sz w:val="24"/>
          <w:szCs w:val="24"/>
        </w:rPr>
      </w:pPr>
      <w:r w:rsidRPr="00D432A4">
        <w:rPr>
          <w:rStyle w:val="Zag11"/>
          <w:rFonts w:ascii="Times New Roman" w:eastAsia="@Arial Unicode MS" w:hAnsi="Times New Roman"/>
          <w:b/>
          <w:bCs/>
          <w:sz w:val="24"/>
          <w:szCs w:val="24"/>
        </w:rPr>
        <w:t xml:space="preserve">Фонетика и орфоэпия. </w:t>
      </w:r>
      <w:r w:rsidRPr="00D432A4">
        <w:rPr>
          <w:rFonts w:ascii="Times New Roman" w:eastAsia="Calibri" w:hAnsi="Times New Roman"/>
          <w:sz w:val="24"/>
          <w:szCs w:val="24"/>
        </w:rPr>
        <w:t>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w:t>
      </w:r>
      <w:r w:rsidRPr="00D432A4">
        <w:rPr>
          <w:rFonts w:ascii="Times New Roman" w:eastAsia="Calibri" w:hAnsi="Times New Roman"/>
          <w:i/>
          <w:iCs/>
          <w:sz w:val="24"/>
          <w:szCs w:val="24"/>
        </w:rPr>
        <w:t xml:space="preserve"> </w:t>
      </w:r>
      <w:r w:rsidRPr="00D432A4">
        <w:rPr>
          <w:rFonts w:ascii="Times New Roman" w:eastAsia="Calibri" w:hAnsi="Times New Roman"/>
          <w:sz w:val="24"/>
          <w:szCs w:val="24"/>
        </w:rPr>
        <w:t>Произношение звуков и сочетаний звуков в соответствии с нормами современного русского литературного языка.</w:t>
      </w:r>
      <w:r w:rsidRPr="00D432A4">
        <w:rPr>
          <w:rFonts w:ascii="Times New Roman" w:eastAsia="Calibri" w:hAnsi="Times New Roman"/>
          <w:iCs/>
          <w:sz w:val="24"/>
          <w:szCs w:val="24"/>
        </w:rPr>
        <w:t xml:space="preserve"> Фонетический разбор слова</w:t>
      </w:r>
      <w:r w:rsidRPr="00D432A4">
        <w:rPr>
          <w:rFonts w:ascii="Times New Roman" w:eastAsia="Calibri" w:hAnsi="Times New Roman"/>
          <w:sz w:val="24"/>
          <w:szCs w:val="24"/>
        </w:rPr>
        <w:t>.</w:t>
      </w:r>
    </w:p>
    <w:p w:rsidR="00D432A4" w:rsidRPr="00D432A4" w:rsidRDefault="00D432A4" w:rsidP="00D432A4">
      <w:pPr>
        <w:pStyle w:val="14"/>
        <w:spacing w:line="276" w:lineRule="auto"/>
        <w:ind w:left="-284" w:firstLine="284"/>
        <w:jc w:val="both"/>
        <w:rPr>
          <w:rFonts w:ascii="Times New Roman" w:eastAsia="@Arial Unicode MS" w:hAnsi="Times New Roman"/>
          <w:color w:val="000000"/>
          <w:sz w:val="24"/>
          <w:szCs w:val="24"/>
        </w:rPr>
      </w:pPr>
      <w:r w:rsidRPr="00D432A4">
        <w:rPr>
          <w:rStyle w:val="Zag11"/>
          <w:rFonts w:ascii="Times New Roman" w:eastAsia="@Arial Unicode MS" w:hAnsi="Times New Roman"/>
          <w:b/>
          <w:bCs/>
          <w:sz w:val="24"/>
          <w:szCs w:val="24"/>
        </w:rPr>
        <w:t xml:space="preserve">Графика. </w:t>
      </w:r>
      <w:r w:rsidRPr="00D432A4">
        <w:rPr>
          <w:rStyle w:val="Zag11"/>
          <w:rFonts w:ascii="Times New Roman" w:eastAsia="@Arial Unicode MS" w:hAnsi="Times New Roman"/>
          <w:sz w:val="24"/>
          <w:szCs w:val="24"/>
        </w:rPr>
        <w:t xml:space="preserve">Различение звука и буквы: буква как знак звука. Овладение позиционным способом обозначения звуков буквами. </w:t>
      </w:r>
      <w:r w:rsidRPr="00D432A4">
        <w:rPr>
          <w:rFonts w:ascii="Times New Roman" w:eastAsia="Calibri" w:hAnsi="Times New Roman"/>
          <w:sz w:val="24"/>
          <w:szCs w:val="24"/>
        </w:rPr>
        <w:t xml:space="preserve">Обозначение на письме твёрдости и мягкости согласных звуков. Буквы гласных как показатель твёрдости—мягкости согласных звуков. Функция букв </w:t>
      </w:r>
      <w:r w:rsidRPr="00D432A4">
        <w:rPr>
          <w:rFonts w:ascii="Times New Roman" w:eastAsia="Calibri" w:hAnsi="Times New Roman"/>
          <w:b/>
          <w:bCs/>
          <w:i/>
          <w:iCs/>
          <w:sz w:val="24"/>
          <w:szCs w:val="24"/>
        </w:rPr>
        <w:t xml:space="preserve">е, ё, ю, я. </w:t>
      </w:r>
      <w:r w:rsidRPr="00D432A4">
        <w:rPr>
          <w:rFonts w:ascii="Times New Roman" w:eastAsia="Calibri" w:hAnsi="Times New Roman"/>
          <w:sz w:val="24"/>
          <w:szCs w:val="24"/>
        </w:rPr>
        <w:t>Мягкий знак</w:t>
      </w:r>
      <w:r w:rsidRPr="00D432A4">
        <w:rPr>
          <w:rFonts w:ascii="Times New Roman" w:eastAsia="Calibri" w:hAnsi="Times New Roman"/>
          <w:b/>
          <w:bCs/>
          <w:i/>
          <w:iCs/>
          <w:sz w:val="24"/>
          <w:szCs w:val="24"/>
        </w:rPr>
        <w:t xml:space="preserve"> </w:t>
      </w:r>
      <w:r w:rsidRPr="00D432A4">
        <w:rPr>
          <w:rFonts w:ascii="Times New Roman" w:eastAsia="Calibri" w:hAnsi="Times New Roman"/>
          <w:sz w:val="24"/>
          <w:szCs w:val="24"/>
        </w:rPr>
        <w:t xml:space="preserve">как показатель мягкости предшествующего согласного звука. Использование на письме разделительных </w:t>
      </w:r>
      <w:r w:rsidRPr="00D432A4">
        <w:rPr>
          <w:rFonts w:ascii="Times New Roman" w:eastAsia="Calibri" w:hAnsi="Times New Roman"/>
          <w:bCs/>
          <w:i/>
          <w:iCs/>
          <w:sz w:val="24"/>
          <w:szCs w:val="24"/>
        </w:rPr>
        <w:t>ъ</w:t>
      </w:r>
      <w:r w:rsidRPr="00D432A4">
        <w:rPr>
          <w:rFonts w:ascii="Times New Roman" w:eastAsia="Calibri" w:hAnsi="Times New Roman"/>
          <w:b/>
          <w:bCs/>
          <w:i/>
          <w:iCs/>
          <w:sz w:val="24"/>
          <w:szCs w:val="24"/>
        </w:rPr>
        <w:t xml:space="preserve"> </w:t>
      </w:r>
      <w:r w:rsidRPr="00D432A4">
        <w:rPr>
          <w:rFonts w:ascii="Times New Roman" w:eastAsia="Calibri" w:hAnsi="Times New Roman"/>
          <w:sz w:val="24"/>
          <w:szCs w:val="24"/>
        </w:rPr>
        <w:t xml:space="preserve">и </w:t>
      </w:r>
      <w:r w:rsidRPr="00D432A4">
        <w:rPr>
          <w:rFonts w:ascii="Times New Roman" w:eastAsia="Calibri" w:hAnsi="Times New Roman"/>
          <w:bCs/>
          <w:i/>
          <w:iCs/>
          <w:sz w:val="24"/>
          <w:szCs w:val="24"/>
        </w:rPr>
        <w:t>ь</w:t>
      </w:r>
      <w:r w:rsidRPr="00D432A4">
        <w:rPr>
          <w:rFonts w:ascii="Times New Roman" w:eastAsia="Calibri" w:hAnsi="Times New Roman"/>
          <w:b/>
          <w:bCs/>
          <w:sz w:val="24"/>
          <w:szCs w:val="24"/>
        </w:rPr>
        <w:t>.</w:t>
      </w:r>
      <w:r>
        <w:rPr>
          <w:rFonts w:ascii="Times New Roman" w:eastAsia="Calibri" w:hAnsi="Times New Roman"/>
          <w:b/>
          <w:bCs/>
          <w:sz w:val="24"/>
          <w:szCs w:val="24"/>
        </w:rPr>
        <w:t xml:space="preserve"> </w:t>
      </w:r>
      <w:r w:rsidRPr="00D432A4">
        <w:rPr>
          <w:rFonts w:ascii="Times New Roman" w:eastAsia="Calibri" w:hAnsi="Times New Roman"/>
          <w:sz w:val="24"/>
          <w:szCs w:val="24"/>
        </w:rPr>
        <w:t xml:space="preserve">Установление соотношения звукового и буквенного состава слова в словах типа </w:t>
      </w:r>
      <w:r w:rsidRPr="00D432A4">
        <w:rPr>
          <w:rFonts w:ascii="Times New Roman" w:eastAsia="Calibri" w:hAnsi="Times New Roman"/>
          <w:i/>
          <w:iCs/>
          <w:sz w:val="24"/>
          <w:szCs w:val="24"/>
        </w:rPr>
        <w:t>стол, конь</w:t>
      </w:r>
      <w:r w:rsidRPr="00D432A4">
        <w:rPr>
          <w:rFonts w:ascii="Times New Roman" w:eastAsia="Calibri" w:hAnsi="Times New Roman"/>
          <w:sz w:val="24"/>
          <w:szCs w:val="24"/>
        </w:rPr>
        <w:t xml:space="preserve">; в словах с йотированными гласными </w:t>
      </w:r>
      <w:r w:rsidRPr="00D432A4">
        <w:rPr>
          <w:rFonts w:ascii="Times New Roman" w:eastAsia="Calibri" w:hAnsi="Times New Roman"/>
          <w:b/>
          <w:bCs/>
          <w:i/>
          <w:iCs/>
          <w:sz w:val="24"/>
          <w:szCs w:val="24"/>
        </w:rPr>
        <w:t>е</w:t>
      </w:r>
      <w:r w:rsidRPr="00D432A4">
        <w:rPr>
          <w:rFonts w:ascii="Times New Roman" w:eastAsia="Calibri" w:hAnsi="Times New Roman"/>
          <w:b/>
          <w:bCs/>
          <w:sz w:val="24"/>
          <w:szCs w:val="24"/>
        </w:rPr>
        <w:t xml:space="preserve">, </w:t>
      </w:r>
      <w:r w:rsidRPr="00D432A4">
        <w:rPr>
          <w:rFonts w:ascii="Times New Roman" w:eastAsia="Calibri" w:hAnsi="Times New Roman"/>
          <w:b/>
          <w:bCs/>
          <w:i/>
          <w:iCs/>
          <w:sz w:val="24"/>
          <w:szCs w:val="24"/>
        </w:rPr>
        <w:t>ё</w:t>
      </w:r>
      <w:r w:rsidRPr="00D432A4">
        <w:rPr>
          <w:rFonts w:ascii="Times New Roman" w:eastAsia="Calibri" w:hAnsi="Times New Roman"/>
          <w:b/>
          <w:bCs/>
          <w:sz w:val="24"/>
          <w:szCs w:val="24"/>
        </w:rPr>
        <w:t xml:space="preserve">, </w:t>
      </w:r>
      <w:r w:rsidRPr="00D432A4">
        <w:rPr>
          <w:rFonts w:ascii="Times New Roman" w:eastAsia="Calibri" w:hAnsi="Times New Roman"/>
          <w:b/>
          <w:bCs/>
          <w:i/>
          <w:iCs/>
          <w:sz w:val="24"/>
          <w:szCs w:val="24"/>
        </w:rPr>
        <w:t>ю</w:t>
      </w:r>
      <w:r w:rsidRPr="00D432A4">
        <w:rPr>
          <w:rFonts w:ascii="Times New Roman" w:eastAsia="Calibri" w:hAnsi="Times New Roman"/>
          <w:b/>
          <w:bCs/>
          <w:sz w:val="24"/>
          <w:szCs w:val="24"/>
        </w:rPr>
        <w:t xml:space="preserve">, </w:t>
      </w:r>
      <w:r w:rsidRPr="00D432A4">
        <w:rPr>
          <w:rFonts w:ascii="Times New Roman" w:eastAsia="Calibri" w:hAnsi="Times New Roman"/>
          <w:b/>
          <w:bCs/>
          <w:i/>
          <w:iCs/>
          <w:sz w:val="24"/>
          <w:szCs w:val="24"/>
        </w:rPr>
        <w:t>я</w:t>
      </w:r>
      <w:r w:rsidRPr="00D432A4">
        <w:rPr>
          <w:rFonts w:ascii="Times New Roman" w:eastAsia="Calibri" w:hAnsi="Times New Roman"/>
          <w:sz w:val="24"/>
          <w:szCs w:val="24"/>
        </w:rPr>
        <w:t>;</w:t>
      </w:r>
      <w:r w:rsidRPr="00D432A4">
        <w:rPr>
          <w:rFonts w:ascii="Times New Roman" w:eastAsia="Calibri" w:hAnsi="Times New Roman"/>
          <w:b/>
          <w:bCs/>
          <w:sz w:val="24"/>
          <w:szCs w:val="24"/>
        </w:rPr>
        <w:t xml:space="preserve"> </w:t>
      </w:r>
      <w:r w:rsidRPr="00D432A4">
        <w:rPr>
          <w:rFonts w:ascii="Times New Roman" w:eastAsia="Calibri" w:hAnsi="Times New Roman"/>
          <w:sz w:val="24"/>
          <w:szCs w:val="24"/>
        </w:rPr>
        <w:t>в словах с непроизносимыми согласными.</w:t>
      </w:r>
      <w:r>
        <w:rPr>
          <w:rFonts w:ascii="Times New Roman" w:eastAsia="Calibri" w:hAnsi="Times New Roman"/>
          <w:sz w:val="24"/>
          <w:szCs w:val="24"/>
        </w:rPr>
        <w:t xml:space="preserve"> </w:t>
      </w:r>
      <w:r w:rsidRPr="00D432A4">
        <w:rPr>
          <w:rFonts w:ascii="Times New Roman" w:eastAsia="Calibri" w:hAnsi="Times New Roman"/>
          <w:sz w:val="24"/>
          <w:szCs w:val="24"/>
        </w:rPr>
        <w:t>Использование небуквенных графических средств: пробела между словами, знака переноса, абзаца.</w:t>
      </w:r>
    </w:p>
    <w:p w:rsidR="00D432A4" w:rsidRPr="00D432A4" w:rsidRDefault="00D432A4" w:rsidP="00D432A4">
      <w:pPr>
        <w:pStyle w:val="14"/>
        <w:spacing w:line="276" w:lineRule="auto"/>
        <w:ind w:left="-284" w:firstLine="284"/>
        <w:jc w:val="both"/>
        <w:rPr>
          <w:rFonts w:ascii="Times New Roman" w:eastAsia="@Arial Unicode MS" w:hAnsi="Times New Roman"/>
          <w:sz w:val="24"/>
          <w:szCs w:val="24"/>
        </w:rPr>
      </w:pPr>
      <w:r w:rsidRPr="00D432A4">
        <w:rPr>
          <w:rStyle w:val="Zag11"/>
          <w:rFonts w:ascii="Times New Roman" w:eastAsia="@Arial Unicode MS" w:hAnsi="Times New Roman"/>
          <w:b/>
          <w:bCs/>
          <w:sz w:val="24"/>
          <w:szCs w:val="24"/>
        </w:rPr>
        <w:t xml:space="preserve">Состав слова (морфемика) </w:t>
      </w:r>
      <w:r w:rsidRPr="00D432A4">
        <w:rPr>
          <w:rFonts w:ascii="Times New Roman" w:eastAsia="Calibri" w:hAnsi="Times New Roman"/>
          <w:sz w:val="24"/>
          <w:szCs w:val="24"/>
        </w:rPr>
        <w:t>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r>
        <w:rPr>
          <w:rFonts w:ascii="Times New Roman" w:eastAsia="Calibri" w:hAnsi="Times New Roman"/>
          <w:sz w:val="24"/>
          <w:szCs w:val="24"/>
        </w:rPr>
        <w:t xml:space="preserve"> </w:t>
      </w:r>
      <w:r w:rsidRPr="00D432A4">
        <w:rPr>
          <w:rFonts w:ascii="Times New Roman" w:eastAsia="Calibri" w:hAnsi="Times New Roman"/>
          <w:sz w:val="24"/>
          <w:szCs w:val="24"/>
        </w:rPr>
        <w:t xml:space="preserve">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 лесник — лесной). Различение однокоренных слов и различных форм одного и того же слова. </w:t>
      </w:r>
      <w:r>
        <w:rPr>
          <w:rFonts w:ascii="Times New Roman" w:eastAsia="Calibri" w:hAnsi="Times New Roman"/>
          <w:sz w:val="24"/>
          <w:szCs w:val="24"/>
        </w:rPr>
        <w:t xml:space="preserve"> </w:t>
      </w:r>
      <w:r w:rsidRPr="00D432A4">
        <w:rPr>
          <w:rFonts w:ascii="Times New Roman" w:eastAsia="Calibri" w:hAnsi="Times New Roman"/>
          <w:iCs/>
          <w:sz w:val="24"/>
          <w:szCs w:val="24"/>
        </w:rPr>
        <w:t>Представление о значении суффиксов и приставок</w:t>
      </w:r>
      <w:r w:rsidRPr="00D432A4">
        <w:rPr>
          <w:rFonts w:ascii="Times New Roman" w:eastAsia="Calibri" w:hAnsi="Times New Roman"/>
          <w:i/>
          <w:iCs/>
          <w:sz w:val="24"/>
          <w:szCs w:val="24"/>
        </w:rPr>
        <w:t xml:space="preserve">. </w:t>
      </w:r>
      <w:r w:rsidRPr="00D432A4">
        <w:rPr>
          <w:rFonts w:ascii="Times New Roman" w:eastAsia="Calibri" w:hAnsi="Times New Roman"/>
          <w:sz w:val="24"/>
          <w:szCs w:val="24"/>
        </w:rPr>
        <w:t>Умение отличать приставку от предлога. Умение подбирать однокоренные слова с приставками и суффиксами.</w:t>
      </w:r>
    </w:p>
    <w:p w:rsidR="00D432A4" w:rsidRPr="00D432A4" w:rsidRDefault="00D432A4" w:rsidP="00D432A4">
      <w:pPr>
        <w:pStyle w:val="14"/>
        <w:spacing w:line="276" w:lineRule="auto"/>
        <w:ind w:left="-284" w:firstLine="284"/>
        <w:jc w:val="both"/>
        <w:rPr>
          <w:rFonts w:ascii="Times New Roman" w:eastAsia="@Arial Unicode MS" w:hAnsi="Times New Roman"/>
          <w:sz w:val="24"/>
          <w:szCs w:val="24"/>
        </w:rPr>
      </w:pPr>
      <w:r w:rsidRPr="00D432A4">
        <w:rPr>
          <w:rStyle w:val="Zag11"/>
          <w:rFonts w:ascii="Times New Roman" w:eastAsia="@Arial Unicode MS" w:hAnsi="Times New Roman"/>
          <w:b/>
          <w:bCs/>
          <w:sz w:val="24"/>
          <w:szCs w:val="24"/>
        </w:rPr>
        <w:t xml:space="preserve">Морфология. </w:t>
      </w:r>
      <w:r w:rsidRPr="00D432A4">
        <w:rPr>
          <w:rFonts w:ascii="Times New Roman" w:eastAsia="Calibri" w:hAnsi="Times New Roman"/>
          <w:sz w:val="24"/>
          <w:szCs w:val="24"/>
        </w:rPr>
        <w:t>Общие сведения о частях речи: имя существительное, имя прилагательное, местоимение, глагол, предлог.</w:t>
      </w:r>
      <w:r w:rsidRPr="00D432A4">
        <w:rPr>
          <w:rFonts w:ascii="Times New Roman" w:eastAsia="Calibri" w:hAnsi="Times New Roman"/>
          <w:i/>
          <w:iCs/>
          <w:sz w:val="24"/>
          <w:szCs w:val="24"/>
        </w:rPr>
        <w:t xml:space="preserve"> </w:t>
      </w:r>
      <w:r w:rsidRPr="00D432A4">
        <w:rPr>
          <w:rFonts w:ascii="Times New Roman" w:eastAsia="Calibri" w:hAnsi="Times New Roman"/>
          <w:sz w:val="24"/>
          <w:szCs w:val="24"/>
        </w:rPr>
        <w:t>Имя существительное. Его значение и употребление в речи. Вопросы, различение имён существительных, отвечающих на вопросы «кто?» и «что?». Умение опознавать имена собственные.</w:t>
      </w:r>
      <w:r>
        <w:rPr>
          <w:rFonts w:ascii="Times New Roman" w:eastAsia="Calibri" w:hAnsi="Times New Roman"/>
          <w:sz w:val="24"/>
          <w:szCs w:val="24"/>
        </w:rPr>
        <w:t xml:space="preserve"> </w:t>
      </w:r>
      <w:r w:rsidRPr="00D432A4">
        <w:rPr>
          <w:rFonts w:ascii="Times New Roman" w:eastAsia="Calibri" w:hAnsi="Times New Roman"/>
          <w:sz w:val="24"/>
          <w:szCs w:val="24"/>
        </w:rPr>
        <w:t xml:space="preserve">Изменение имен существительных по числам. </w:t>
      </w:r>
      <w:r>
        <w:rPr>
          <w:rFonts w:ascii="Times New Roman" w:eastAsia="Calibri" w:hAnsi="Times New Roman"/>
          <w:sz w:val="24"/>
          <w:szCs w:val="24"/>
        </w:rPr>
        <w:t xml:space="preserve"> </w:t>
      </w:r>
      <w:r w:rsidRPr="00D432A4">
        <w:rPr>
          <w:rFonts w:ascii="Times New Roman" w:eastAsia="Calibri" w:hAnsi="Times New Roman"/>
          <w:sz w:val="24"/>
          <w:szCs w:val="24"/>
        </w:rPr>
        <w:t xml:space="preserve">Имя прилагательное. Его значение и употребление в речи, вопросы. </w:t>
      </w:r>
      <w:r>
        <w:rPr>
          <w:rFonts w:ascii="Times New Roman" w:eastAsia="Calibri" w:hAnsi="Times New Roman"/>
          <w:sz w:val="24"/>
          <w:szCs w:val="24"/>
        </w:rPr>
        <w:t xml:space="preserve"> </w:t>
      </w:r>
      <w:r w:rsidRPr="00D432A4">
        <w:rPr>
          <w:rFonts w:ascii="Times New Roman" w:eastAsia="Calibri" w:hAnsi="Times New Roman"/>
          <w:sz w:val="24"/>
          <w:szCs w:val="24"/>
        </w:rPr>
        <w:t xml:space="preserve">Глагол. Его значение и употребление в речи, вопросы. Общее понятие о неопределенной форме глагола. Различение </w:t>
      </w:r>
      <w:r w:rsidRPr="00D432A4">
        <w:rPr>
          <w:rFonts w:ascii="Times New Roman" w:eastAsia="Calibri" w:hAnsi="Times New Roman"/>
          <w:sz w:val="24"/>
          <w:szCs w:val="24"/>
        </w:rPr>
        <w:lastRenderedPageBreak/>
        <w:t>глаголов, отвечающих на вопросы «что сделать?» и «что делать?»</w:t>
      </w:r>
      <w:r>
        <w:rPr>
          <w:rFonts w:ascii="Times New Roman" w:eastAsia="Calibri" w:hAnsi="Times New Roman"/>
          <w:sz w:val="24"/>
          <w:szCs w:val="24"/>
        </w:rPr>
        <w:t xml:space="preserve"> </w:t>
      </w:r>
      <w:r w:rsidRPr="00D432A4">
        <w:rPr>
          <w:rFonts w:ascii="Times New Roman" w:eastAsia="Calibri" w:hAnsi="Times New Roman"/>
          <w:sz w:val="24"/>
          <w:szCs w:val="24"/>
        </w:rPr>
        <w:t xml:space="preserve">Предлог. </w:t>
      </w:r>
      <w:r w:rsidRPr="00D432A4">
        <w:rPr>
          <w:rFonts w:ascii="Times New Roman" w:eastAsia="Calibri" w:hAnsi="Times New Roman"/>
          <w:iCs/>
          <w:sz w:val="24"/>
          <w:szCs w:val="24"/>
        </w:rPr>
        <w:t xml:space="preserve">Знакомство с наиболее употребительными предлогами. </w:t>
      </w:r>
      <w:r w:rsidRPr="00D432A4">
        <w:rPr>
          <w:rFonts w:ascii="Times New Roman" w:eastAsia="Calibri" w:hAnsi="Times New Roman"/>
          <w:sz w:val="24"/>
          <w:szCs w:val="24"/>
        </w:rPr>
        <w:t>Отличие предлогов от приставок.</w:t>
      </w:r>
    </w:p>
    <w:p w:rsidR="00D432A4" w:rsidRPr="00D432A4" w:rsidRDefault="00D432A4" w:rsidP="00D432A4">
      <w:pPr>
        <w:pStyle w:val="14"/>
        <w:spacing w:line="276" w:lineRule="auto"/>
        <w:ind w:left="-284" w:firstLine="284"/>
        <w:jc w:val="both"/>
        <w:rPr>
          <w:rStyle w:val="Zag11"/>
          <w:rFonts w:ascii="Times New Roman" w:eastAsia="@Arial Unicode MS" w:hAnsi="Times New Roman"/>
          <w:b/>
          <w:bCs/>
          <w:sz w:val="24"/>
          <w:szCs w:val="24"/>
        </w:rPr>
      </w:pPr>
      <w:r w:rsidRPr="00D432A4">
        <w:rPr>
          <w:rStyle w:val="Zag11"/>
          <w:rFonts w:ascii="Times New Roman" w:eastAsia="@Arial Unicode MS" w:hAnsi="Times New Roman"/>
          <w:b/>
          <w:bCs/>
          <w:sz w:val="24"/>
          <w:szCs w:val="24"/>
        </w:rPr>
        <w:t xml:space="preserve">Лексика.  </w:t>
      </w:r>
      <w:r w:rsidRPr="00D432A4">
        <w:rPr>
          <w:rStyle w:val="Zag11"/>
          <w:rFonts w:ascii="Times New Roman" w:eastAsia="@Arial Unicode MS" w:hAnsi="Times New Roman"/>
          <w:sz w:val="24"/>
          <w:szCs w:val="24"/>
        </w:rPr>
        <w:t xml:space="preserve"> Выявление слов, значение которых требует уточнения. </w:t>
      </w:r>
      <w:r w:rsidRPr="00D432A4">
        <w:rPr>
          <w:rStyle w:val="Zag11"/>
          <w:rFonts w:ascii="Times New Roman" w:eastAsia="@Arial Unicode MS" w:hAnsi="Times New Roman"/>
          <w:iCs/>
          <w:sz w:val="24"/>
          <w:szCs w:val="24"/>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D432A4" w:rsidRPr="00D432A4" w:rsidRDefault="00D432A4" w:rsidP="00D432A4">
      <w:pPr>
        <w:pStyle w:val="14"/>
        <w:spacing w:line="276" w:lineRule="auto"/>
        <w:ind w:left="-284" w:firstLine="284"/>
        <w:jc w:val="both"/>
        <w:rPr>
          <w:rFonts w:ascii="Times New Roman" w:eastAsia="@Arial Unicode MS" w:hAnsi="Times New Roman"/>
          <w:sz w:val="24"/>
          <w:szCs w:val="24"/>
        </w:rPr>
      </w:pPr>
      <w:r w:rsidRPr="00D432A4">
        <w:rPr>
          <w:rStyle w:val="Zag11"/>
          <w:rFonts w:ascii="Times New Roman" w:eastAsia="@Arial Unicode MS" w:hAnsi="Times New Roman"/>
          <w:b/>
          <w:bCs/>
          <w:sz w:val="24"/>
          <w:szCs w:val="24"/>
        </w:rPr>
        <w:t xml:space="preserve">Синтаксис. </w:t>
      </w:r>
      <w:r w:rsidRPr="00D432A4">
        <w:rPr>
          <w:rFonts w:ascii="Times New Roman" w:eastAsia="Calibri" w:hAnsi="Times New Roman"/>
          <w:sz w:val="24"/>
          <w:szCs w:val="24"/>
        </w:rPr>
        <w:t>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r>
        <w:rPr>
          <w:rFonts w:ascii="Times New Roman" w:eastAsia="Calibri" w:hAnsi="Times New Roman"/>
          <w:sz w:val="24"/>
          <w:szCs w:val="24"/>
        </w:rPr>
        <w:t xml:space="preserve"> </w:t>
      </w:r>
      <w:r w:rsidRPr="00D432A4">
        <w:rPr>
          <w:rFonts w:ascii="Times New Roman" w:eastAsia="Calibri" w:hAnsi="Times New Roman"/>
          <w:sz w:val="24"/>
          <w:szCs w:val="24"/>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r>
        <w:rPr>
          <w:rFonts w:ascii="Times New Roman" w:eastAsia="Calibri" w:hAnsi="Times New Roman"/>
          <w:sz w:val="24"/>
          <w:szCs w:val="24"/>
        </w:rPr>
        <w:t xml:space="preserve"> </w:t>
      </w:r>
      <w:r w:rsidRPr="00D432A4">
        <w:rPr>
          <w:rFonts w:ascii="Times New Roman" w:eastAsia="Calibri" w:hAnsi="Times New Roman"/>
          <w:sz w:val="24"/>
          <w:szCs w:val="24"/>
        </w:rPr>
        <w:t>Главные члены предложения: подлежащее и сказуемое. Нахождение главных членов предложения. Установление связи (при помощи смысловых вопросов) между словами в словосочетании и предложении.</w:t>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b/>
          <w:bCs/>
          <w:sz w:val="24"/>
          <w:szCs w:val="24"/>
        </w:rPr>
        <w:t>Орфография и пунктуация.</w:t>
      </w:r>
      <w:r w:rsidRPr="00D432A4">
        <w:rPr>
          <w:rStyle w:val="Zag11"/>
          <w:rFonts w:ascii="Times New Roman" w:eastAsia="@Arial Unicode MS" w:hAnsi="Times New Roman"/>
          <w:sz w:val="24"/>
          <w:szCs w:val="24"/>
        </w:rPr>
        <w:t xml:space="preserve"> Формирование орфографической зоркокости. Использование орфографического словаря.</w:t>
      </w:r>
    </w:p>
    <w:p w:rsidR="00D432A4" w:rsidRPr="00D432A4" w:rsidRDefault="00D432A4" w:rsidP="00D432A4">
      <w:pPr>
        <w:pStyle w:val="14"/>
        <w:tabs>
          <w:tab w:val="left" w:pos="4935"/>
        </w:tabs>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Применение правил правописания:</w:t>
      </w:r>
      <w:r w:rsidRPr="00D432A4">
        <w:rPr>
          <w:rStyle w:val="Zag11"/>
          <w:rFonts w:ascii="Times New Roman" w:eastAsia="@Arial Unicode MS" w:hAnsi="Times New Roman"/>
          <w:sz w:val="24"/>
          <w:szCs w:val="24"/>
        </w:rPr>
        <w:tab/>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 xml:space="preserve">сочетания </w:t>
      </w:r>
      <w:r w:rsidRPr="00D432A4">
        <w:rPr>
          <w:rStyle w:val="Zag11"/>
          <w:rFonts w:ascii="Times New Roman" w:eastAsia="@Arial Unicode MS" w:hAnsi="Times New Roman"/>
          <w:b/>
          <w:bCs/>
          <w:i/>
          <w:iCs/>
          <w:sz w:val="24"/>
          <w:szCs w:val="24"/>
        </w:rPr>
        <w:t>жи –ши</w:t>
      </w:r>
      <w:r w:rsidRPr="00D432A4">
        <w:rPr>
          <w:rStyle w:val="Zag11"/>
          <w:rFonts w:ascii="Times New Roman" w:eastAsia="@Arial Unicode MS" w:hAnsi="Times New Roman"/>
          <w:sz w:val="24"/>
          <w:szCs w:val="24"/>
        </w:rPr>
        <w:t xml:space="preserve">, </w:t>
      </w:r>
      <w:r w:rsidRPr="00D432A4">
        <w:rPr>
          <w:rStyle w:val="Zag11"/>
          <w:rFonts w:ascii="Times New Roman" w:eastAsia="@Arial Unicode MS" w:hAnsi="Times New Roman"/>
          <w:b/>
          <w:bCs/>
          <w:i/>
          <w:iCs/>
          <w:sz w:val="24"/>
          <w:szCs w:val="24"/>
        </w:rPr>
        <w:t>ча – ща</w:t>
      </w:r>
      <w:r w:rsidRPr="00D432A4">
        <w:rPr>
          <w:rStyle w:val="Zag11"/>
          <w:rFonts w:ascii="Times New Roman" w:eastAsia="@Arial Unicode MS" w:hAnsi="Times New Roman"/>
          <w:sz w:val="24"/>
          <w:szCs w:val="24"/>
        </w:rPr>
        <w:t xml:space="preserve">, </w:t>
      </w:r>
      <w:r w:rsidRPr="00D432A4">
        <w:rPr>
          <w:rStyle w:val="Zag11"/>
          <w:rFonts w:ascii="Times New Roman" w:eastAsia="@Arial Unicode MS" w:hAnsi="Times New Roman"/>
          <w:b/>
          <w:bCs/>
          <w:i/>
          <w:iCs/>
          <w:sz w:val="24"/>
          <w:szCs w:val="24"/>
        </w:rPr>
        <w:t xml:space="preserve">чу – щу </w:t>
      </w:r>
      <w:r w:rsidRPr="00D432A4">
        <w:rPr>
          <w:rStyle w:val="Zag11"/>
          <w:rFonts w:ascii="Times New Roman" w:eastAsia="@Arial Unicode MS" w:hAnsi="Times New Roman"/>
          <w:sz w:val="24"/>
          <w:szCs w:val="24"/>
        </w:rPr>
        <w:t>в положении под ударением;</w:t>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 xml:space="preserve">сочетания </w:t>
      </w:r>
      <w:r w:rsidRPr="00D432A4">
        <w:rPr>
          <w:rStyle w:val="Zag11"/>
          <w:rFonts w:ascii="Times New Roman" w:eastAsia="@Arial Unicode MS" w:hAnsi="Times New Roman"/>
          <w:b/>
          <w:bCs/>
          <w:i/>
          <w:iCs/>
          <w:sz w:val="24"/>
          <w:szCs w:val="24"/>
        </w:rPr>
        <w:t>чк – чн</w:t>
      </w:r>
      <w:r w:rsidRPr="00D432A4">
        <w:rPr>
          <w:rStyle w:val="Zag11"/>
          <w:rFonts w:ascii="Times New Roman" w:eastAsia="@Arial Unicode MS" w:hAnsi="Times New Roman"/>
          <w:sz w:val="24"/>
          <w:szCs w:val="24"/>
        </w:rPr>
        <w:t xml:space="preserve">, </w:t>
      </w:r>
      <w:r w:rsidRPr="00D432A4">
        <w:rPr>
          <w:rStyle w:val="Zag11"/>
          <w:rFonts w:ascii="Times New Roman" w:eastAsia="@Arial Unicode MS" w:hAnsi="Times New Roman"/>
          <w:b/>
          <w:bCs/>
          <w:i/>
          <w:iCs/>
          <w:sz w:val="24"/>
          <w:szCs w:val="24"/>
        </w:rPr>
        <w:t>чт</w:t>
      </w:r>
      <w:r w:rsidRPr="00D432A4">
        <w:rPr>
          <w:rStyle w:val="Zag11"/>
          <w:rFonts w:ascii="Times New Roman" w:eastAsia="@Arial Unicode MS" w:hAnsi="Times New Roman"/>
          <w:sz w:val="24"/>
          <w:szCs w:val="24"/>
        </w:rPr>
        <w:t xml:space="preserve">, </w:t>
      </w:r>
      <w:r w:rsidRPr="00D432A4">
        <w:rPr>
          <w:rStyle w:val="Zag11"/>
          <w:rFonts w:ascii="Times New Roman" w:eastAsia="@Arial Unicode MS" w:hAnsi="Times New Roman"/>
          <w:b/>
          <w:bCs/>
          <w:i/>
          <w:iCs/>
          <w:sz w:val="24"/>
          <w:szCs w:val="24"/>
        </w:rPr>
        <w:t>щн</w:t>
      </w:r>
      <w:r w:rsidRPr="00D432A4">
        <w:rPr>
          <w:rStyle w:val="Zag11"/>
          <w:rFonts w:ascii="Times New Roman" w:eastAsia="@Arial Unicode MS" w:hAnsi="Times New Roman"/>
          <w:sz w:val="24"/>
          <w:szCs w:val="24"/>
        </w:rPr>
        <w:t>;</w:t>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перенос слов;</w:t>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прописная буква в начале предложения, в именах собственных;</w:t>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проверяемые безударные гласные в корне слова;</w:t>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парные звонкие и глухие согласные в корне слова;</w:t>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непроизносимые согласные;</w:t>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непроверяемые гласные и согласные в корне слова (на ограниченном перечне слов);</w:t>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 xml:space="preserve">разделительные </w:t>
      </w:r>
      <w:r w:rsidRPr="00D432A4">
        <w:rPr>
          <w:rStyle w:val="Zag11"/>
          <w:rFonts w:ascii="Times New Roman" w:eastAsia="@Arial Unicode MS" w:hAnsi="Times New Roman"/>
          <w:b/>
          <w:bCs/>
          <w:i/>
          <w:iCs/>
          <w:sz w:val="24"/>
          <w:szCs w:val="24"/>
        </w:rPr>
        <w:t xml:space="preserve">ъ </w:t>
      </w:r>
      <w:r w:rsidRPr="00D432A4">
        <w:rPr>
          <w:rStyle w:val="Zag11"/>
          <w:rFonts w:ascii="Times New Roman" w:eastAsia="@Arial Unicode MS" w:hAnsi="Times New Roman"/>
          <w:sz w:val="24"/>
          <w:szCs w:val="24"/>
        </w:rPr>
        <w:t xml:space="preserve">и </w:t>
      </w:r>
      <w:r w:rsidRPr="00D432A4">
        <w:rPr>
          <w:rStyle w:val="Zag11"/>
          <w:rFonts w:ascii="Times New Roman" w:eastAsia="@Arial Unicode MS" w:hAnsi="Times New Roman"/>
          <w:b/>
          <w:bCs/>
          <w:i/>
          <w:iCs/>
          <w:sz w:val="24"/>
          <w:szCs w:val="24"/>
        </w:rPr>
        <w:t>ь</w:t>
      </w:r>
      <w:r w:rsidRPr="00D432A4">
        <w:rPr>
          <w:rStyle w:val="Zag11"/>
          <w:rFonts w:ascii="Times New Roman" w:eastAsia="@Arial Unicode MS" w:hAnsi="Times New Roman"/>
          <w:sz w:val="24"/>
          <w:szCs w:val="24"/>
        </w:rPr>
        <w:t>;</w:t>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раздельное написание предлогов с другими словами;</w:t>
      </w:r>
    </w:p>
    <w:p w:rsidR="00D432A4" w:rsidRPr="00D432A4" w:rsidRDefault="00D432A4" w:rsidP="00D432A4">
      <w:pPr>
        <w:pStyle w:val="14"/>
        <w:spacing w:line="276" w:lineRule="auto"/>
        <w:ind w:left="-284" w:firstLine="284"/>
        <w:jc w:val="both"/>
        <w:rPr>
          <w:rStyle w:val="Zag11"/>
          <w:rFonts w:ascii="Times New Roman" w:eastAsia="@Arial Unicode MS" w:hAnsi="Times New Roman"/>
          <w:sz w:val="24"/>
          <w:szCs w:val="24"/>
        </w:rPr>
      </w:pPr>
      <w:r w:rsidRPr="00D432A4">
        <w:rPr>
          <w:rStyle w:val="Zag11"/>
          <w:rFonts w:ascii="Times New Roman" w:eastAsia="@Arial Unicode MS" w:hAnsi="Times New Roman"/>
          <w:sz w:val="24"/>
          <w:szCs w:val="24"/>
        </w:rPr>
        <w:t>знаки препинания в конце предложения: точка, вопросительный и восклицательный знаки.</w:t>
      </w:r>
    </w:p>
    <w:p w:rsidR="00D432A4" w:rsidRPr="00D432A4" w:rsidRDefault="00D432A4" w:rsidP="00D432A4">
      <w:pPr>
        <w:pStyle w:val="14"/>
        <w:spacing w:line="276" w:lineRule="auto"/>
        <w:ind w:left="-284" w:firstLine="284"/>
        <w:jc w:val="both"/>
        <w:rPr>
          <w:rFonts w:ascii="Times New Roman" w:eastAsia="@Arial Unicode MS" w:hAnsi="Times New Roman"/>
          <w:color w:val="000000"/>
          <w:sz w:val="24"/>
          <w:szCs w:val="24"/>
        </w:rPr>
      </w:pPr>
      <w:r w:rsidRPr="00D432A4">
        <w:rPr>
          <w:rStyle w:val="Zag11"/>
          <w:rFonts w:ascii="Times New Roman" w:eastAsia="@Arial Unicode MS" w:hAnsi="Times New Roman"/>
          <w:b/>
          <w:bCs/>
          <w:sz w:val="24"/>
          <w:szCs w:val="24"/>
        </w:rPr>
        <w:t>Развитие речи.</w:t>
      </w:r>
      <w:r w:rsidRPr="00D432A4">
        <w:rPr>
          <w:rStyle w:val="Zag11"/>
          <w:rFonts w:ascii="Times New Roman" w:eastAsia="@Arial Unicode MS" w:hAnsi="Times New Roman"/>
          <w:sz w:val="24"/>
          <w:szCs w:val="24"/>
        </w:rPr>
        <w:t xml:space="preserve"> Осознание ситуации общения: с какой целью, с кем и где происходит общение.</w:t>
      </w:r>
      <w:r>
        <w:rPr>
          <w:rStyle w:val="Zag11"/>
          <w:rFonts w:ascii="Times New Roman" w:eastAsia="@Arial Unicode MS" w:hAnsi="Times New Roman"/>
          <w:sz w:val="24"/>
          <w:szCs w:val="24"/>
        </w:rPr>
        <w:t xml:space="preserve"> </w:t>
      </w:r>
      <w:r w:rsidRPr="00D432A4">
        <w:rPr>
          <w:rStyle w:val="Zag11"/>
          <w:rFonts w:ascii="Times New Roman" w:eastAsia="@Arial Unicode MS" w:hAnsi="Times New Roman"/>
          <w:sz w:val="24"/>
          <w:szCs w:val="24"/>
        </w:rPr>
        <w:t xml:space="preserve">Выражение собственного мнения. </w:t>
      </w:r>
      <w:r>
        <w:rPr>
          <w:rStyle w:val="Zag11"/>
          <w:rFonts w:ascii="Times New Roman" w:eastAsia="@Arial Unicode MS" w:hAnsi="Times New Roman"/>
          <w:sz w:val="24"/>
          <w:szCs w:val="24"/>
        </w:rPr>
        <w:t xml:space="preserve"> </w:t>
      </w:r>
      <w:r w:rsidRPr="00D432A4">
        <w:rPr>
          <w:rStyle w:val="Zag11"/>
          <w:rFonts w:ascii="Times New Roman" w:eastAsia="@Arial Unicode MS" w:hAnsi="Times New Roman"/>
          <w:sz w:val="24"/>
          <w:szCs w:val="24"/>
        </w:rPr>
        <w:t xml:space="preserve">Овладение нормами речевого этикета в ситуациях учебного и бытового общения (приветствие, прощание, извинение, благодарность, обращение с просьбой). </w:t>
      </w:r>
      <w:r>
        <w:rPr>
          <w:rStyle w:val="Zag11"/>
          <w:rFonts w:ascii="Times New Roman" w:eastAsia="@Arial Unicode MS" w:hAnsi="Times New Roman"/>
          <w:sz w:val="24"/>
          <w:szCs w:val="24"/>
        </w:rPr>
        <w:t xml:space="preserve"> </w:t>
      </w:r>
      <w:r w:rsidRPr="00D432A4">
        <w:rPr>
          <w:rFonts w:ascii="Times New Roman" w:eastAsia="Calibri" w:hAnsi="Times New Roman"/>
          <w:sz w:val="24"/>
          <w:szCs w:val="24"/>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D432A4" w:rsidRPr="00FA1A69" w:rsidRDefault="00D432A4" w:rsidP="00FA1A69">
      <w:pPr>
        <w:spacing w:after="0"/>
        <w:ind w:left="-284" w:firstLine="284"/>
        <w:jc w:val="both"/>
        <w:rPr>
          <w:rFonts w:ascii="Times New Roman" w:hAnsi="Times New Roman"/>
          <w:sz w:val="24"/>
          <w:szCs w:val="24"/>
        </w:rPr>
      </w:pPr>
      <w:r w:rsidRPr="00D432A4">
        <w:rPr>
          <w:rFonts w:ascii="Times New Roman" w:hAnsi="Times New Roman"/>
          <w:sz w:val="24"/>
          <w:szCs w:val="24"/>
        </w:rPr>
        <w:t xml:space="preserve">Практическое овладение устными монологическими высказываниями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w:t>
      </w:r>
      <w:r>
        <w:rPr>
          <w:rFonts w:ascii="Times New Roman" w:hAnsi="Times New Roman"/>
          <w:sz w:val="24"/>
          <w:szCs w:val="24"/>
        </w:rPr>
        <w:t xml:space="preserve"> </w:t>
      </w:r>
      <w:r w:rsidRPr="00D432A4">
        <w:rPr>
          <w:rFonts w:ascii="Times New Roman" w:hAnsi="Times New Roman"/>
          <w:sz w:val="24"/>
          <w:szCs w:val="24"/>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r w:rsidRPr="00D432A4">
        <w:rPr>
          <w:rFonts w:ascii="Times New Roman" w:hAnsi="Times New Roman"/>
          <w:iCs/>
          <w:sz w:val="24"/>
          <w:szCs w:val="24"/>
        </w:rPr>
        <w:t>абзацев</w:t>
      </w:r>
      <w:r w:rsidRPr="00D432A4">
        <w:rPr>
          <w:rFonts w:ascii="Times New Roman" w:hAnsi="Times New Roman"/>
          <w:sz w:val="24"/>
          <w:szCs w:val="24"/>
        </w:rPr>
        <w:t>).</w:t>
      </w:r>
      <w:r>
        <w:rPr>
          <w:rFonts w:ascii="Times New Roman" w:hAnsi="Times New Roman"/>
          <w:sz w:val="24"/>
          <w:szCs w:val="24"/>
        </w:rPr>
        <w:t xml:space="preserve"> </w:t>
      </w:r>
      <w:r w:rsidRPr="00D432A4">
        <w:rPr>
          <w:rFonts w:ascii="Times New Roman" w:hAnsi="Times New Roman"/>
          <w:sz w:val="24"/>
          <w:szCs w:val="24"/>
        </w:rPr>
        <w:t>Комплексная работа над структурой текста: озаглавливание, корректирование порядка предложений и частей текста (</w:t>
      </w:r>
      <w:r w:rsidRPr="00D432A4">
        <w:rPr>
          <w:rFonts w:ascii="Times New Roman" w:hAnsi="Times New Roman"/>
          <w:iCs/>
          <w:sz w:val="24"/>
          <w:szCs w:val="24"/>
        </w:rPr>
        <w:t>абзацев</w:t>
      </w:r>
      <w:r w:rsidRPr="00D432A4">
        <w:rPr>
          <w:rFonts w:ascii="Times New Roman" w:hAnsi="Times New Roman"/>
          <w:sz w:val="24"/>
          <w:szCs w:val="24"/>
        </w:rPr>
        <w:t>). План текста. Соста</w:t>
      </w:r>
      <w:r>
        <w:rPr>
          <w:rFonts w:ascii="Times New Roman" w:hAnsi="Times New Roman"/>
          <w:sz w:val="24"/>
          <w:szCs w:val="24"/>
        </w:rPr>
        <w:t xml:space="preserve">вление планов к данным текстам. </w:t>
      </w:r>
      <w:r w:rsidRPr="00D432A4">
        <w:rPr>
          <w:rFonts w:ascii="Times New Roman" w:hAnsi="Times New Roman"/>
          <w:sz w:val="24"/>
          <w:szCs w:val="24"/>
        </w:rPr>
        <w:t>Типы текстов: описание, повествование, рассуждение, их особенности.Понятие об изложении и сочинении. Изложение под руководством учителя, по готовому и коллективно составленному плану</w:t>
      </w:r>
      <w:r w:rsidR="00FA1A69">
        <w:t>.</w:t>
      </w:r>
    </w:p>
    <w:p w:rsidR="002B11B8" w:rsidRPr="004A4AF4" w:rsidRDefault="002B11B8" w:rsidP="00B428E4">
      <w:pPr>
        <w:spacing w:after="0" w:line="240" w:lineRule="auto"/>
        <w:jc w:val="center"/>
        <w:rPr>
          <w:rFonts w:ascii="Times New Roman" w:hAnsi="Times New Roman"/>
          <w:b/>
          <w:sz w:val="26"/>
          <w:szCs w:val="26"/>
        </w:rPr>
      </w:pPr>
      <w:r w:rsidRPr="004A4AF4">
        <w:rPr>
          <w:rFonts w:ascii="Times New Roman" w:hAnsi="Times New Roman"/>
          <w:b/>
          <w:sz w:val="26"/>
          <w:szCs w:val="26"/>
        </w:rPr>
        <w:lastRenderedPageBreak/>
        <w:t>3 класс</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i/>
          <w:iCs/>
          <w:color w:val="000000"/>
          <w:sz w:val="24"/>
          <w:szCs w:val="24"/>
        </w:rPr>
        <w:t xml:space="preserve">Виды речевой деятельности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Слушание. </w:t>
      </w:r>
      <w:r w:rsidRPr="00D76E4C">
        <w:rPr>
          <w:rFonts w:ascii="Times New Roman" w:eastAsiaTheme="minorHAnsi" w:hAnsi="Times New Roman"/>
          <w:color w:val="000000"/>
          <w:sz w:val="24"/>
          <w:szCs w:val="24"/>
        </w:rPr>
        <w:t xml:space="preserve">Осознание цели и ситуации устного общения. Адекватное восприятие звучащей речи. Понимание на слух информации, содержащейся в предъявляемом тексте, передача его содержания по вопросам.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Говорение. </w:t>
      </w:r>
      <w:r w:rsidRPr="00D76E4C">
        <w:rPr>
          <w:rFonts w:ascii="Times New Roman" w:eastAsiaTheme="minorHAnsi" w:hAnsi="Times New Roman"/>
          <w:color w:val="000000"/>
          <w:sz w:val="24"/>
          <w:szCs w:val="24"/>
        </w:rPr>
        <w:t xml:space="preserve">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Чтение. </w:t>
      </w:r>
      <w:r w:rsidRPr="00D76E4C">
        <w:rPr>
          <w:rFonts w:ascii="Times New Roman" w:eastAsiaTheme="minorHAnsi" w:hAnsi="Times New Roman"/>
          <w:color w:val="000000"/>
          <w:sz w:val="24"/>
          <w:szCs w:val="24"/>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Письмо. </w:t>
      </w:r>
      <w:r w:rsidRPr="00D76E4C">
        <w:rPr>
          <w:rFonts w:ascii="Times New Roman" w:eastAsiaTheme="minorHAnsi" w:hAnsi="Times New Roman"/>
          <w:color w:val="000000"/>
          <w:sz w:val="24"/>
          <w:szCs w:val="24"/>
        </w:rPr>
        <w:t>Письмо букв, буквосочетаний, слогов, слов, предложений в системе обучения грамоте. Овладение разборчивым, аккуратным письмом с учѐтом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8"/>
        </w:rPr>
      </w:pPr>
      <w:r w:rsidRPr="00D76E4C">
        <w:rPr>
          <w:rFonts w:ascii="Times New Roman" w:eastAsiaTheme="minorHAnsi" w:hAnsi="Times New Roman"/>
          <w:sz w:val="24"/>
          <w:szCs w:val="28"/>
        </w:rPr>
        <w:t xml:space="preserve">Создание небольших собственных текстов по интересной детям тематике (на основе впечатлений, литературных произведений, сюжетных картин, серий картин, просмотра фрагмента видеозаписи и т.п.). </w:t>
      </w:r>
    </w:p>
    <w:p w:rsidR="00D76E4C" w:rsidRPr="00D76E4C" w:rsidRDefault="00D76E4C" w:rsidP="00D76E4C">
      <w:pPr>
        <w:spacing w:after="0"/>
        <w:ind w:left="-709" w:firstLine="567"/>
        <w:jc w:val="both"/>
        <w:rPr>
          <w:rFonts w:ascii="Times New Roman" w:eastAsia="Times New Roman" w:hAnsi="Times New Roman"/>
          <w:b/>
          <w:bCs/>
          <w:kern w:val="1"/>
          <w:sz w:val="24"/>
          <w:szCs w:val="24"/>
        </w:rPr>
      </w:pPr>
      <w:r w:rsidRPr="00D76E4C">
        <w:rPr>
          <w:rFonts w:ascii="Times New Roman" w:eastAsia="Times New Roman" w:hAnsi="Times New Roman"/>
          <w:b/>
          <w:bCs/>
          <w:kern w:val="1"/>
          <w:sz w:val="24"/>
          <w:szCs w:val="24"/>
        </w:rPr>
        <w:t>Систематический курс</w:t>
      </w:r>
    </w:p>
    <w:p w:rsidR="00D76E4C" w:rsidRPr="00D76E4C" w:rsidRDefault="00D76E4C" w:rsidP="00D76E4C">
      <w:pPr>
        <w:spacing w:after="0"/>
        <w:ind w:left="-709" w:firstLine="567"/>
        <w:jc w:val="both"/>
        <w:rPr>
          <w:rFonts w:ascii="Times New Roman" w:hAnsi="Times New Roman"/>
          <w:sz w:val="24"/>
          <w:szCs w:val="24"/>
          <w:lang w:eastAsia="ru-RU"/>
        </w:rPr>
      </w:pPr>
      <w:r w:rsidRPr="00D76E4C">
        <w:rPr>
          <w:rFonts w:ascii="Times New Roman" w:eastAsia="Times New Roman" w:hAnsi="Times New Roman"/>
          <w:b/>
          <w:bCs/>
          <w:kern w:val="1"/>
          <w:sz w:val="24"/>
          <w:szCs w:val="24"/>
        </w:rPr>
        <w:t>Фонетика и орфоэпия</w:t>
      </w:r>
      <w:r w:rsidRPr="00D76E4C">
        <w:rPr>
          <w:rFonts w:ascii="Times New Roman" w:eastAsia="Times New Roman" w:hAnsi="Times New Roman"/>
          <w:kern w:val="1"/>
          <w:sz w:val="24"/>
          <w:szCs w:val="24"/>
        </w:rPr>
        <w:t>.</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sz w:val="24"/>
          <w:szCs w:val="24"/>
        </w:rPr>
        <w:t>Ударение, нахождение в слове ударных и безударных гласных звуков. Деление слов на слоги. Определение качественной характеристики звука: гласный — согласный; гласный ударный — безударный; согласный твѐрдый — мягкий, парный — непарный; согласный звонкий — глухой, парный — непарный. Произношение звуков и сочетаний звуков в соответствии с нормами современного русского литературного языка. Фонетический разбор слова.</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8"/>
        </w:rPr>
      </w:pPr>
      <w:r w:rsidRPr="00D76E4C">
        <w:rPr>
          <w:rFonts w:ascii="Times New Roman" w:eastAsiaTheme="minorHAnsi" w:hAnsi="Times New Roman"/>
          <w:b/>
          <w:bCs/>
          <w:color w:val="000000"/>
          <w:sz w:val="24"/>
          <w:szCs w:val="28"/>
        </w:rPr>
        <w:t xml:space="preserve">Графика. </w:t>
      </w:r>
      <w:r w:rsidRPr="00D76E4C">
        <w:rPr>
          <w:rFonts w:ascii="Times New Roman" w:eastAsiaTheme="minorHAnsi" w:hAnsi="Times New Roman"/>
          <w:color w:val="000000"/>
          <w:sz w:val="24"/>
          <w:szCs w:val="28"/>
        </w:rPr>
        <w:t xml:space="preserve">Различение звука и буквы: буква как знак звука. Овладение позиционным способом обозначения звуков буквами.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color w:val="000000"/>
          <w:sz w:val="24"/>
          <w:szCs w:val="24"/>
        </w:rPr>
        <w:t xml:space="preserve">Функция букв </w:t>
      </w:r>
      <w:r w:rsidRPr="00D76E4C">
        <w:rPr>
          <w:rFonts w:ascii="Times New Roman" w:eastAsiaTheme="minorHAnsi" w:hAnsi="Times New Roman"/>
          <w:b/>
          <w:bCs/>
          <w:i/>
          <w:iCs/>
          <w:color w:val="000000"/>
          <w:sz w:val="24"/>
          <w:szCs w:val="24"/>
        </w:rPr>
        <w:t xml:space="preserve">е, ѐ, ю, я. </w:t>
      </w:r>
      <w:r w:rsidRPr="00D76E4C">
        <w:rPr>
          <w:rFonts w:ascii="Times New Roman" w:eastAsiaTheme="minorHAnsi" w:hAnsi="Times New Roman"/>
          <w:color w:val="000000"/>
          <w:sz w:val="24"/>
          <w:szCs w:val="24"/>
        </w:rPr>
        <w:t xml:space="preserve">Мягкий знак как показатель мягкости предшествующего согласного звука. Использование на письме разделительных </w:t>
      </w:r>
      <w:r w:rsidRPr="00D76E4C">
        <w:rPr>
          <w:rFonts w:ascii="Times New Roman" w:eastAsiaTheme="minorHAnsi" w:hAnsi="Times New Roman"/>
          <w:i/>
          <w:iCs/>
          <w:color w:val="000000"/>
          <w:sz w:val="24"/>
          <w:szCs w:val="24"/>
        </w:rPr>
        <w:t xml:space="preserve">ъ </w:t>
      </w:r>
      <w:r w:rsidRPr="00D76E4C">
        <w:rPr>
          <w:rFonts w:ascii="Times New Roman" w:eastAsiaTheme="minorHAnsi" w:hAnsi="Times New Roman"/>
          <w:color w:val="000000"/>
          <w:sz w:val="24"/>
          <w:szCs w:val="24"/>
        </w:rPr>
        <w:t xml:space="preserve">и </w:t>
      </w:r>
      <w:r w:rsidRPr="00D76E4C">
        <w:rPr>
          <w:rFonts w:ascii="Times New Roman" w:eastAsiaTheme="minorHAnsi" w:hAnsi="Times New Roman"/>
          <w:i/>
          <w:iCs/>
          <w:color w:val="000000"/>
          <w:sz w:val="24"/>
          <w:szCs w:val="24"/>
        </w:rPr>
        <w:t>ь</w:t>
      </w:r>
      <w:r w:rsidRPr="00D76E4C">
        <w:rPr>
          <w:rFonts w:ascii="Times New Roman" w:eastAsiaTheme="minorHAnsi" w:hAnsi="Times New Roman"/>
          <w:b/>
          <w:bCs/>
          <w:color w:val="000000"/>
          <w:sz w:val="24"/>
          <w:szCs w:val="24"/>
        </w:rPr>
        <w:t xml:space="preserve">. </w:t>
      </w:r>
      <w:r w:rsidRPr="00D76E4C">
        <w:rPr>
          <w:rFonts w:ascii="Times New Roman" w:eastAsiaTheme="minorHAnsi" w:hAnsi="Times New Roman"/>
          <w:color w:val="000000"/>
          <w:sz w:val="24"/>
          <w:szCs w:val="24"/>
        </w:rPr>
        <w:t xml:space="preserve"> Установление соотношения звукового и буквенного состава слова в словах типа </w:t>
      </w:r>
      <w:r w:rsidRPr="00D76E4C">
        <w:rPr>
          <w:rFonts w:ascii="Times New Roman" w:eastAsiaTheme="minorHAnsi" w:hAnsi="Times New Roman"/>
          <w:i/>
          <w:iCs/>
          <w:color w:val="000000"/>
          <w:sz w:val="24"/>
          <w:szCs w:val="24"/>
        </w:rPr>
        <w:t>стол, конь</w:t>
      </w:r>
      <w:r w:rsidRPr="00D76E4C">
        <w:rPr>
          <w:rFonts w:ascii="Times New Roman" w:eastAsiaTheme="minorHAnsi" w:hAnsi="Times New Roman"/>
          <w:color w:val="000000"/>
          <w:sz w:val="24"/>
          <w:szCs w:val="24"/>
        </w:rPr>
        <w:t xml:space="preserve">; в словах с йотированными гласными </w:t>
      </w:r>
      <w:r w:rsidRPr="00D76E4C">
        <w:rPr>
          <w:rFonts w:ascii="Times New Roman" w:eastAsiaTheme="minorHAnsi" w:hAnsi="Times New Roman"/>
          <w:b/>
          <w:bCs/>
          <w:i/>
          <w:iCs/>
          <w:color w:val="000000"/>
          <w:sz w:val="24"/>
          <w:szCs w:val="24"/>
        </w:rPr>
        <w:t>е</w:t>
      </w:r>
      <w:r w:rsidRPr="00D76E4C">
        <w:rPr>
          <w:rFonts w:ascii="Times New Roman" w:eastAsiaTheme="minorHAnsi" w:hAnsi="Times New Roman"/>
          <w:b/>
          <w:bCs/>
          <w:color w:val="000000"/>
          <w:sz w:val="24"/>
          <w:szCs w:val="24"/>
        </w:rPr>
        <w:t xml:space="preserve">, </w:t>
      </w:r>
      <w:r w:rsidRPr="00D76E4C">
        <w:rPr>
          <w:rFonts w:ascii="Times New Roman" w:eastAsiaTheme="minorHAnsi" w:hAnsi="Times New Roman"/>
          <w:b/>
          <w:bCs/>
          <w:i/>
          <w:iCs/>
          <w:color w:val="000000"/>
          <w:sz w:val="24"/>
          <w:szCs w:val="24"/>
        </w:rPr>
        <w:t>ѐ</w:t>
      </w:r>
      <w:r w:rsidRPr="00D76E4C">
        <w:rPr>
          <w:rFonts w:ascii="Times New Roman" w:eastAsiaTheme="minorHAnsi" w:hAnsi="Times New Roman"/>
          <w:b/>
          <w:bCs/>
          <w:color w:val="000000"/>
          <w:sz w:val="24"/>
          <w:szCs w:val="24"/>
        </w:rPr>
        <w:t xml:space="preserve">, </w:t>
      </w:r>
      <w:r w:rsidRPr="00D76E4C">
        <w:rPr>
          <w:rFonts w:ascii="Times New Roman" w:eastAsiaTheme="minorHAnsi" w:hAnsi="Times New Roman"/>
          <w:b/>
          <w:bCs/>
          <w:i/>
          <w:iCs/>
          <w:color w:val="000000"/>
          <w:sz w:val="24"/>
          <w:szCs w:val="24"/>
        </w:rPr>
        <w:t>ю</w:t>
      </w:r>
      <w:r w:rsidRPr="00D76E4C">
        <w:rPr>
          <w:rFonts w:ascii="Times New Roman" w:eastAsiaTheme="minorHAnsi" w:hAnsi="Times New Roman"/>
          <w:b/>
          <w:bCs/>
          <w:color w:val="000000"/>
          <w:sz w:val="24"/>
          <w:szCs w:val="24"/>
        </w:rPr>
        <w:t xml:space="preserve">, </w:t>
      </w:r>
      <w:r w:rsidRPr="00D76E4C">
        <w:rPr>
          <w:rFonts w:ascii="Times New Roman" w:eastAsiaTheme="minorHAnsi" w:hAnsi="Times New Roman"/>
          <w:b/>
          <w:bCs/>
          <w:i/>
          <w:iCs/>
          <w:color w:val="000000"/>
          <w:sz w:val="24"/>
          <w:szCs w:val="24"/>
        </w:rPr>
        <w:t>я</w:t>
      </w:r>
      <w:r w:rsidRPr="00D76E4C">
        <w:rPr>
          <w:rFonts w:ascii="Times New Roman" w:eastAsiaTheme="minorHAnsi" w:hAnsi="Times New Roman"/>
          <w:color w:val="000000"/>
          <w:sz w:val="24"/>
          <w:szCs w:val="24"/>
        </w:rPr>
        <w:t>; в словах с непроизносимыми согласными. Использование небуквенных графических средств: пробела между словами, знака переноса, абзаца.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8"/>
        </w:rPr>
      </w:pPr>
      <w:r w:rsidRPr="00D76E4C">
        <w:rPr>
          <w:rFonts w:ascii="Times New Roman" w:eastAsiaTheme="minorHAnsi" w:hAnsi="Times New Roman"/>
          <w:b/>
          <w:bCs/>
          <w:color w:val="000000"/>
          <w:sz w:val="24"/>
          <w:szCs w:val="24"/>
        </w:rPr>
        <w:t xml:space="preserve">Состав слова (морфемика). </w:t>
      </w:r>
      <w:r w:rsidRPr="00D76E4C">
        <w:rPr>
          <w:rFonts w:ascii="Times New Roman" w:eastAsiaTheme="minorHAnsi" w:hAnsi="Times New Roman"/>
          <w:color w:val="000000"/>
          <w:sz w:val="24"/>
          <w:szCs w:val="24"/>
        </w:rPr>
        <w:t xml:space="preserve">Общее понятие о частях слова: корен, приставке, суффиксе, окончании. </w:t>
      </w:r>
      <w:r w:rsidRPr="00D76E4C">
        <w:rPr>
          <w:rFonts w:ascii="Times New Roman" w:eastAsiaTheme="minorHAnsi" w:hAnsi="Times New Roman"/>
          <w:sz w:val="24"/>
          <w:szCs w:val="28"/>
        </w:rPr>
        <w:t>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Представление о значении суффиксов и приставок</w:t>
      </w:r>
      <w:r w:rsidRPr="00D76E4C">
        <w:rPr>
          <w:rFonts w:ascii="Times New Roman" w:eastAsiaTheme="minorHAnsi" w:hAnsi="Times New Roman"/>
          <w:i/>
          <w:iCs/>
          <w:sz w:val="24"/>
          <w:szCs w:val="28"/>
        </w:rPr>
        <w:t xml:space="preserve">. </w:t>
      </w:r>
      <w:r w:rsidRPr="00D76E4C">
        <w:rPr>
          <w:rFonts w:ascii="Times New Roman" w:eastAsiaTheme="minorHAnsi" w:hAnsi="Times New Roman"/>
          <w:sz w:val="24"/>
          <w:szCs w:val="28"/>
        </w:rPr>
        <w:t>Умение отличать приставку от предлога. Умение подбирать однокоренные слова с приставками и суффиксами. Разбор слова по составу.</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lastRenderedPageBreak/>
        <w:t xml:space="preserve">Морфология. </w:t>
      </w:r>
      <w:r w:rsidRPr="00D76E4C">
        <w:rPr>
          <w:rFonts w:ascii="Times New Roman" w:eastAsiaTheme="minorHAnsi" w:hAnsi="Times New Roman"/>
          <w:color w:val="000000"/>
          <w:sz w:val="24"/>
          <w:szCs w:val="24"/>
        </w:rPr>
        <w:t>Общие сведения о частях речи: имя существительное, имя прилагательное, местоимение, глагол, предлог. Деление частей речи на самостоятельные и служебные.</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i/>
          <w:iCs/>
          <w:color w:val="000000"/>
          <w:sz w:val="24"/>
          <w:szCs w:val="24"/>
        </w:rPr>
        <w:t>Имя существительное</w:t>
      </w:r>
      <w:r w:rsidRPr="00D76E4C">
        <w:rPr>
          <w:rFonts w:ascii="Times New Roman" w:eastAsiaTheme="minorHAnsi" w:hAnsi="Times New Roman"/>
          <w:color w:val="000000"/>
          <w:sz w:val="24"/>
          <w:szCs w:val="24"/>
        </w:rPr>
        <w:t>. Его значение и употребление в речи. Вопросы, различение имён существительных, отвечающих на вопросы «кто?» и «что?». Род существительных: мужской, женский, средний. Различение имён существительных мужского, женского и среднего рода.</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color w:val="000000"/>
          <w:sz w:val="24"/>
          <w:szCs w:val="24"/>
        </w:rPr>
        <w:t>Морфологический разбор имен существительных.</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i/>
          <w:iCs/>
          <w:color w:val="000000"/>
          <w:sz w:val="24"/>
          <w:szCs w:val="24"/>
        </w:rPr>
        <w:t>Имя прилагательное</w:t>
      </w:r>
      <w:r w:rsidRPr="00D76E4C">
        <w:rPr>
          <w:rFonts w:ascii="Times New Roman" w:eastAsiaTheme="minorHAnsi" w:hAnsi="Times New Roman"/>
          <w:color w:val="000000"/>
          <w:sz w:val="24"/>
          <w:szCs w:val="24"/>
        </w:rPr>
        <w:t>.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w:t>
      </w:r>
      <w:r w:rsidRPr="00D76E4C">
        <w:rPr>
          <w:rFonts w:ascii="Times New Roman" w:eastAsiaTheme="minorHAnsi" w:hAnsi="Times New Roman"/>
          <w:i/>
          <w:iCs/>
          <w:color w:val="000000"/>
          <w:sz w:val="24"/>
          <w:szCs w:val="24"/>
        </w:rPr>
        <w:t>ий, -ья, -ье, -ов, -ин</w:t>
      </w:r>
      <w:r w:rsidRPr="00D76E4C">
        <w:rPr>
          <w:rFonts w:ascii="Times New Roman" w:eastAsiaTheme="minorHAnsi" w:hAnsi="Times New Roman"/>
          <w:color w:val="000000"/>
          <w:sz w:val="24"/>
          <w:szCs w:val="24"/>
        </w:rPr>
        <w:t xml:space="preserve">).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sz w:val="24"/>
          <w:szCs w:val="24"/>
        </w:rPr>
        <w:t>М</w:t>
      </w:r>
      <w:r w:rsidRPr="00D76E4C">
        <w:rPr>
          <w:rFonts w:ascii="Times New Roman" w:eastAsiaTheme="minorHAnsi" w:hAnsi="Times New Roman"/>
          <w:i/>
          <w:iCs/>
          <w:sz w:val="24"/>
          <w:szCs w:val="24"/>
        </w:rPr>
        <w:t>естоимение</w:t>
      </w:r>
      <w:r w:rsidRPr="00D76E4C">
        <w:rPr>
          <w:rFonts w:ascii="Times New Roman" w:eastAsiaTheme="minorHAnsi" w:hAnsi="Times New Roman"/>
          <w:sz w:val="24"/>
          <w:szCs w:val="24"/>
        </w:rPr>
        <w:t xml:space="preserve">. Общее представление о местоимении. Личные местоимения, значение и употребление в речи.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4"/>
        </w:rPr>
      </w:pPr>
      <w:r w:rsidRPr="00D76E4C">
        <w:rPr>
          <w:rFonts w:ascii="Times New Roman" w:eastAsiaTheme="minorHAnsi" w:hAnsi="Times New Roman"/>
          <w:i/>
          <w:iCs/>
          <w:sz w:val="24"/>
          <w:szCs w:val="24"/>
        </w:rPr>
        <w:t xml:space="preserve">Глагол. </w:t>
      </w:r>
      <w:r w:rsidRPr="00D76E4C">
        <w:rPr>
          <w:rFonts w:ascii="Times New Roman" w:eastAsiaTheme="minorHAnsi" w:hAnsi="Times New Roman"/>
          <w:sz w:val="24"/>
          <w:szCs w:val="24"/>
        </w:rPr>
        <w:t>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Морфологический разбор глагола.</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4"/>
        </w:rPr>
      </w:pPr>
      <w:r w:rsidRPr="00D76E4C">
        <w:rPr>
          <w:rFonts w:ascii="Times New Roman" w:eastAsiaTheme="minorHAnsi" w:hAnsi="Times New Roman"/>
          <w:i/>
          <w:iCs/>
          <w:sz w:val="24"/>
          <w:szCs w:val="24"/>
        </w:rPr>
        <w:t>Предлог.</w:t>
      </w:r>
      <w:r w:rsidRPr="00D76E4C">
        <w:rPr>
          <w:rFonts w:ascii="Times New Roman" w:eastAsiaTheme="minorHAnsi" w:hAnsi="Times New Roman"/>
          <w:sz w:val="24"/>
          <w:szCs w:val="24"/>
        </w:rPr>
        <w:t xml:space="preserve"> Функция предлогов: образование падежных форм имён существительных.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Лексика. </w:t>
      </w:r>
      <w:r w:rsidRPr="00D76E4C">
        <w:rPr>
          <w:rFonts w:ascii="Times New Roman" w:eastAsiaTheme="minorHAnsi" w:hAnsi="Times New Roman"/>
          <w:color w:val="000000"/>
          <w:sz w:val="24"/>
          <w:szCs w:val="24"/>
        </w:rPr>
        <w:t>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8"/>
        </w:rPr>
      </w:pPr>
      <w:r w:rsidRPr="00D76E4C">
        <w:rPr>
          <w:rFonts w:ascii="Times New Roman" w:eastAsiaTheme="minorHAnsi" w:hAnsi="Times New Roman"/>
          <w:b/>
          <w:bCs/>
          <w:color w:val="000000"/>
          <w:sz w:val="24"/>
          <w:szCs w:val="24"/>
        </w:rPr>
        <w:t xml:space="preserve">Синтаксис. </w:t>
      </w:r>
      <w:r w:rsidRPr="00D76E4C">
        <w:rPr>
          <w:rFonts w:ascii="Times New Roman" w:eastAsiaTheme="minorHAnsi" w:hAnsi="Times New Roman"/>
          <w:color w:val="000000"/>
          <w:sz w:val="24"/>
          <w:szCs w:val="24"/>
        </w:rPr>
        <w:t xml:space="preserve">Различение предложения, словосочетания, слова. </w:t>
      </w:r>
      <w:r w:rsidRPr="00D76E4C">
        <w:rPr>
          <w:rFonts w:ascii="Times New Roman" w:eastAsiaTheme="minorHAnsi" w:hAnsi="Times New Roman"/>
          <w:sz w:val="24"/>
          <w:szCs w:val="24"/>
        </w:rPr>
        <w:t>Гл</w:t>
      </w:r>
      <w:r w:rsidRPr="00D76E4C">
        <w:rPr>
          <w:rFonts w:ascii="Times New Roman" w:eastAsiaTheme="minorHAnsi" w:hAnsi="Times New Roman"/>
          <w:sz w:val="24"/>
          <w:szCs w:val="28"/>
        </w:rPr>
        <w:t>авные члены предложения: подлежащее и сказуемое. Нахождение главных членов предложения. Установление связи (при помощи смысловых вопросов) между словами в словосочетании и предложении.</w:t>
      </w:r>
      <w:r w:rsidRPr="00D76E4C">
        <w:rPr>
          <w:rFonts w:ascii="Times New Roman" w:eastAsiaTheme="minorHAnsi" w:hAnsi="Times New Roman"/>
          <w:color w:val="000000"/>
          <w:sz w:val="24"/>
          <w:szCs w:val="24"/>
        </w:rPr>
        <w:t xml:space="preserve"> </w:t>
      </w:r>
      <w:r w:rsidRPr="00D76E4C">
        <w:rPr>
          <w:rFonts w:ascii="Times New Roman" w:eastAsiaTheme="minorHAnsi" w:hAnsi="Times New Roman"/>
          <w:sz w:val="24"/>
          <w:szCs w:val="28"/>
        </w:rPr>
        <w:t xml:space="preserve">Предложения с однородными членами с союзами </w:t>
      </w:r>
      <w:r w:rsidRPr="00D76E4C">
        <w:rPr>
          <w:rFonts w:ascii="Times New Roman" w:eastAsiaTheme="minorHAnsi" w:hAnsi="Times New Roman"/>
          <w:i/>
          <w:iCs/>
          <w:sz w:val="24"/>
          <w:szCs w:val="28"/>
        </w:rPr>
        <w:t xml:space="preserve">и </w:t>
      </w:r>
      <w:r w:rsidRPr="00D76E4C">
        <w:rPr>
          <w:rFonts w:ascii="Times New Roman" w:eastAsiaTheme="minorHAnsi" w:hAnsi="Times New Roman"/>
          <w:sz w:val="24"/>
          <w:szCs w:val="28"/>
        </w:rPr>
        <w:t xml:space="preserve">(без перечисления).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Орфография и пунктуация. </w:t>
      </w:r>
      <w:r w:rsidRPr="00D76E4C">
        <w:rPr>
          <w:rFonts w:ascii="Times New Roman" w:eastAsiaTheme="minorHAnsi" w:hAnsi="Times New Roman"/>
          <w:color w:val="000000"/>
          <w:sz w:val="24"/>
          <w:szCs w:val="24"/>
        </w:rPr>
        <w:t xml:space="preserve">Формирование орфографической зоркости. Использование орфографического словаря.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color w:val="000000"/>
          <w:sz w:val="24"/>
          <w:szCs w:val="24"/>
        </w:rPr>
        <w:t xml:space="preserve">Применение правил правописания: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color w:val="000000"/>
          <w:sz w:val="24"/>
          <w:szCs w:val="24"/>
        </w:rPr>
        <w:t>мягкий знак после шипящих на конце имѐн существительных (</w:t>
      </w:r>
      <w:r w:rsidRPr="00D76E4C">
        <w:rPr>
          <w:rFonts w:ascii="Times New Roman" w:eastAsiaTheme="minorHAnsi" w:hAnsi="Times New Roman"/>
          <w:b/>
          <w:bCs/>
          <w:i/>
          <w:iCs/>
          <w:color w:val="000000"/>
          <w:sz w:val="24"/>
          <w:szCs w:val="24"/>
        </w:rPr>
        <w:t>ночь, нож, рожь, мышь</w:t>
      </w:r>
      <w:r w:rsidRPr="00D76E4C">
        <w:rPr>
          <w:rFonts w:ascii="Times New Roman" w:eastAsiaTheme="minorHAnsi" w:hAnsi="Times New Roman"/>
          <w:color w:val="000000"/>
          <w:sz w:val="24"/>
          <w:szCs w:val="24"/>
        </w:rPr>
        <w:t>);</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8"/>
        </w:rPr>
      </w:pPr>
      <w:r w:rsidRPr="00D76E4C">
        <w:rPr>
          <w:rFonts w:ascii="Times New Roman" w:eastAsiaTheme="minorHAnsi" w:hAnsi="Times New Roman"/>
          <w:sz w:val="24"/>
          <w:szCs w:val="28"/>
        </w:rPr>
        <w:t xml:space="preserve">безударные падежные окончания имѐн существительных (кроме существительных на </w:t>
      </w:r>
      <w:r w:rsidRPr="00D76E4C">
        <w:rPr>
          <w:rFonts w:ascii="Times New Roman" w:eastAsiaTheme="minorHAnsi" w:hAnsi="Times New Roman"/>
          <w:b/>
          <w:bCs/>
          <w:i/>
          <w:iCs/>
          <w:sz w:val="24"/>
          <w:szCs w:val="28"/>
        </w:rPr>
        <w:t>мя, -ий, -ья, -ье, -ия, -ов, -ин</w:t>
      </w:r>
      <w:r w:rsidRPr="00D76E4C">
        <w:rPr>
          <w:rFonts w:ascii="Times New Roman" w:eastAsiaTheme="minorHAnsi" w:hAnsi="Times New Roman"/>
          <w:sz w:val="24"/>
          <w:szCs w:val="28"/>
        </w:rPr>
        <w:t xml:space="preserve">);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8"/>
        </w:rPr>
      </w:pPr>
      <w:r w:rsidRPr="00D76E4C">
        <w:rPr>
          <w:rFonts w:ascii="Times New Roman" w:eastAsiaTheme="minorHAnsi" w:hAnsi="Times New Roman"/>
          <w:sz w:val="24"/>
          <w:szCs w:val="28"/>
        </w:rPr>
        <w:t xml:space="preserve">безударные окончания имѐн прилагательных;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8"/>
        </w:rPr>
      </w:pPr>
      <w:r w:rsidRPr="00D76E4C">
        <w:rPr>
          <w:rFonts w:ascii="Times New Roman" w:eastAsiaTheme="minorHAnsi" w:hAnsi="Times New Roman"/>
          <w:sz w:val="24"/>
          <w:szCs w:val="28"/>
        </w:rPr>
        <w:t xml:space="preserve">раздельное написание предлогов с личными местоимениями;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8"/>
        </w:rPr>
      </w:pPr>
      <w:r w:rsidRPr="00D76E4C">
        <w:rPr>
          <w:rFonts w:ascii="Times New Roman" w:eastAsiaTheme="minorHAnsi" w:hAnsi="Times New Roman"/>
          <w:b/>
          <w:bCs/>
          <w:i/>
          <w:iCs/>
          <w:sz w:val="24"/>
          <w:szCs w:val="28"/>
        </w:rPr>
        <w:t xml:space="preserve">не </w:t>
      </w:r>
      <w:r w:rsidRPr="00D76E4C">
        <w:rPr>
          <w:rFonts w:ascii="Times New Roman" w:eastAsiaTheme="minorHAnsi" w:hAnsi="Times New Roman"/>
          <w:sz w:val="24"/>
          <w:szCs w:val="28"/>
        </w:rPr>
        <w:t>с глаголами;</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b/>
          <w:sz w:val="24"/>
          <w:szCs w:val="24"/>
        </w:rPr>
      </w:pPr>
      <w:r w:rsidRPr="00D76E4C">
        <w:rPr>
          <w:rFonts w:ascii="Times New Roman" w:eastAsiaTheme="minorHAnsi" w:hAnsi="Times New Roman"/>
          <w:b/>
          <w:bCs/>
          <w:iCs/>
          <w:sz w:val="24"/>
          <w:szCs w:val="24"/>
        </w:rPr>
        <w:t>Развитие речи</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4"/>
        </w:rPr>
      </w:pPr>
      <w:r w:rsidRPr="00D76E4C">
        <w:rPr>
          <w:rFonts w:ascii="Times New Roman" w:eastAsiaTheme="minorHAnsi" w:hAnsi="Times New Roman"/>
          <w:sz w:val="24"/>
          <w:szCs w:val="24"/>
        </w:rPr>
        <w:t xml:space="preserve">Практическое овладение диалогической формой речи. Овладение краткими и полными ответами на вопросы. Составление вопросов устно и письменно. Составление диалогов в форме вопросов и ответов.  Практическое овладение устными монологическими высказываниями на определѐнную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8"/>
        </w:rPr>
      </w:pPr>
      <w:r w:rsidRPr="00D76E4C">
        <w:rPr>
          <w:rFonts w:ascii="Times New Roman" w:eastAsiaTheme="minorHAnsi" w:hAnsi="Times New Roman"/>
          <w:sz w:val="24"/>
          <w:szCs w:val="28"/>
        </w:rPr>
        <w:t xml:space="preserve">Типы текстов: описание, повествование, рассуждение, их особенности. Понятие об изложении и сочинении. Изложение под руководством учителя, по готовому и коллективно составленному плану. </w:t>
      </w:r>
    </w:p>
    <w:p w:rsidR="00D76E4C" w:rsidRDefault="00D76E4C" w:rsidP="00D76E4C">
      <w:pPr>
        <w:spacing w:after="0" w:line="240" w:lineRule="auto"/>
        <w:rPr>
          <w:rFonts w:ascii="Times New Roman" w:hAnsi="Times New Roman"/>
          <w:b/>
          <w:sz w:val="26"/>
          <w:szCs w:val="26"/>
        </w:rPr>
      </w:pPr>
    </w:p>
    <w:p w:rsidR="00FA1A69" w:rsidRDefault="00FA1A69" w:rsidP="00D76E4C">
      <w:pPr>
        <w:spacing w:after="0" w:line="240" w:lineRule="auto"/>
        <w:ind w:left="-709" w:firstLine="567"/>
        <w:jc w:val="center"/>
        <w:rPr>
          <w:rFonts w:ascii="Times New Roman" w:hAnsi="Times New Roman"/>
          <w:b/>
          <w:sz w:val="26"/>
          <w:szCs w:val="26"/>
        </w:rPr>
      </w:pPr>
    </w:p>
    <w:p w:rsidR="00430B14" w:rsidRDefault="0034688E" w:rsidP="00D76E4C">
      <w:pPr>
        <w:spacing w:after="0" w:line="240" w:lineRule="auto"/>
        <w:ind w:left="-709" w:firstLine="567"/>
        <w:jc w:val="center"/>
        <w:rPr>
          <w:rFonts w:ascii="Times New Roman" w:hAnsi="Times New Roman"/>
          <w:b/>
          <w:sz w:val="26"/>
          <w:szCs w:val="26"/>
        </w:rPr>
      </w:pPr>
      <w:r w:rsidRPr="004A4AF4">
        <w:rPr>
          <w:rFonts w:ascii="Times New Roman" w:hAnsi="Times New Roman"/>
          <w:b/>
          <w:sz w:val="26"/>
          <w:szCs w:val="26"/>
        </w:rPr>
        <w:lastRenderedPageBreak/>
        <w:t>4 класс</w:t>
      </w:r>
    </w:p>
    <w:p w:rsidR="00D76E4C" w:rsidRDefault="00D76E4C" w:rsidP="00D76E4C">
      <w:pPr>
        <w:spacing w:after="0" w:line="240" w:lineRule="auto"/>
        <w:ind w:left="-709" w:firstLine="567"/>
        <w:jc w:val="center"/>
        <w:rPr>
          <w:rFonts w:ascii="Times New Roman" w:hAnsi="Times New Roman"/>
          <w:b/>
          <w:sz w:val="26"/>
          <w:szCs w:val="26"/>
        </w:rPr>
      </w:pP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i/>
          <w:iCs/>
          <w:color w:val="000000"/>
          <w:sz w:val="24"/>
          <w:szCs w:val="24"/>
        </w:rPr>
        <w:t xml:space="preserve">Виды речевой деятельности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Слушание. </w:t>
      </w:r>
      <w:r w:rsidRPr="00D76E4C">
        <w:rPr>
          <w:rFonts w:ascii="Times New Roman" w:eastAsiaTheme="minorHAnsi" w:hAnsi="Times New Roman"/>
          <w:color w:val="000000"/>
          <w:sz w:val="24"/>
          <w:szCs w:val="24"/>
        </w:rPr>
        <w:t xml:space="preserve">Осознание цели и ситуации устного общения. Адекватное восприятие звучащей речи. Понимание на слух информации, содержащейся в предъявляемом тексте, передача его содержания по вопросам.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Говорение. </w:t>
      </w:r>
      <w:r w:rsidRPr="00D76E4C">
        <w:rPr>
          <w:rFonts w:ascii="Times New Roman" w:eastAsiaTheme="minorHAnsi" w:hAnsi="Times New Roman"/>
          <w:color w:val="000000"/>
          <w:sz w:val="24"/>
          <w:szCs w:val="24"/>
        </w:rPr>
        <w:t xml:space="preserve">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Чтение. </w:t>
      </w:r>
      <w:r w:rsidRPr="00D76E4C">
        <w:rPr>
          <w:rFonts w:ascii="Times New Roman" w:eastAsiaTheme="minorHAnsi" w:hAnsi="Times New Roman"/>
          <w:color w:val="000000"/>
          <w:sz w:val="24"/>
          <w:szCs w:val="24"/>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Письмо. </w:t>
      </w:r>
      <w:r w:rsidRPr="00D76E4C">
        <w:rPr>
          <w:rFonts w:ascii="Times New Roman" w:eastAsiaTheme="minorHAnsi" w:hAnsi="Times New Roman"/>
          <w:color w:val="000000"/>
          <w:sz w:val="24"/>
          <w:szCs w:val="24"/>
        </w:rPr>
        <w:t>Письмо букв, буквосочетаний, слогов, слов, предложений в системе обучения грамоте. Овладение разборчивым, аккуратным письмом с учѐтом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8"/>
        </w:rPr>
      </w:pPr>
      <w:r w:rsidRPr="00D76E4C">
        <w:rPr>
          <w:rFonts w:ascii="Times New Roman" w:eastAsiaTheme="minorHAnsi" w:hAnsi="Times New Roman"/>
          <w:sz w:val="24"/>
          <w:szCs w:val="28"/>
        </w:rPr>
        <w:t xml:space="preserve">Создание небольших собственных текстов по интересной детям тематике (на основе впечатлений, литературных произведений, сюжетных картин, серий картин, просмотра фрагмента видеозаписи и т.п.). </w:t>
      </w:r>
    </w:p>
    <w:p w:rsidR="00D76E4C" w:rsidRPr="00D76E4C" w:rsidRDefault="00D76E4C" w:rsidP="00D76E4C">
      <w:pPr>
        <w:spacing w:after="0"/>
        <w:ind w:left="-709" w:firstLine="567"/>
        <w:jc w:val="both"/>
        <w:rPr>
          <w:rFonts w:ascii="Times New Roman" w:eastAsia="Times New Roman" w:hAnsi="Times New Roman"/>
          <w:b/>
          <w:bCs/>
          <w:kern w:val="1"/>
          <w:sz w:val="24"/>
          <w:szCs w:val="24"/>
        </w:rPr>
      </w:pPr>
      <w:r w:rsidRPr="00D76E4C">
        <w:rPr>
          <w:rFonts w:ascii="Times New Roman" w:eastAsia="Times New Roman" w:hAnsi="Times New Roman"/>
          <w:b/>
          <w:bCs/>
          <w:kern w:val="1"/>
          <w:sz w:val="24"/>
          <w:szCs w:val="24"/>
        </w:rPr>
        <w:t>Систематический курс</w:t>
      </w:r>
    </w:p>
    <w:p w:rsidR="00D76E4C" w:rsidRPr="00D76E4C" w:rsidRDefault="00D76E4C" w:rsidP="00D76E4C">
      <w:pPr>
        <w:spacing w:after="0"/>
        <w:ind w:left="-709" w:firstLine="567"/>
        <w:jc w:val="both"/>
        <w:rPr>
          <w:rFonts w:ascii="Times New Roman" w:hAnsi="Times New Roman"/>
          <w:sz w:val="24"/>
          <w:szCs w:val="24"/>
          <w:lang w:eastAsia="ru-RU"/>
        </w:rPr>
      </w:pPr>
      <w:r w:rsidRPr="00D76E4C">
        <w:rPr>
          <w:rFonts w:ascii="Times New Roman" w:eastAsia="Times New Roman" w:hAnsi="Times New Roman"/>
          <w:b/>
          <w:bCs/>
          <w:kern w:val="1"/>
          <w:sz w:val="24"/>
          <w:szCs w:val="24"/>
        </w:rPr>
        <w:t>Фонетика и орфоэпия</w:t>
      </w:r>
      <w:r w:rsidRPr="00D76E4C">
        <w:rPr>
          <w:rFonts w:ascii="Times New Roman" w:eastAsia="Times New Roman" w:hAnsi="Times New Roman"/>
          <w:kern w:val="1"/>
          <w:sz w:val="24"/>
          <w:szCs w:val="24"/>
        </w:rPr>
        <w:t>.</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sz w:val="24"/>
          <w:szCs w:val="24"/>
        </w:rPr>
        <w:t>Ударение, нахождение в слове ударных и безударных гласных звуков. Деление слов на слоги. Определение качественной характеристики звука: гласный — согласный; гласный ударный — безударный; согласный твѐрдый — мягкий, парный — непарный; согласный звонкий — глухой, парный — непарный. Произношение звуков и сочетаний звуков в соответствии с нормами современного русского литературного языка. Фонетический разбор слова.</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8"/>
        </w:rPr>
      </w:pPr>
      <w:r w:rsidRPr="00D76E4C">
        <w:rPr>
          <w:rFonts w:ascii="Times New Roman" w:eastAsiaTheme="minorHAnsi" w:hAnsi="Times New Roman"/>
          <w:b/>
          <w:bCs/>
          <w:color w:val="000000"/>
          <w:sz w:val="24"/>
          <w:szCs w:val="28"/>
        </w:rPr>
        <w:t xml:space="preserve">Графика. </w:t>
      </w:r>
      <w:r w:rsidRPr="00D76E4C">
        <w:rPr>
          <w:rFonts w:ascii="Times New Roman" w:eastAsiaTheme="minorHAnsi" w:hAnsi="Times New Roman"/>
          <w:color w:val="000000"/>
          <w:sz w:val="24"/>
          <w:szCs w:val="28"/>
        </w:rPr>
        <w:t xml:space="preserve">Различение звука и буквы: буква как знак звука. Овладение позиционным способом обозначения звуков буквами.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color w:val="000000"/>
          <w:sz w:val="24"/>
          <w:szCs w:val="24"/>
        </w:rPr>
        <w:t xml:space="preserve">Функция букв </w:t>
      </w:r>
      <w:r w:rsidRPr="00D76E4C">
        <w:rPr>
          <w:rFonts w:ascii="Times New Roman" w:eastAsiaTheme="minorHAnsi" w:hAnsi="Times New Roman"/>
          <w:b/>
          <w:bCs/>
          <w:i/>
          <w:iCs/>
          <w:color w:val="000000"/>
          <w:sz w:val="24"/>
          <w:szCs w:val="24"/>
        </w:rPr>
        <w:t xml:space="preserve">е, ѐ, ю, я. </w:t>
      </w:r>
      <w:r w:rsidRPr="00D76E4C">
        <w:rPr>
          <w:rFonts w:ascii="Times New Roman" w:eastAsiaTheme="minorHAnsi" w:hAnsi="Times New Roman"/>
          <w:color w:val="000000"/>
          <w:sz w:val="24"/>
          <w:szCs w:val="24"/>
        </w:rPr>
        <w:t xml:space="preserve">Мягкий знак как показатель мягкости предшествующего согласного звука. Использование на письме разделительных </w:t>
      </w:r>
      <w:r w:rsidRPr="00D76E4C">
        <w:rPr>
          <w:rFonts w:ascii="Times New Roman" w:eastAsiaTheme="minorHAnsi" w:hAnsi="Times New Roman"/>
          <w:i/>
          <w:iCs/>
          <w:color w:val="000000"/>
          <w:sz w:val="24"/>
          <w:szCs w:val="24"/>
        </w:rPr>
        <w:t xml:space="preserve">ъ </w:t>
      </w:r>
      <w:r w:rsidRPr="00D76E4C">
        <w:rPr>
          <w:rFonts w:ascii="Times New Roman" w:eastAsiaTheme="minorHAnsi" w:hAnsi="Times New Roman"/>
          <w:color w:val="000000"/>
          <w:sz w:val="24"/>
          <w:szCs w:val="24"/>
        </w:rPr>
        <w:t xml:space="preserve">и </w:t>
      </w:r>
      <w:r w:rsidRPr="00D76E4C">
        <w:rPr>
          <w:rFonts w:ascii="Times New Roman" w:eastAsiaTheme="minorHAnsi" w:hAnsi="Times New Roman"/>
          <w:i/>
          <w:iCs/>
          <w:color w:val="000000"/>
          <w:sz w:val="24"/>
          <w:szCs w:val="24"/>
        </w:rPr>
        <w:t>ь</w:t>
      </w:r>
      <w:r w:rsidRPr="00D76E4C">
        <w:rPr>
          <w:rFonts w:ascii="Times New Roman" w:eastAsiaTheme="minorHAnsi" w:hAnsi="Times New Roman"/>
          <w:b/>
          <w:bCs/>
          <w:color w:val="000000"/>
          <w:sz w:val="24"/>
          <w:szCs w:val="24"/>
        </w:rPr>
        <w:t xml:space="preserve">. </w:t>
      </w:r>
      <w:r w:rsidRPr="00D76E4C">
        <w:rPr>
          <w:rFonts w:ascii="Times New Roman" w:eastAsiaTheme="minorHAnsi" w:hAnsi="Times New Roman"/>
          <w:color w:val="000000"/>
          <w:sz w:val="24"/>
          <w:szCs w:val="24"/>
        </w:rPr>
        <w:t xml:space="preserve"> Установление соотношения звукового и буквенного состава слова в словах типа </w:t>
      </w:r>
      <w:r w:rsidRPr="00D76E4C">
        <w:rPr>
          <w:rFonts w:ascii="Times New Roman" w:eastAsiaTheme="minorHAnsi" w:hAnsi="Times New Roman"/>
          <w:i/>
          <w:iCs/>
          <w:color w:val="000000"/>
          <w:sz w:val="24"/>
          <w:szCs w:val="24"/>
        </w:rPr>
        <w:t>стол, конь</w:t>
      </w:r>
      <w:r w:rsidRPr="00D76E4C">
        <w:rPr>
          <w:rFonts w:ascii="Times New Roman" w:eastAsiaTheme="minorHAnsi" w:hAnsi="Times New Roman"/>
          <w:color w:val="000000"/>
          <w:sz w:val="24"/>
          <w:szCs w:val="24"/>
        </w:rPr>
        <w:t xml:space="preserve">; в словах с йотированными гласными </w:t>
      </w:r>
      <w:r w:rsidRPr="00D76E4C">
        <w:rPr>
          <w:rFonts w:ascii="Times New Roman" w:eastAsiaTheme="minorHAnsi" w:hAnsi="Times New Roman"/>
          <w:b/>
          <w:bCs/>
          <w:i/>
          <w:iCs/>
          <w:color w:val="000000"/>
          <w:sz w:val="24"/>
          <w:szCs w:val="24"/>
        </w:rPr>
        <w:t>е</w:t>
      </w:r>
      <w:r w:rsidRPr="00D76E4C">
        <w:rPr>
          <w:rFonts w:ascii="Times New Roman" w:eastAsiaTheme="minorHAnsi" w:hAnsi="Times New Roman"/>
          <w:b/>
          <w:bCs/>
          <w:color w:val="000000"/>
          <w:sz w:val="24"/>
          <w:szCs w:val="24"/>
        </w:rPr>
        <w:t xml:space="preserve">, </w:t>
      </w:r>
      <w:r w:rsidRPr="00D76E4C">
        <w:rPr>
          <w:rFonts w:ascii="Times New Roman" w:eastAsiaTheme="minorHAnsi" w:hAnsi="Times New Roman"/>
          <w:b/>
          <w:bCs/>
          <w:i/>
          <w:iCs/>
          <w:color w:val="000000"/>
          <w:sz w:val="24"/>
          <w:szCs w:val="24"/>
        </w:rPr>
        <w:t>ѐ</w:t>
      </w:r>
      <w:r w:rsidRPr="00D76E4C">
        <w:rPr>
          <w:rFonts w:ascii="Times New Roman" w:eastAsiaTheme="minorHAnsi" w:hAnsi="Times New Roman"/>
          <w:b/>
          <w:bCs/>
          <w:color w:val="000000"/>
          <w:sz w:val="24"/>
          <w:szCs w:val="24"/>
        </w:rPr>
        <w:t xml:space="preserve">, </w:t>
      </w:r>
      <w:r w:rsidRPr="00D76E4C">
        <w:rPr>
          <w:rFonts w:ascii="Times New Roman" w:eastAsiaTheme="minorHAnsi" w:hAnsi="Times New Roman"/>
          <w:b/>
          <w:bCs/>
          <w:i/>
          <w:iCs/>
          <w:color w:val="000000"/>
          <w:sz w:val="24"/>
          <w:szCs w:val="24"/>
        </w:rPr>
        <w:t>ю</w:t>
      </w:r>
      <w:r w:rsidRPr="00D76E4C">
        <w:rPr>
          <w:rFonts w:ascii="Times New Roman" w:eastAsiaTheme="minorHAnsi" w:hAnsi="Times New Roman"/>
          <w:b/>
          <w:bCs/>
          <w:color w:val="000000"/>
          <w:sz w:val="24"/>
          <w:szCs w:val="24"/>
        </w:rPr>
        <w:t xml:space="preserve">, </w:t>
      </w:r>
      <w:r w:rsidRPr="00D76E4C">
        <w:rPr>
          <w:rFonts w:ascii="Times New Roman" w:eastAsiaTheme="minorHAnsi" w:hAnsi="Times New Roman"/>
          <w:b/>
          <w:bCs/>
          <w:i/>
          <w:iCs/>
          <w:color w:val="000000"/>
          <w:sz w:val="24"/>
          <w:szCs w:val="24"/>
        </w:rPr>
        <w:t>я</w:t>
      </w:r>
      <w:r w:rsidRPr="00D76E4C">
        <w:rPr>
          <w:rFonts w:ascii="Times New Roman" w:eastAsiaTheme="minorHAnsi" w:hAnsi="Times New Roman"/>
          <w:color w:val="000000"/>
          <w:sz w:val="24"/>
          <w:szCs w:val="24"/>
        </w:rPr>
        <w:t>; в словах с непроизносимыми согласными. Использование небуквенных графических средств: пробела между словами, знака переноса, абзаца.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b/>
          <w:bCs/>
          <w:color w:val="000000"/>
          <w:sz w:val="24"/>
          <w:szCs w:val="24"/>
        </w:rPr>
      </w:pPr>
      <w:r w:rsidRPr="00D76E4C">
        <w:rPr>
          <w:rFonts w:ascii="Times New Roman" w:eastAsiaTheme="minorHAnsi" w:hAnsi="Times New Roman"/>
          <w:b/>
          <w:bCs/>
          <w:color w:val="000000"/>
          <w:sz w:val="24"/>
          <w:szCs w:val="24"/>
        </w:rPr>
        <w:t xml:space="preserve">Состав слова (морфемика). </w:t>
      </w:r>
      <w:r w:rsidRPr="00D76E4C">
        <w:rPr>
          <w:rFonts w:ascii="Times New Roman" w:eastAsiaTheme="minorHAnsi" w:hAnsi="Times New Roman"/>
          <w:sz w:val="24"/>
          <w:szCs w:val="24"/>
        </w:rPr>
        <w:t xml:space="preserve">Выделение в словах с однозначно выделяемыми морфемами окончания, корня, приставки, суффикса. Однокоренные слова, овладение понятием «родственные (однокоренные) слова». Выделение корней в однокоренных (родственных) словах. </w:t>
      </w:r>
      <w:r w:rsidRPr="00D76E4C">
        <w:rPr>
          <w:rFonts w:ascii="Times New Roman" w:eastAsiaTheme="minorHAnsi" w:hAnsi="Times New Roman"/>
          <w:sz w:val="24"/>
          <w:szCs w:val="24"/>
        </w:rPr>
        <w:lastRenderedPageBreak/>
        <w:t>Умение отличать приставку от предлога. Умение подбирать однокоренные слова с приставками и суффиксами. Различение изменяемых и неизменяемых слов.</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Морфология. </w:t>
      </w:r>
      <w:r w:rsidRPr="00D76E4C">
        <w:rPr>
          <w:rFonts w:ascii="Times New Roman" w:eastAsiaTheme="minorHAnsi" w:hAnsi="Times New Roman"/>
          <w:color w:val="000000"/>
          <w:sz w:val="24"/>
          <w:szCs w:val="24"/>
        </w:rPr>
        <w:t>Общие сведения о частях речи: имя существительное, имя прилагательное, местоимение, глагол, предлог. Деление частей речи на самостоятельные и служебные.</w:t>
      </w:r>
    </w:p>
    <w:p w:rsidR="00D76E4C" w:rsidRPr="00D76E4C" w:rsidRDefault="00D76E4C" w:rsidP="00D76E4C">
      <w:pPr>
        <w:autoSpaceDE w:val="0"/>
        <w:autoSpaceDN w:val="0"/>
        <w:adjustRightInd w:val="0"/>
        <w:spacing w:after="0"/>
        <w:ind w:left="-709" w:firstLine="567"/>
        <w:rPr>
          <w:rFonts w:ascii="Times New Roman" w:eastAsiaTheme="minorHAnsi" w:hAnsi="Times New Roman"/>
          <w:color w:val="000000"/>
          <w:sz w:val="24"/>
          <w:szCs w:val="24"/>
        </w:rPr>
      </w:pPr>
      <w:r w:rsidRPr="00D76E4C">
        <w:rPr>
          <w:rFonts w:ascii="Times New Roman" w:eastAsia="Times New Roman" w:hAnsi="Times New Roman"/>
          <w:i/>
          <w:iCs/>
          <w:color w:val="000000"/>
          <w:sz w:val="24"/>
          <w:szCs w:val="24"/>
          <w:lang w:eastAsia="ru-RU"/>
        </w:rPr>
        <w:t>Имя существительное</w:t>
      </w:r>
      <w:r w:rsidRPr="00D76E4C">
        <w:rPr>
          <w:rFonts w:ascii="Times New Roman" w:eastAsia="Times New Roman" w:hAnsi="Times New Roman"/>
          <w:color w:val="000000"/>
          <w:sz w:val="24"/>
          <w:szCs w:val="24"/>
          <w:lang w:eastAsia="ru-RU"/>
        </w:rPr>
        <w:t xml:space="preserve">. </w:t>
      </w:r>
      <w:r w:rsidRPr="00D76E4C">
        <w:rPr>
          <w:rFonts w:ascii="Times New Roman" w:eastAsiaTheme="minorHAnsi" w:hAnsi="Times New Roman"/>
          <w:color w:val="000000"/>
          <w:sz w:val="24"/>
          <w:szCs w:val="24"/>
        </w:rPr>
        <w:t>Различение имён существительных мужского, женского и среднего рода.</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imes New Roman" w:hAnsi="Times New Roman"/>
          <w:color w:val="000000"/>
          <w:sz w:val="24"/>
          <w:szCs w:val="24"/>
          <w:lang w:eastAsia="ru-RU"/>
        </w:rPr>
        <w:t>Изменение имен существительных по числам. 1, 2, 3-е склонение, определение принадлежности имён существительных к 1, 2, 3</w:t>
      </w:r>
      <w:r w:rsidRPr="00D76E4C">
        <w:rPr>
          <w:rFonts w:ascii="Times New Roman" w:eastAsia="Times New Roman" w:hAnsi="Times New Roman"/>
          <w:color w:val="000000"/>
          <w:sz w:val="24"/>
          <w:szCs w:val="24"/>
          <w:lang w:eastAsia="ru-RU"/>
        </w:rPr>
        <w:softHyphen/>
        <w:t xml:space="preserve"> –му склонению. Определение падежа, в котором употреблено имя существительное. </w:t>
      </w:r>
      <w:r w:rsidRPr="00D76E4C">
        <w:rPr>
          <w:rFonts w:ascii="Times New Roman" w:eastAsiaTheme="minorHAnsi" w:hAnsi="Times New Roman"/>
          <w:color w:val="000000"/>
          <w:sz w:val="24"/>
          <w:szCs w:val="24"/>
        </w:rPr>
        <w:t xml:space="preserve">Склонение имен существительных во множественном числе.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i/>
          <w:iCs/>
          <w:color w:val="000000"/>
          <w:sz w:val="24"/>
          <w:szCs w:val="24"/>
        </w:rPr>
        <w:t>Имя прилагательное</w:t>
      </w:r>
      <w:r w:rsidRPr="00D76E4C">
        <w:rPr>
          <w:rFonts w:ascii="Times New Roman" w:eastAsiaTheme="minorHAnsi" w:hAnsi="Times New Roman"/>
          <w:color w:val="000000"/>
          <w:sz w:val="24"/>
          <w:szCs w:val="24"/>
        </w:rPr>
        <w:t>.</w:t>
      </w:r>
      <w:r w:rsidRPr="00D76E4C">
        <w:rPr>
          <w:rFonts w:asciiTheme="minorHAnsi" w:eastAsiaTheme="minorHAnsi" w:hAnsiTheme="minorHAnsi" w:cstheme="minorBidi"/>
          <w:sz w:val="28"/>
          <w:szCs w:val="28"/>
        </w:rPr>
        <w:t xml:space="preserve"> </w:t>
      </w:r>
      <w:r w:rsidRPr="00D76E4C">
        <w:rPr>
          <w:rFonts w:ascii="Times New Roman" w:eastAsiaTheme="minorHAnsi" w:hAnsi="Times New Roman"/>
          <w:sz w:val="24"/>
          <w:szCs w:val="28"/>
        </w:rPr>
        <w:t>Морфологический разбор имён прилагательных</w:t>
      </w:r>
      <w:r w:rsidRPr="00D76E4C">
        <w:rPr>
          <w:rFonts w:ascii="Times New Roman" w:eastAsiaTheme="minorHAnsi" w:hAnsi="Times New Roman"/>
          <w:i/>
          <w:iCs/>
          <w:sz w:val="24"/>
          <w:szCs w:val="28"/>
        </w:rPr>
        <w:t>.</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4"/>
        </w:rPr>
      </w:pPr>
      <w:r w:rsidRPr="00D76E4C">
        <w:rPr>
          <w:rFonts w:ascii="Times New Roman" w:eastAsiaTheme="minorHAnsi" w:hAnsi="Times New Roman"/>
          <w:sz w:val="24"/>
          <w:szCs w:val="24"/>
        </w:rPr>
        <w:t>М</w:t>
      </w:r>
      <w:r w:rsidRPr="00D76E4C">
        <w:rPr>
          <w:rFonts w:ascii="Times New Roman" w:eastAsiaTheme="minorHAnsi" w:hAnsi="Times New Roman"/>
          <w:i/>
          <w:iCs/>
          <w:sz w:val="24"/>
          <w:szCs w:val="24"/>
        </w:rPr>
        <w:t>естоимение</w:t>
      </w:r>
      <w:r w:rsidRPr="00D76E4C">
        <w:rPr>
          <w:rFonts w:ascii="Times New Roman" w:eastAsiaTheme="minorHAnsi" w:hAnsi="Times New Roman"/>
          <w:sz w:val="24"/>
          <w:szCs w:val="24"/>
        </w:rPr>
        <w:t xml:space="preserve">. </w:t>
      </w:r>
      <w:r w:rsidRPr="00D76E4C">
        <w:rPr>
          <w:rFonts w:ascii="Times New Roman" w:eastAsiaTheme="minorHAnsi" w:hAnsi="Times New Roman"/>
          <w:sz w:val="24"/>
          <w:szCs w:val="28"/>
        </w:rPr>
        <w:t>Личные местоимения 1, 2, 3</w:t>
      </w:r>
      <w:r w:rsidRPr="00D76E4C">
        <w:rPr>
          <w:rFonts w:ascii="Times New Roman" w:eastAsiaTheme="minorHAnsi" w:hAnsi="Times New Roman"/>
          <w:sz w:val="24"/>
          <w:szCs w:val="28"/>
        </w:rPr>
        <w:softHyphen/>
        <w:t xml:space="preserve">голица единственного и множественного числа. Склонение личных местоимений. Правильное употребление местоимений в речи </w:t>
      </w:r>
      <w:r w:rsidRPr="00D76E4C">
        <w:rPr>
          <w:rFonts w:ascii="Times New Roman" w:eastAsiaTheme="minorHAnsi" w:hAnsi="Times New Roman"/>
          <w:i/>
          <w:iCs/>
          <w:sz w:val="24"/>
          <w:szCs w:val="28"/>
        </w:rPr>
        <w:t>(меня, мною, у него, с ней, о нем).</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4"/>
        </w:rPr>
      </w:pPr>
      <w:r w:rsidRPr="00D76E4C">
        <w:rPr>
          <w:rFonts w:ascii="Times New Roman" w:eastAsiaTheme="minorHAnsi" w:hAnsi="Times New Roman"/>
          <w:i/>
          <w:iCs/>
          <w:sz w:val="24"/>
          <w:szCs w:val="24"/>
        </w:rPr>
        <w:t xml:space="preserve">Глагол. </w:t>
      </w:r>
      <w:r w:rsidRPr="00D76E4C">
        <w:rPr>
          <w:rFonts w:ascii="Times New Roman" w:eastAsiaTheme="minorHAnsi" w:hAnsi="Times New Roman"/>
          <w:sz w:val="24"/>
          <w:szCs w:val="28"/>
        </w:rPr>
        <w:t>Общее понятие о неопределенной форме глагола. Способы определения I и II спряжения глаголов (практическое овладение). Морфологический разбор глаголов.</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4"/>
        </w:rPr>
      </w:pPr>
      <w:r w:rsidRPr="00D76E4C">
        <w:rPr>
          <w:rFonts w:ascii="Times New Roman" w:eastAsiaTheme="minorHAnsi" w:hAnsi="Times New Roman"/>
          <w:i/>
          <w:iCs/>
          <w:sz w:val="24"/>
          <w:szCs w:val="24"/>
        </w:rPr>
        <w:t>Предлог.</w:t>
      </w:r>
      <w:r w:rsidRPr="00D76E4C">
        <w:rPr>
          <w:rFonts w:ascii="Times New Roman" w:eastAsiaTheme="minorHAnsi" w:hAnsi="Times New Roman"/>
          <w:sz w:val="24"/>
          <w:szCs w:val="24"/>
        </w:rPr>
        <w:t xml:space="preserve"> Функция предлогов: образование падежных форм имён существительных.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Лексика. </w:t>
      </w:r>
      <w:r w:rsidRPr="00D76E4C">
        <w:rPr>
          <w:rFonts w:ascii="Times New Roman" w:eastAsiaTheme="minorHAnsi" w:hAnsi="Times New Roman"/>
          <w:color w:val="000000"/>
          <w:sz w:val="24"/>
          <w:szCs w:val="24"/>
        </w:rPr>
        <w:t>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4"/>
        </w:rPr>
      </w:pPr>
      <w:r w:rsidRPr="00D76E4C">
        <w:rPr>
          <w:rFonts w:ascii="Times New Roman" w:eastAsiaTheme="minorHAnsi" w:hAnsi="Times New Roman"/>
          <w:b/>
          <w:bCs/>
          <w:color w:val="000000"/>
          <w:sz w:val="24"/>
          <w:szCs w:val="24"/>
        </w:rPr>
        <w:t xml:space="preserve">Синтаксис. </w:t>
      </w:r>
      <w:r w:rsidRPr="00D76E4C">
        <w:rPr>
          <w:rFonts w:ascii="Times New Roman" w:eastAsiaTheme="minorHAnsi" w:hAnsi="Times New Roman"/>
          <w:color w:val="000000"/>
          <w:sz w:val="24"/>
          <w:szCs w:val="24"/>
        </w:rPr>
        <w:t xml:space="preserve">Различение предложения, словосочетания, слова. </w:t>
      </w:r>
      <w:r w:rsidRPr="00D76E4C">
        <w:rPr>
          <w:rFonts w:ascii="Times New Roman" w:eastAsiaTheme="minorHAnsi" w:hAnsi="Times New Roman"/>
          <w:sz w:val="24"/>
          <w:szCs w:val="24"/>
        </w:rPr>
        <w:t xml:space="preserve">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Главные члены предложения: подлежащее и сказуемое. Второстепенные члены предложения (без разделения на виды). Предложения с однородными членами с союзами </w:t>
      </w:r>
      <w:r w:rsidRPr="00D76E4C">
        <w:rPr>
          <w:rFonts w:ascii="Times New Roman" w:eastAsiaTheme="minorHAnsi" w:hAnsi="Times New Roman"/>
          <w:i/>
          <w:iCs/>
          <w:sz w:val="24"/>
          <w:szCs w:val="24"/>
        </w:rPr>
        <w:t>и</w:t>
      </w:r>
      <w:r w:rsidRPr="00D76E4C">
        <w:rPr>
          <w:rFonts w:ascii="Times New Roman" w:eastAsiaTheme="minorHAnsi" w:hAnsi="Times New Roman"/>
          <w:sz w:val="24"/>
          <w:szCs w:val="24"/>
        </w:rPr>
        <w:t xml:space="preserve">(без перечисления), </w:t>
      </w:r>
      <w:r w:rsidRPr="00D76E4C">
        <w:rPr>
          <w:rFonts w:ascii="Times New Roman" w:eastAsiaTheme="minorHAnsi" w:hAnsi="Times New Roman"/>
          <w:i/>
          <w:iCs/>
          <w:sz w:val="24"/>
          <w:szCs w:val="24"/>
        </w:rPr>
        <w:t xml:space="preserve">а, но </w:t>
      </w:r>
      <w:r w:rsidRPr="00D76E4C">
        <w:rPr>
          <w:rFonts w:ascii="Times New Roman" w:eastAsiaTheme="minorHAnsi" w:hAnsi="Times New Roman"/>
          <w:sz w:val="24"/>
          <w:szCs w:val="24"/>
        </w:rPr>
        <w:t xml:space="preserve">и без союзов.  Умение составить сложное предложение и поставить запятую перед союзами </w:t>
      </w:r>
      <w:r w:rsidRPr="00D76E4C">
        <w:rPr>
          <w:rFonts w:ascii="Times New Roman" w:eastAsiaTheme="minorHAnsi" w:hAnsi="Times New Roman"/>
          <w:i/>
          <w:iCs/>
          <w:sz w:val="24"/>
          <w:szCs w:val="24"/>
        </w:rPr>
        <w:t>и, а, но.</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b/>
          <w:bCs/>
          <w:color w:val="000000"/>
          <w:sz w:val="24"/>
          <w:szCs w:val="24"/>
        </w:rPr>
        <w:t xml:space="preserve">Орфография и пунктуация. </w:t>
      </w:r>
      <w:r w:rsidRPr="00D76E4C">
        <w:rPr>
          <w:rFonts w:ascii="Times New Roman" w:eastAsiaTheme="minorHAnsi" w:hAnsi="Times New Roman"/>
          <w:color w:val="000000"/>
          <w:sz w:val="24"/>
          <w:szCs w:val="24"/>
        </w:rPr>
        <w:t xml:space="preserve">Формирование орфографической зоркости. Использование орфографического словаря.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color w:val="000000"/>
          <w:sz w:val="24"/>
          <w:szCs w:val="24"/>
        </w:rPr>
        <w:t xml:space="preserve">Применение правил правописания: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color w:val="000000"/>
          <w:sz w:val="24"/>
          <w:szCs w:val="24"/>
        </w:rPr>
      </w:pPr>
      <w:r w:rsidRPr="00D76E4C">
        <w:rPr>
          <w:rFonts w:ascii="Times New Roman" w:eastAsiaTheme="minorHAnsi" w:hAnsi="Times New Roman"/>
          <w:sz w:val="24"/>
          <w:szCs w:val="24"/>
        </w:rPr>
        <w:t xml:space="preserve">-разделительные </w:t>
      </w:r>
      <w:r w:rsidRPr="00D76E4C">
        <w:rPr>
          <w:rFonts w:ascii="Times New Roman" w:eastAsiaTheme="minorHAnsi" w:hAnsi="Times New Roman"/>
          <w:bCs/>
          <w:i/>
          <w:iCs/>
          <w:sz w:val="24"/>
          <w:szCs w:val="24"/>
        </w:rPr>
        <w:t xml:space="preserve">ъ </w:t>
      </w:r>
      <w:r w:rsidRPr="00D76E4C">
        <w:rPr>
          <w:rFonts w:ascii="Times New Roman" w:eastAsiaTheme="minorHAnsi" w:hAnsi="Times New Roman"/>
          <w:sz w:val="24"/>
          <w:szCs w:val="24"/>
        </w:rPr>
        <w:t xml:space="preserve">и </w:t>
      </w:r>
      <w:r w:rsidRPr="00D76E4C">
        <w:rPr>
          <w:rFonts w:ascii="Times New Roman" w:eastAsiaTheme="minorHAnsi" w:hAnsi="Times New Roman"/>
          <w:bCs/>
          <w:i/>
          <w:iCs/>
          <w:sz w:val="24"/>
          <w:szCs w:val="24"/>
        </w:rPr>
        <w:t>ь</w:t>
      </w:r>
      <w:r w:rsidRPr="00D76E4C">
        <w:rPr>
          <w:rFonts w:ascii="Times New Roman" w:eastAsiaTheme="minorHAnsi" w:hAnsi="Times New Roman"/>
          <w:sz w:val="24"/>
          <w:szCs w:val="24"/>
        </w:rPr>
        <w:t>;</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4"/>
        </w:rPr>
      </w:pPr>
      <w:r w:rsidRPr="00D76E4C">
        <w:rPr>
          <w:rFonts w:ascii="Times New Roman" w:eastAsiaTheme="minorHAnsi" w:hAnsi="Times New Roman"/>
          <w:sz w:val="24"/>
          <w:szCs w:val="24"/>
        </w:rPr>
        <w:t xml:space="preserve">-безударные окончания имѐн прилагательных;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4"/>
        </w:rPr>
      </w:pPr>
      <w:r w:rsidRPr="00D76E4C">
        <w:rPr>
          <w:rFonts w:ascii="Times New Roman" w:eastAsiaTheme="minorHAnsi" w:hAnsi="Times New Roman"/>
          <w:sz w:val="24"/>
          <w:szCs w:val="24"/>
        </w:rPr>
        <w:t xml:space="preserve">-безударные падежные окончания имѐн существительных (кроме существительных на </w:t>
      </w:r>
      <w:r w:rsidRPr="00D76E4C">
        <w:rPr>
          <w:rFonts w:ascii="Times New Roman" w:eastAsiaTheme="minorHAnsi" w:hAnsi="Times New Roman"/>
          <w:bCs/>
          <w:i/>
          <w:iCs/>
          <w:sz w:val="24"/>
          <w:szCs w:val="24"/>
        </w:rPr>
        <w:t>мя, -ий, -ья, -ье, -ия, -ов, -ин</w:t>
      </w:r>
      <w:r w:rsidRPr="00D76E4C">
        <w:rPr>
          <w:rFonts w:ascii="Times New Roman" w:eastAsiaTheme="minorHAnsi" w:hAnsi="Times New Roman"/>
          <w:sz w:val="24"/>
          <w:szCs w:val="24"/>
        </w:rPr>
        <w:t>);</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4"/>
        </w:rPr>
      </w:pPr>
      <w:r w:rsidRPr="00D76E4C">
        <w:rPr>
          <w:rFonts w:ascii="Times New Roman" w:eastAsiaTheme="minorHAnsi" w:hAnsi="Times New Roman"/>
          <w:color w:val="000000"/>
          <w:sz w:val="24"/>
          <w:szCs w:val="24"/>
        </w:rPr>
        <w:t>-мягкий знак в глаголах в сочетании -</w:t>
      </w:r>
      <w:r w:rsidRPr="00D76E4C">
        <w:rPr>
          <w:rFonts w:ascii="Times New Roman" w:eastAsiaTheme="minorHAnsi" w:hAnsi="Times New Roman"/>
          <w:bCs/>
          <w:i/>
          <w:iCs/>
          <w:color w:val="000000"/>
          <w:sz w:val="24"/>
          <w:szCs w:val="24"/>
        </w:rPr>
        <w:t>ться</w:t>
      </w:r>
      <w:r w:rsidRPr="00D76E4C">
        <w:rPr>
          <w:rFonts w:ascii="Times New Roman" w:eastAsiaTheme="minorHAnsi" w:hAnsi="Times New Roman"/>
          <w:color w:val="000000"/>
          <w:sz w:val="24"/>
          <w:szCs w:val="24"/>
        </w:rPr>
        <w:t xml:space="preserve">; </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sz w:val="24"/>
          <w:szCs w:val="24"/>
        </w:rPr>
      </w:pPr>
      <w:r w:rsidRPr="00D76E4C">
        <w:rPr>
          <w:rFonts w:ascii="Times New Roman" w:eastAsiaTheme="minorHAnsi" w:hAnsi="Times New Roman"/>
          <w:color w:val="000000"/>
          <w:sz w:val="24"/>
          <w:szCs w:val="24"/>
        </w:rPr>
        <w:t>-безударные личные окончания глаголов.</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b/>
          <w:bCs/>
          <w:iCs/>
          <w:sz w:val="24"/>
          <w:szCs w:val="24"/>
        </w:rPr>
      </w:pPr>
      <w:r w:rsidRPr="00D76E4C">
        <w:rPr>
          <w:rFonts w:ascii="Times New Roman" w:eastAsiaTheme="minorHAnsi" w:hAnsi="Times New Roman"/>
          <w:b/>
          <w:bCs/>
          <w:iCs/>
          <w:sz w:val="24"/>
          <w:szCs w:val="24"/>
        </w:rPr>
        <w:t>Развитие речи</w:t>
      </w:r>
    </w:p>
    <w:p w:rsidR="00D76E4C" w:rsidRPr="00D76E4C" w:rsidRDefault="00D76E4C" w:rsidP="00D76E4C">
      <w:pPr>
        <w:autoSpaceDE w:val="0"/>
        <w:autoSpaceDN w:val="0"/>
        <w:adjustRightInd w:val="0"/>
        <w:spacing w:after="0"/>
        <w:ind w:left="-709" w:firstLine="567"/>
        <w:jc w:val="both"/>
        <w:rPr>
          <w:rFonts w:ascii="Times New Roman" w:eastAsiaTheme="minorHAnsi" w:hAnsi="Times New Roman"/>
          <w:b/>
          <w:sz w:val="24"/>
          <w:szCs w:val="24"/>
        </w:rPr>
      </w:pPr>
      <w:r w:rsidRPr="00D76E4C">
        <w:rPr>
          <w:rFonts w:ascii="Times New Roman" w:eastAsiaTheme="minorHAnsi" w:hAnsi="Times New Roman"/>
          <w:sz w:val="24"/>
          <w:szCs w:val="24"/>
        </w:rPr>
        <w:t>Осознание ситуации общения: с какой целью, с кем и где происходит общение. Введение в рассказы элементов описания. Построение устного ответа по учебному материалу (специфика учебно-деловой речи). Текст. Признаки текста. Создание собственных текстов и корректирование заданных текстов с учѐтом точности, правильности, богатства и выразительности письменной речи; использование в текстах синонимов и антонимов.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D76E4C" w:rsidRDefault="00D76E4C" w:rsidP="00B428E4">
      <w:pPr>
        <w:spacing w:after="0" w:line="240" w:lineRule="auto"/>
        <w:jc w:val="center"/>
        <w:rPr>
          <w:rFonts w:ascii="Times New Roman" w:hAnsi="Times New Roman"/>
          <w:b/>
          <w:sz w:val="26"/>
          <w:szCs w:val="26"/>
        </w:rPr>
      </w:pPr>
    </w:p>
    <w:p w:rsidR="00FA1A69" w:rsidRPr="004A4AF4" w:rsidRDefault="00FA1A69" w:rsidP="00B428E4">
      <w:pPr>
        <w:spacing w:after="0" w:line="240" w:lineRule="auto"/>
        <w:jc w:val="center"/>
        <w:rPr>
          <w:rFonts w:ascii="Times New Roman" w:hAnsi="Times New Roman"/>
          <w:b/>
          <w:sz w:val="26"/>
          <w:szCs w:val="26"/>
        </w:rPr>
      </w:pPr>
    </w:p>
    <w:p w:rsidR="004D1B9C" w:rsidRPr="004A4AF4" w:rsidRDefault="004D1B9C" w:rsidP="00B428E4">
      <w:pPr>
        <w:autoSpaceDE w:val="0"/>
        <w:autoSpaceDN w:val="0"/>
        <w:adjustRightInd w:val="0"/>
        <w:spacing w:after="0" w:line="240" w:lineRule="auto"/>
        <w:jc w:val="center"/>
        <w:rPr>
          <w:rFonts w:ascii="Times New Roman" w:eastAsia="Times New Roman" w:hAnsi="Times New Roman"/>
          <w:b/>
          <w:sz w:val="26"/>
          <w:szCs w:val="26"/>
          <w:lang w:eastAsia="ru-RU"/>
        </w:rPr>
      </w:pPr>
      <w:r w:rsidRPr="004A4AF4">
        <w:rPr>
          <w:rFonts w:ascii="Times New Roman" w:eastAsia="Times New Roman" w:hAnsi="Times New Roman"/>
          <w:b/>
          <w:sz w:val="26"/>
          <w:szCs w:val="26"/>
          <w:lang w:eastAsia="ru-RU"/>
        </w:rPr>
        <w:lastRenderedPageBreak/>
        <w:t>Тематическое планирование</w:t>
      </w:r>
    </w:p>
    <w:p w:rsidR="004D1B9C" w:rsidRDefault="004D1B9C" w:rsidP="00B428E4">
      <w:pPr>
        <w:autoSpaceDE w:val="0"/>
        <w:autoSpaceDN w:val="0"/>
        <w:adjustRightInd w:val="0"/>
        <w:spacing w:after="0" w:line="240" w:lineRule="auto"/>
        <w:jc w:val="center"/>
        <w:rPr>
          <w:rFonts w:ascii="Times New Roman" w:eastAsia="Times New Roman" w:hAnsi="Times New Roman"/>
          <w:b/>
          <w:sz w:val="26"/>
          <w:szCs w:val="26"/>
          <w:lang w:eastAsia="ru-RU"/>
        </w:rPr>
      </w:pPr>
    </w:p>
    <w:p w:rsidR="00D82131" w:rsidRPr="00D82131" w:rsidRDefault="00D82131" w:rsidP="00D82131">
      <w:pPr>
        <w:autoSpaceDE w:val="0"/>
        <w:autoSpaceDN w:val="0"/>
        <w:adjustRightInd w:val="0"/>
        <w:spacing w:after="0" w:line="240" w:lineRule="auto"/>
        <w:jc w:val="center"/>
        <w:rPr>
          <w:rFonts w:ascii="Times New Roman" w:eastAsia="Times New Roman" w:hAnsi="Times New Roman"/>
          <w:b/>
          <w:sz w:val="26"/>
          <w:szCs w:val="26"/>
          <w:lang w:eastAsia="ru-RU"/>
        </w:rPr>
      </w:pPr>
      <w:r w:rsidRPr="00D82131">
        <w:rPr>
          <w:rFonts w:ascii="Times New Roman" w:eastAsia="Times New Roman" w:hAnsi="Times New Roman"/>
          <w:b/>
          <w:sz w:val="26"/>
          <w:szCs w:val="26"/>
          <w:lang w:eastAsia="ru-RU"/>
        </w:rPr>
        <w:t>1 класс</w:t>
      </w:r>
    </w:p>
    <w:p w:rsidR="00D82131" w:rsidRPr="00D82131" w:rsidRDefault="00D82131" w:rsidP="00D82131">
      <w:pPr>
        <w:autoSpaceDE w:val="0"/>
        <w:autoSpaceDN w:val="0"/>
        <w:adjustRightInd w:val="0"/>
        <w:spacing w:after="0" w:line="240" w:lineRule="auto"/>
        <w:jc w:val="center"/>
        <w:rPr>
          <w:rFonts w:ascii="Times New Roman" w:eastAsia="Times New Roman" w:hAnsi="Times New Roman"/>
          <w:b/>
          <w:sz w:val="26"/>
          <w:szCs w:val="26"/>
          <w:lang w:eastAsia="ru-RU"/>
        </w:rPr>
      </w:pPr>
    </w:p>
    <w:tbl>
      <w:tblPr>
        <w:tblStyle w:val="111"/>
        <w:tblW w:w="0" w:type="auto"/>
        <w:tblInd w:w="0" w:type="dxa"/>
        <w:tblLook w:val="04A0" w:firstRow="1" w:lastRow="0" w:firstColumn="1" w:lastColumn="0" w:noHBand="0" w:noVBand="1"/>
      </w:tblPr>
      <w:tblGrid>
        <w:gridCol w:w="959"/>
        <w:gridCol w:w="7087"/>
        <w:gridCol w:w="1525"/>
      </w:tblGrid>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eastAsia="Times New Roman" w:hAnsi="Times New Roman"/>
                <w:b/>
                <w:sz w:val="24"/>
                <w:szCs w:val="24"/>
                <w:lang w:eastAsia="ru-RU"/>
              </w:rPr>
              <w:t>№ п/п</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eastAsia="Times New Roman" w:hAnsi="Times New Roman"/>
                <w:b/>
                <w:sz w:val="24"/>
                <w:szCs w:val="24"/>
                <w:lang w:eastAsia="ru-RU"/>
              </w:rPr>
              <w:t>Раздел, тема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eastAsia="Times New Roman" w:hAnsi="Times New Roman"/>
                <w:b/>
                <w:sz w:val="24"/>
                <w:szCs w:val="24"/>
                <w:lang w:eastAsia="ru-RU"/>
              </w:rPr>
              <w:t>Количество часов</w:t>
            </w:r>
          </w:p>
        </w:tc>
      </w:tr>
      <w:tr w:rsidR="00D82131" w:rsidRPr="00D82131" w:rsidTr="00D82131">
        <w:tc>
          <w:tcPr>
            <w:tcW w:w="9571" w:type="dxa"/>
            <w:gridSpan w:val="3"/>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
                <w:bCs/>
                <w:sz w:val="24"/>
                <w:szCs w:val="24"/>
                <w:lang w:eastAsia="ar-SA"/>
              </w:rPr>
            </w:pPr>
            <w:r w:rsidRPr="00D82131">
              <w:rPr>
                <w:rFonts w:ascii="Times New Roman" w:eastAsia="Times New Roman" w:hAnsi="Times New Roman"/>
                <w:b/>
                <w:bCs/>
                <w:sz w:val="24"/>
                <w:szCs w:val="24"/>
                <w:lang w:eastAsia="ar-SA"/>
              </w:rPr>
              <w:t>Добукварный период (45 ч.)</w:t>
            </w:r>
          </w:p>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eastAsia="Times New Roman" w:hAnsi="Times New Roman"/>
                <w:b/>
                <w:bCs/>
                <w:sz w:val="24"/>
                <w:szCs w:val="24"/>
                <w:lang w:eastAsia="ar-SA"/>
              </w:rPr>
              <w:t>(Подготовительный этап. Практическое ознакомление с предложением и словом в предложении. Слоги в словах. Звуки речи. Подготовка к чтению и письму. Речевая практика.)</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Знакомство с понятием «слово».</w:t>
            </w:r>
            <w:r w:rsidRPr="00D82131">
              <w:rPr>
                <w:rFonts w:ascii="Times New Roman" w:eastAsia="Times New Roman" w:hAnsi="Times New Roman"/>
                <w:sz w:val="24"/>
                <w:szCs w:val="24"/>
                <w:lang w:eastAsia="ar-SA"/>
              </w:rPr>
              <w:t xml:space="preserve"> Соотнесение слова и предмета. </w:t>
            </w:r>
            <w:r w:rsidRPr="00D82131">
              <w:rPr>
                <w:rFonts w:ascii="Times New Roman" w:hAnsi="Times New Roman"/>
                <w:sz w:val="24"/>
                <w:szCs w:val="24"/>
              </w:rPr>
              <w:t>Восприятие слова как объекта изучения, материала для анализа.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 xml:space="preserve">Условно-графическая запись слов (полосками бумаги).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b/>
                <w:bCs/>
                <w:sz w:val="24"/>
                <w:szCs w:val="24"/>
                <w:lang w:eastAsia="ar-SA"/>
              </w:rPr>
            </w:pPr>
            <w:r w:rsidRPr="00D82131">
              <w:rPr>
                <w:rFonts w:ascii="Times New Roman" w:eastAsia="Times New Roman" w:hAnsi="Times New Roman"/>
                <w:sz w:val="24"/>
                <w:szCs w:val="24"/>
                <w:lang w:eastAsia="ar-SA"/>
              </w:rPr>
              <w:t>Знакомство с понятием «предложение». Составление предложений по сюжетным картинкам и их условно-графическая запись.    Беседа по содержанию иллюстраций.</w:t>
            </w:r>
            <w:r w:rsidRPr="00D82131">
              <w:rPr>
                <w:rFonts w:ascii="Times New Roman" w:hAnsi="Times New Roman"/>
                <w:sz w:val="24"/>
                <w:szCs w:val="24"/>
              </w:rPr>
              <w:t xml:space="preserve">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jc w:val="both"/>
              <w:rPr>
                <w:rFonts w:ascii="Times New Roman" w:hAnsi="Times New Roman"/>
                <w:sz w:val="24"/>
                <w:szCs w:val="24"/>
              </w:rPr>
            </w:pPr>
            <w:r w:rsidRPr="00D82131">
              <w:rPr>
                <w:rFonts w:ascii="Times New Roman" w:hAnsi="Times New Roman"/>
                <w:sz w:val="24"/>
                <w:szCs w:val="24"/>
              </w:rPr>
              <w:t xml:space="preserve">Различение слова и предложения.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sz w:val="24"/>
                <w:szCs w:val="24"/>
              </w:rPr>
            </w:pPr>
            <w:r w:rsidRPr="00D82131">
              <w:rPr>
                <w:rFonts w:ascii="Times New Roman" w:hAnsi="Times New Roman"/>
                <w:sz w:val="24"/>
                <w:szCs w:val="24"/>
              </w:rPr>
              <w:t>Овладение нормами речевого этикета в ситуациях учебного и бытового общения (приветствие, прощание).</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sz w:val="24"/>
                <w:szCs w:val="24"/>
              </w:rPr>
            </w:pPr>
            <w:r w:rsidRPr="00D82131">
              <w:rPr>
                <w:rFonts w:ascii="Times New Roman" w:hAnsi="Times New Roman"/>
                <w:sz w:val="24"/>
                <w:szCs w:val="24"/>
              </w:rPr>
              <w:t>Составление схем предложений и предложений по схемам.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sz w:val="24"/>
                <w:szCs w:val="24"/>
              </w:rPr>
            </w:pPr>
            <w:r w:rsidRPr="00D82131">
              <w:rPr>
                <w:rFonts w:ascii="Times New Roman" w:hAnsi="Times New Roman"/>
                <w:sz w:val="24"/>
                <w:szCs w:val="24"/>
              </w:rPr>
              <w:t>Слова в предложениях.  Раздельное написание слов.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sz w:val="24"/>
                <w:szCs w:val="24"/>
              </w:rPr>
            </w:pPr>
            <w:r w:rsidRPr="00D82131">
              <w:rPr>
                <w:rFonts w:ascii="Times New Roman" w:hAnsi="Times New Roman"/>
                <w:sz w:val="24"/>
                <w:szCs w:val="24"/>
              </w:rPr>
              <w:t>Работа с предложением: выделение слов. Подсчет количества слов в предложении с использованием счетных средств.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jc w:val="both"/>
              <w:rPr>
                <w:rFonts w:ascii="Times New Roman" w:hAnsi="Times New Roman"/>
                <w:sz w:val="24"/>
                <w:szCs w:val="24"/>
              </w:rPr>
            </w:pPr>
            <w:r w:rsidRPr="00D82131">
              <w:rPr>
                <w:rFonts w:ascii="Times New Roman" w:hAnsi="Times New Roman"/>
                <w:sz w:val="24"/>
                <w:szCs w:val="24"/>
              </w:rPr>
              <w:t xml:space="preserve">Составление предложений с предлогами </w:t>
            </w:r>
            <w:r w:rsidRPr="00D82131">
              <w:rPr>
                <w:rFonts w:ascii="Times New Roman" w:hAnsi="Times New Roman"/>
                <w:i/>
                <w:sz w:val="24"/>
                <w:szCs w:val="24"/>
              </w:rPr>
              <w:t>(в, на, за, над, под, перед)</w:t>
            </w:r>
            <w:r w:rsidRPr="00D82131">
              <w:rPr>
                <w:rFonts w:ascii="Times New Roman" w:hAnsi="Times New Roman"/>
                <w:sz w:val="24"/>
                <w:szCs w:val="24"/>
              </w:rPr>
              <w:t>.</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jc w:val="both"/>
              <w:rPr>
                <w:rFonts w:ascii="Times New Roman" w:hAnsi="Times New Roman"/>
                <w:sz w:val="24"/>
                <w:szCs w:val="24"/>
              </w:rPr>
            </w:pPr>
            <w:r w:rsidRPr="00D82131">
              <w:rPr>
                <w:rFonts w:ascii="Times New Roman" w:hAnsi="Times New Roman"/>
                <w:sz w:val="24"/>
                <w:szCs w:val="24"/>
              </w:rPr>
              <w:t>Составление предложений с существительными родительного падежа множественного числа и существительными творительного падежа.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sz w:val="24"/>
                <w:szCs w:val="24"/>
              </w:rPr>
            </w:pPr>
            <w:r w:rsidRPr="00D82131">
              <w:rPr>
                <w:rFonts w:ascii="Times New Roman" w:hAnsi="Times New Roman"/>
                <w:sz w:val="24"/>
                <w:szCs w:val="24"/>
              </w:rPr>
              <w:t>Знакомство с понятием «слог». Слог как минимальная произносительная единица.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b/>
                <w:bCs/>
                <w:sz w:val="24"/>
                <w:szCs w:val="24"/>
                <w:lang w:eastAsia="ar-SA"/>
              </w:rPr>
            </w:pPr>
            <w:r w:rsidRPr="00D82131">
              <w:rPr>
                <w:rFonts w:ascii="Times New Roman" w:eastAsia="Times New Roman" w:hAnsi="Times New Roman"/>
                <w:sz w:val="24"/>
                <w:szCs w:val="24"/>
                <w:lang w:eastAsia="ar-SA"/>
              </w:rPr>
              <w:t>Деление слова на слоги. Подсчет количества слогов в слове.</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eastAsia="Times New Roman" w:hAnsi="Times New Roman"/>
                <w:sz w:val="24"/>
                <w:szCs w:val="24"/>
                <w:lang w:eastAsia="ar-SA"/>
              </w:rPr>
              <w:t xml:space="preserve">Ударный слог. </w:t>
            </w:r>
            <w:r w:rsidRPr="00D82131">
              <w:rPr>
                <w:rFonts w:ascii="Times New Roman" w:hAnsi="Times New Roman"/>
                <w:sz w:val="24"/>
                <w:szCs w:val="24"/>
              </w:rPr>
              <w:t>Различение гласных ударных и безударных.</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both"/>
              <w:rPr>
                <w:rFonts w:ascii="Times New Roman" w:eastAsia="Times New Roman" w:hAnsi="Times New Roman"/>
                <w:sz w:val="24"/>
                <w:szCs w:val="24"/>
                <w:lang w:eastAsia="ru-RU"/>
              </w:rPr>
            </w:pPr>
            <w:r w:rsidRPr="00D82131">
              <w:rPr>
                <w:rFonts w:ascii="Times New Roman" w:hAnsi="Times New Roman"/>
                <w:sz w:val="24"/>
                <w:szCs w:val="24"/>
              </w:rPr>
              <w:t>Определение места ударения.</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sz w:val="24"/>
                <w:szCs w:val="24"/>
              </w:rPr>
            </w:pPr>
            <w:r w:rsidRPr="00D82131">
              <w:rPr>
                <w:rFonts w:ascii="Times New Roman" w:hAnsi="Times New Roman"/>
                <w:sz w:val="24"/>
                <w:szCs w:val="24"/>
              </w:rPr>
              <w:t>Выделение неречевых звуков из окружающей действительности. Различение голосов птиц, животных. Звукоподражание.</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eastAsia="Times New Roman" w:hAnsi="Times New Roman"/>
                <w:bCs/>
                <w:sz w:val="24"/>
                <w:szCs w:val="24"/>
                <w:lang w:eastAsia="ar-SA"/>
              </w:rPr>
              <w:t>Звуки речи.</w:t>
            </w:r>
            <w:r w:rsidRPr="00D82131">
              <w:rPr>
                <w:rFonts w:ascii="Times New Roman" w:eastAsia="Times New Roman" w:hAnsi="Times New Roman"/>
                <w:sz w:val="24"/>
                <w:szCs w:val="24"/>
                <w:lang w:eastAsia="ar-SA"/>
              </w:rPr>
              <w:t xml:space="preserve"> Выделение речевых звуков из звучащих слов </w:t>
            </w:r>
            <w:r w:rsidRPr="00D82131">
              <w:rPr>
                <w:rFonts w:ascii="Times New Roman" w:eastAsia="Times New Roman" w:hAnsi="Times New Roman"/>
                <w:i/>
                <w:sz w:val="24"/>
                <w:szCs w:val="24"/>
                <w:lang w:eastAsia="ar-SA"/>
              </w:rPr>
              <w:t>(а, о, ы, у, м, н, к)</w:t>
            </w:r>
            <w:r w:rsidRPr="00D82131">
              <w:rPr>
                <w:rFonts w:ascii="Times New Roman" w:eastAsia="Times New Roman" w:hAnsi="Times New Roman"/>
                <w:sz w:val="24"/>
                <w:szCs w:val="24"/>
                <w:lang w:eastAsia="ar-SA"/>
              </w:rPr>
              <w:t>, артикуляция звуков.</w:t>
            </w:r>
            <w:r w:rsidRPr="00D82131">
              <w:rPr>
                <w:rFonts w:ascii="Times New Roman" w:hAnsi="Times New Roman"/>
                <w:sz w:val="24"/>
                <w:szCs w:val="24"/>
              </w:rPr>
              <w:t xml:space="preserve">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sz w:val="24"/>
                <w:szCs w:val="24"/>
                <w:lang w:eastAsia="ar-SA"/>
              </w:rPr>
            </w:pPr>
            <w:r w:rsidRPr="00D82131">
              <w:rPr>
                <w:rFonts w:ascii="Times New Roman" w:eastAsia="Times New Roman" w:hAnsi="Times New Roman"/>
                <w:sz w:val="24"/>
                <w:szCs w:val="24"/>
                <w:lang w:eastAsia="ar-SA"/>
              </w:rPr>
              <w:t>Различение гласных и согласных звуков.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both"/>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Выделение звука в разных частях слова. Соотнесение слов, похожих по звуковому составу, и картинок.</w:t>
            </w:r>
            <w:r w:rsidRPr="00D82131">
              <w:rPr>
                <w:rFonts w:ascii="Times New Roman" w:hAnsi="Times New Roman"/>
                <w:sz w:val="24"/>
                <w:szCs w:val="24"/>
              </w:rPr>
              <w:t xml:space="preserve"> </w:t>
            </w:r>
            <w:r w:rsidRPr="00D82131">
              <w:rPr>
                <w:rFonts w:ascii="Times New Roman" w:eastAsia="Times New Roman" w:hAnsi="Times New Roman"/>
                <w:sz w:val="24"/>
                <w:szCs w:val="24"/>
                <w:lang w:eastAsia="ru-RU"/>
              </w:rPr>
              <w:t>Адекватное восприятие звучащей речи.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sz w:val="24"/>
                <w:szCs w:val="24"/>
                <w:lang w:eastAsia="ar-SA"/>
              </w:rPr>
            </w:pPr>
            <w:r w:rsidRPr="00D82131">
              <w:rPr>
                <w:rFonts w:ascii="Times New Roman" w:eastAsia="Times New Roman" w:hAnsi="Times New Roman"/>
                <w:sz w:val="24"/>
                <w:szCs w:val="24"/>
                <w:lang w:eastAsia="ar-SA"/>
              </w:rPr>
              <w:t>Составление фигур из цветных полосок бумаги по образцу. Составление картинок из цветных геометрических фигур по образцу.</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bCs/>
                <w:i/>
                <w:iCs/>
                <w:sz w:val="24"/>
                <w:szCs w:val="24"/>
                <w:lang w:eastAsia="ar-SA"/>
              </w:rPr>
            </w:pPr>
            <w:r w:rsidRPr="00D82131">
              <w:rPr>
                <w:rFonts w:ascii="Times New Roman" w:eastAsia="Times New Roman" w:hAnsi="Times New Roman"/>
                <w:sz w:val="24"/>
                <w:szCs w:val="24"/>
                <w:lang w:eastAsia="ar-SA"/>
              </w:rPr>
              <w:t xml:space="preserve">Узнавание контурных и наложенных друг на друга изображений.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Arial Unicode MS" w:hAnsi="Times New Roman"/>
                <w:sz w:val="24"/>
                <w:szCs w:val="24"/>
                <w:lang w:eastAsia="ar-SA"/>
              </w:rPr>
            </w:pPr>
            <w:r w:rsidRPr="00D82131">
              <w:rPr>
                <w:rFonts w:ascii="Times New Roman" w:eastAsia="Times New Roman" w:hAnsi="Times New Roman"/>
                <w:sz w:val="24"/>
                <w:szCs w:val="24"/>
                <w:lang w:eastAsia="ar-SA"/>
              </w:rPr>
              <w:t xml:space="preserve">Составление предметных и сюжетных картинок из частей. </w:t>
            </w:r>
            <w:r w:rsidRPr="00D82131">
              <w:rPr>
                <w:rFonts w:ascii="Times New Roman" w:hAnsi="Times New Roman"/>
                <w:sz w:val="24"/>
                <w:szCs w:val="24"/>
              </w:rPr>
              <w:t>Овладение нормами речевого этикета в ситуациях учебного и бытового общения (обращение с просьбой).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Сравнение предметов. Ориентировка в собственном теле.</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jc w:val="both"/>
              <w:rPr>
                <w:rFonts w:ascii="Times New Roman" w:hAnsi="Times New Roman"/>
                <w:sz w:val="24"/>
                <w:szCs w:val="24"/>
              </w:rPr>
            </w:pPr>
            <w:r w:rsidRPr="00D82131">
              <w:rPr>
                <w:rFonts w:ascii="Times New Roman" w:hAnsi="Times New Roman"/>
                <w:sz w:val="24"/>
                <w:szCs w:val="24"/>
              </w:rPr>
              <w:t>Определение пространственного расположения предметов. Ориентировка на листе тетради, азбуки.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lastRenderedPageBreak/>
              <w:t>24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bCs/>
                <w:sz w:val="24"/>
                <w:szCs w:val="24"/>
                <w:lang w:eastAsia="ar-SA"/>
              </w:rPr>
            </w:pPr>
            <w:r w:rsidRPr="00D82131">
              <w:rPr>
                <w:rFonts w:ascii="Times New Roman" w:hAnsi="Times New Roman"/>
                <w:sz w:val="24"/>
                <w:szCs w:val="24"/>
              </w:rPr>
              <w:t>Усвоение гигиенических требований при письме.</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sz w:val="24"/>
                <w:szCs w:val="24"/>
                <w:lang w:eastAsia="ar-SA"/>
              </w:rPr>
            </w:pPr>
            <w:r w:rsidRPr="00D82131">
              <w:rPr>
                <w:rFonts w:ascii="Times New Roman" w:eastAsia="Times New Roman" w:hAnsi="Times New Roman"/>
                <w:sz w:val="24"/>
                <w:szCs w:val="24"/>
                <w:lang w:eastAsia="ar-SA"/>
              </w:rPr>
              <w:t>Рисование мелом на доске, карандашом на нелинованной бумаге.</w:t>
            </w:r>
            <w:r w:rsidRPr="00D82131">
              <w:rPr>
                <w:rFonts w:ascii="Times New Roman" w:hAnsi="Times New Roman"/>
                <w:sz w:val="24"/>
                <w:szCs w:val="24"/>
              </w:rPr>
              <w:t xml:space="preserve"> </w:t>
            </w:r>
            <w:r w:rsidRPr="00D82131">
              <w:rPr>
                <w:rFonts w:ascii="Times New Roman" w:eastAsia="Times New Roman" w:hAnsi="Times New Roman"/>
                <w:sz w:val="24"/>
                <w:szCs w:val="24"/>
                <w:lang w:eastAsia="ar-SA"/>
              </w:rPr>
              <w:t>Развитие умения ориентироваться в пространстве листа в тетради и в пространстве классной доски.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Проведение линий в разных направлениях.  Гимнастика пальцев и кистей рук.</w:t>
            </w:r>
            <w:r w:rsidRPr="00D82131">
              <w:rPr>
                <w:rFonts w:ascii="Times New Roman" w:hAnsi="Times New Roman"/>
                <w:sz w:val="24"/>
                <w:szCs w:val="24"/>
              </w:rPr>
              <w:t xml:space="preserve"> </w:t>
            </w:r>
            <w:r w:rsidRPr="00D82131">
              <w:rPr>
                <w:rFonts w:ascii="Times New Roman" w:eastAsia="Times New Roman" w:hAnsi="Times New Roman"/>
                <w:sz w:val="24"/>
                <w:szCs w:val="24"/>
                <w:lang w:eastAsia="ar-SA"/>
              </w:rPr>
              <w:t>Развитие мелкой моторики пальцев и свободы движения руки.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jc w:val="both"/>
              <w:rPr>
                <w:rFonts w:ascii="Times New Roman" w:hAnsi="Times New Roman"/>
                <w:sz w:val="24"/>
                <w:szCs w:val="24"/>
              </w:rPr>
            </w:pPr>
            <w:r w:rsidRPr="00D82131">
              <w:rPr>
                <w:rFonts w:ascii="Times New Roman" w:hAnsi="Times New Roman"/>
                <w:sz w:val="24"/>
                <w:szCs w:val="24"/>
              </w:rPr>
              <w:t>Штриховка и раскрашивание. Отработка ритмичных круговых движений кистей рук.</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jc w:val="both"/>
              <w:rPr>
                <w:rFonts w:ascii="Times New Roman" w:hAnsi="Times New Roman"/>
                <w:sz w:val="24"/>
                <w:szCs w:val="24"/>
              </w:rPr>
            </w:pPr>
            <w:r w:rsidRPr="00D82131">
              <w:rPr>
                <w:rFonts w:ascii="Times New Roman" w:hAnsi="Times New Roman"/>
                <w:sz w:val="24"/>
                <w:szCs w:val="24"/>
              </w:rPr>
              <w:t>Обведение трафаретов. Выполнение несложных инструкций.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sz w:val="24"/>
                <w:szCs w:val="24"/>
              </w:rPr>
            </w:pPr>
            <w:r w:rsidRPr="00D82131">
              <w:rPr>
                <w:rFonts w:ascii="Times New Roman" w:hAnsi="Times New Roman"/>
                <w:sz w:val="24"/>
                <w:szCs w:val="24"/>
              </w:rPr>
              <w:t>Обводка пунктирных линий, рисование по точкам.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Рисование узоров, в полосе с предварительным анализом.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Письмо элементов букв с учетом рабочей строки.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jc w:val="both"/>
              <w:rPr>
                <w:rFonts w:ascii="Times New Roman" w:hAnsi="Times New Roman"/>
                <w:sz w:val="24"/>
                <w:szCs w:val="24"/>
              </w:rPr>
            </w:pPr>
            <w:r w:rsidRPr="00D82131">
              <w:rPr>
                <w:rFonts w:ascii="Times New Roman" w:hAnsi="Times New Roman"/>
                <w:sz w:val="24"/>
                <w:szCs w:val="24"/>
              </w:rPr>
              <w:t>Знакомство с прописью.</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sz w:val="24"/>
                <w:szCs w:val="24"/>
                <w:lang w:eastAsia="ar-SA"/>
              </w:rPr>
            </w:pPr>
            <w:r w:rsidRPr="00D82131">
              <w:rPr>
                <w:rFonts w:ascii="Times New Roman" w:hAnsi="Times New Roman"/>
                <w:sz w:val="24"/>
                <w:szCs w:val="24"/>
              </w:rPr>
              <w:t>Понимание прочитанного текста при самостоятельном чтении вслух и при его прослушивании. Понимание на слух информации, содержащейся в предъявляемом тексте, передача его содержания по вопросам.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sz w:val="24"/>
                <w:szCs w:val="24"/>
              </w:rPr>
            </w:pPr>
            <w:r w:rsidRPr="00D82131">
              <w:rPr>
                <w:rFonts w:ascii="Times New Roman" w:hAnsi="Times New Roman"/>
                <w:sz w:val="24"/>
                <w:szCs w:val="24"/>
              </w:rPr>
              <w:t xml:space="preserve">Слово и предложение.  Деление предложений на слова.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 xml:space="preserve">Определение порядка слов в предложении. </w:t>
            </w:r>
            <w:r w:rsidRPr="00D82131">
              <w:rPr>
                <w:rFonts w:ascii="Times New Roman" w:hAnsi="Times New Roman"/>
                <w:sz w:val="24"/>
                <w:szCs w:val="24"/>
              </w:rPr>
              <w:t xml:space="preserve"> Наблюдение над значением слова.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 xml:space="preserve">Составление предложений по сюжетным картинкам и их условно-графическая запись. </w:t>
            </w:r>
            <w:r w:rsidRPr="00D82131">
              <w:rPr>
                <w:rFonts w:ascii="Times New Roman" w:hAnsi="Times New Roman"/>
                <w:sz w:val="24"/>
                <w:szCs w:val="24"/>
              </w:rPr>
              <w:t>Овладение нормами речевого этикета в ситуациях учебного и бытового общения (извинение, благодарность).</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sz w:val="24"/>
                <w:szCs w:val="24"/>
                <w:lang w:eastAsia="ar-SA"/>
              </w:rPr>
            </w:pPr>
            <w:r w:rsidRPr="00D82131">
              <w:rPr>
                <w:rFonts w:ascii="Times New Roman" w:eastAsia="Times New Roman" w:hAnsi="Times New Roman"/>
                <w:sz w:val="24"/>
                <w:szCs w:val="24"/>
                <w:lang w:eastAsia="ar-SA"/>
              </w:rPr>
              <w:t>Составление предложений с предлогами. «Чтение» предложений по  условно-графической записи.   Выражение просьб и пожеланий в учебных ситуациях.</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Слово и слог.</w:t>
            </w:r>
            <w:r w:rsidRPr="00D82131">
              <w:rPr>
                <w:rFonts w:ascii="Times New Roman" w:eastAsia="Times New Roman" w:hAnsi="Times New Roman"/>
                <w:sz w:val="24"/>
                <w:szCs w:val="24"/>
                <w:lang w:eastAsia="ar-SA"/>
              </w:rPr>
              <w:t xml:space="preserve"> Закрепление понятия «слог», «ударный слог». </w:t>
            </w:r>
            <w:r w:rsidRPr="00D82131">
              <w:rPr>
                <w:rFonts w:ascii="Times New Roman" w:eastAsia="Times New Roman" w:hAnsi="Times New Roman"/>
                <w:sz w:val="24"/>
                <w:szCs w:val="24"/>
                <w:lang w:val="en-US" w:eastAsia="ar-SA"/>
              </w:rPr>
              <w:t>Деление слов на слоги.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Определение последовательности слогов в слове, ударного слога.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bCs/>
                <w:sz w:val="24"/>
                <w:szCs w:val="24"/>
              </w:rPr>
            </w:pPr>
            <w:r w:rsidRPr="00D82131">
              <w:rPr>
                <w:rFonts w:ascii="Times New Roman" w:hAnsi="Times New Roman"/>
                <w:sz w:val="24"/>
                <w:szCs w:val="24"/>
              </w:rPr>
              <w:t>Выделение гласных и согласных звуков в словах. Соблюдение орфоэпических норм и правильной интонации.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sz w:val="24"/>
                <w:szCs w:val="24"/>
              </w:rPr>
            </w:pPr>
            <w:r w:rsidRPr="00D82131">
              <w:rPr>
                <w:rFonts w:ascii="Times New Roman" w:hAnsi="Times New Roman"/>
                <w:sz w:val="24"/>
                <w:szCs w:val="24"/>
              </w:rPr>
              <w:t xml:space="preserve">Условно-графическое обозначение гласных и согласных. Определение места звука в слове. Подбор картинок и называние слов с заданным звуком.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both"/>
              <w:rPr>
                <w:rFonts w:ascii="Times New Roman" w:eastAsia="Times New Roman" w:hAnsi="Times New Roman"/>
                <w:bCs/>
                <w:sz w:val="24"/>
                <w:szCs w:val="24"/>
                <w:lang w:eastAsia="ru-RU"/>
              </w:rPr>
            </w:pPr>
            <w:r w:rsidRPr="00D82131">
              <w:rPr>
                <w:rFonts w:ascii="Times New Roman" w:eastAsia="Times New Roman" w:hAnsi="Times New Roman"/>
                <w:sz w:val="24"/>
                <w:szCs w:val="24"/>
                <w:lang w:eastAsia="ru-RU"/>
              </w:rPr>
              <w:t>Различение слов, похожих по звуковому составу, с опорой на картинки. Опора при построении высказываний на собственный чувственный опыт, непосредственное наблюдение за предметом или событием.</w:t>
            </w:r>
            <w:r w:rsidRPr="00D82131">
              <w:rPr>
                <w:rFonts w:ascii="Times New Roman" w:hAnsi="Times New Roman"/>
                <w:sz w:val="24"/>
                <w:szCs w:val="24"/>
              </w:rPr>
              <w:t xml:space="preserve"> Осознание единства звукового состава слова и его значения.</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both"/>
              <w:rPr>
                <w:rFonts w:ascii="Times New Roman" w:eastAsia="Times New Roman" w:hAnsi="Times New Roman"/>
                <w:sz w:val="24"/>
                <w:szCs w:val="24"/>
                <w:lang w:eastAsia="ru-RU"/>
              </w:rPr>
            </w:pPr>
            <w:r w:rsidRPr="00D82131">
              <w:rPr>
                <w:rFonts w:ascii="Times New Roman" w:hAnsi="Times New Roman"/>
                <w:sz w:val="24"/>
                <w:szCs w:val="24"/>
              </w:rPr>
              <w:t xml:space="preserve">Установление числа и последовательности звуков в слове. </w:t>
            </w:r>
            <w:r w:rsidRPr="00D82131">
              <w:rPr>
                <w:rFonts w:ascii="Times New Roman" w:eastAsia="Times New Roman" w:hAnsi="Times New Roman"/>
                <w:sz w:val="24"/>
                <w:szCs w:val="24"/>
                <w:lang w:eastAsia="ru-RU"/>
              </w:rPr>
              <w:t xml:space="preserve">Составление условно-графической схемы звукового состава анализируемых слов по следам анализа.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Различение согласных звонких и глухих. </w:t>
            </w:r>
          </w:p>
          <w:p w:rsidR="00D82131" w:rsidRPr="00D82131" w:rsidRDefault="00D82131" w:rsidP="00D82131">
            <w:pPr>
              <w:autoSpaceDE w:val="0"/>
              <w:autoSpaceDN w:val="0"/>
              <w:adjustRightInd w:val="0"/>
              <w:jc w:val="both"/>
              <w:rPr>
                <w:rFonts w:ascii="Times New Roman" w:eastAsia="Times New Roman" w:hAnsi="Times New Roman"/>
                <w:sz w:val="24"/>
                <w:szCs w:val="24"/>
                <w:lang w:eastAsia="ru-RU"/>
              </w:rPr>
            </w:pPr>
            <w:r w:rsidRPr="00D82131">
              <w:rPr>
                <w:rFonts w:ascii="Times New Roman" w:hAnsi="Times New Roman"/>
                <w:sz w:val="24"/>
                <w:szCs w:val="24"/>
              </w:rPr>
              <w:t xml:space="preserve"> Сопоставление слов, различающихся одним или несколькими звуками.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both"/>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 xml:space="preserve">Письмо элементов букв с учетом рабочей строки.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71" w:type="dxa"/>
            <w:gridSpan w:val="3"/>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
                <w:bCs/>
                <w:sz w:val="24"/>
                <w:szCs w:val="24"/>
                <w:lang w:eastAsia="ar-SA"/>
              </w:rPr>
            </w:pPr>
            <w:r w:rsidRPr="00D82131">
              <w:rPr>
                <w:rFonts w:ascii="Times New Roman" w:eastAsia="Times New Roman" w:hAnsi="Times New Roman"/>
                <w:b/>
                <w:bCs/>
                <w:sz w:val="24"/>
                <w:szCs w:val="24"/>
                <w:lang w:eastAsia="ar-SA"/>
              </w:rPr>
              <w:t>Букварный период (79 ч.)</w:t>
            </w:r>
          </w:p>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eastAsia="Times New Roman" w:hAnsi="Times New Roman"/>
                <w:b/>
                <w:bCs/>
                <w:sz w:val="24"/>
                <w:szCs w:val="24"/>
                <w:lang w:eastAsia="ar-SA"/>
              </w:rPr>
              <w:t>(Гласные, согласные звуки и буквы, звуко-буквенный анализ слогов и слов, письмо букв, речевая практика)</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lastRenderedPageBreak/>
              <w:t>46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bCs/>
                <w:i/>
                <w:iCs/>
                <w:sz w:val="24"/>
                <w:szCs w:val="24"/>
              </w:rPr>
            </w:pPr>
            <w:r w:rsidRPr="00D82131">
              <w:rPr>
                <w:rFonts w:ascii="Times New Roman" w:hAnsi="Times New Roman"/>
                <w:sz w:val="24"/>
                <w:szCs w:val="24"/>
              </w:rPr>
              <w:t xml:space="preserve">Звук и буква </w:t>
            </w:r>
            <w:r w:rsidRPr="00D82131">
              <w:rPr>
                <w:rFonts w:ascii="Times New Roman" w:hAnsi="Times New Roman"/>
                <w:i/>
                <w:sz w:val="24"/>
                <w:szCs w:val="24"/>
              </w:rPr>
              <w:t>а, А</w:t>
            </w:r>
            <w:r w:rsidRPr="00D82131">
              <w:rPr>
                <w:rFonts w:ascii="Times New Roman" w:hAnsi="Times New Roman"/>
                <w:sz w:val="24"/>
                <w:szCs w:val="24"/>
              </w:rPr>
              <w:t>. Практическое овладение диалогической формой речи.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bCs/>
                <w:i/>
                <w:iCs/>
                <w:sz w:val="24"/>
                <w:szCs w:val="24"/>
                <w:lang w:eastAsia="ru-RU"/>
              </w:rPr>
            </w:pPr>
            <w:r w:rsidRPr="00D82131">
              <w:rPr>
                <w:rFonts w:ascii="Times New Roman" w:eastAsia="Times New Roman" w:hAnsi="Times New Roman"/>
                <w:sz w:val="24"/>
                <w:szCs w:val="24"/>
                <w:lang w:eastAsia="ru-RU"/>
              </w:rPr>
              <w:t xml:space="preserve">Письмо буквы </w:t>
            </w:r>
            <w:r w:rsidRPr="00D82131">
              <w:rPr>
                <w:rFonts w:ascii="Times New Roman" w:eastAsia="Times New Roman" w:hAnsi="Times New Roman"/>
                <w:i/>
                <w:sz w:val="24"/>
                <w:szCs w:val="24"/>
                <w:lang w:eastAsia="ru-RU"/>
              </w:rPr>
              <w:t>а, А.</w:t>
            </w:r>
            <w:r w:rsidRPr="00D82131">
              <w:rPr>
                <w:rFonts w:ascii="Times New Roman" w:hAnsi="Times New Roman"/>
                <w:sz w:val="24"/>
                <w:szCs w:val="24"/>
              </w:rPr>
              <w:t xml:space="preserve"> Различение звука и буквы: буква как знак звука.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у, У</w:t>
            </w:r>
            <w:r w:rsidRPr="00D82131">
              <w:rPr>
                <w:rFonts w:ascii="Times New Roman" w:eastAsia="Times New Roman" w:hAnsi="Times New Roman"/>
                <w:sz w:val="24"/>
                <w:szCs w:val="24"/>
                <w:lang w:eastAsia="ar-SA"/>
              </w:rPr>
              <w:t>. Моделирование речевых ситуаций с использованием иллюстраций азбуки, личного опыта обучающихся.</w:t>
            </w:r>
            <w:r w:rsidRPr="00D82131">
              <w:rPr>
                <w:rFonts w:ascii="Times New Roman" w:hAnsi="Times New Roman"/>
                <w:sz w:val="24"/>
                <w:szCs w:val="24"/>
              </w:rPr>
              <w:t xml:space="preserve">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i/>
                <w:sz w:val="24"/>
                <w:szCs w:val="24"/>
                <w:lang w:eastAsia="ru-RU"/>
              </w:rPr>
            </w:pPr>
            <w:r w:rsidRPr="00D82131">
              <w:rPr>
                <w:rFonts w:ascii="Times New Roman" w:eastAsia="Times New Roman" w:hAnsi="Times New Roman"/>
                <w:sz w:val="24"/>
                <w:szCs w:val="24"/>
                <w:lang w:eastAsia="ru-RU"/>
              </w:rPr>
              <w:t xml:space="preserve">Письмо буквы </w:t>
            </w:r>
            <w:r w:rsidRPr="00D82131">
              <w:rPr>
                <w:rFonts w:ascii="Times New Roman" w:eastAsia="Times New Roman" w:hAnsi="Times New Roman"/>
                <w:i/>
                <w:sz w:val="24"/>
                <w:szCs w:val="24"/>
                <w:lang w:eastAsia="ru-RU"/>
              </w:rPr>
              <w:t>у, У.</w:t>
            </w:r>
            <w:r w:rsidRPr="00D82131">
              <w:rPr>
                <w:rFonts w:ascii="Times New Roman" w:eastAsia="Times New Roman" w:hAnsi="Times New Roman"/>
                <w:sz w:val="24"/>
                <w:szCs w:val="24"/>
                <w:lang w:eastAsia="ru-RU"/>
              </w:rPr>
              <w:t xml:space="preserve"> </w:t>
            </w:r>
            <w:r w:rsidRPr="00D82131">
              <w:rPr>
                <w:rFonts w:ascii="Times New Roman" w:hAnsi="Times New Roman"/>
                <w:sz w:val="24"/>
                <w:szCs w:val="24"/>
              </w:rPr>
              <w:t>Овладение позиционным способом обозначения звуков буквами.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50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о, О</w:t>
            </w:r>
            <w:r w:rsidRPr="00D82131">
              <w:rPr>
                <w:rFonts w:ascii="Times New Roman" w:eastAsia="Times New Roman" w:hAnsi="Times New Roman"/>
                <w:sz w:val="24"/>
                <w:szCs w:val="24"/>
                <w:lang w:eastAsia="ar-SA"/>
              </w:rPr>
              <w:t xml:space="preserve">. </w:t>
            </w:r>
            <w:r w:rsidRPr="00D82131">
              <w:rPr>
                <w:rFonts w:ascii="Times New Roman" w:hAnsi="Times New Roman"/>
                <w:sz w:val="24"/>
                <w:szCs w:val="24"/>
              </w:rPr>
              <w:t>Составление небольших рассказов повествовательного характера по серии сюжетных картинок, материалам собственных игр, занятий, наблюдений.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51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bCs/>
                <w:i/>
                <w:iCs/>
                <w:sz w:val="24"/>
                <w:szCs w:val="24"/>
                <w:lang w:eastAsia="ru-RU"/>
              </w:rPr>
            </w:pPr>
            <w:r w:rsidRPr="00D82131">
              <w:rPr>
                <w:rFonts w:ascii="Times New Roman" w:eastAsia="Times New Roman" w:hAnsi="Times New Roman"/>
                <w:sz w:val="24"/>
                <w:szCs w:val="24"/>
                <w:lang w:eastAsia="ru-RU"/>
              </w:rPr>
              <w:t xml:space="preserve">Письмо буквы </w:t>
            </w:r>
            <w:r w:rsidRPr="00D82131">
              <w:rPr>
                <w:rFonts w:ascii="Times New Roman" w:eastAsia="Times New Roman" w:hAnsi="Times New Roman"/>
                <w:i/>
                <w:sz w:val="24"/>
                <w:szCs w:val="24"/>
                <w:lang w:eastAsia="ru-RU"/>
              </w:rPr>
              <w:t>о, О.</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both"/>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 xml:space="preserve">Звук и буква </w:t>
            </w:r>
            <w:r w:rsidRPr="00D82131">
              <w:rPr>
                <w:rFonts w:ascii="Times New Roman" w:eastAsia="Times New Roman" w:hAnsi="Times New Roman"/>
                <w:i/>
                <w:sz w:val="24"/>
                <w:szCs w:val="24"/>
                <w:lang w:eastAsia="ru-RU"/>
              </w:rPr>
              <w:t>ы</w:t>
            </w:r>
            <w:r w:rsidRPr="00D82131">
              <w:rPr>
                <w:rFonts w:ascii="Times New Roman" w:eastAsia="Times New Roman" w:hAnsi="Times New Roman"/>
                <w:sz w:val="24"/>
                <w:szCs w:val="24"/>
                <w:lang w:eastAsia="ru-RU"/>
              </w:rPr>
              <w:t>. Образование множественного числа существительных.</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bCs/>
                <w:i/>
                <w:iCs/>
                <w:sz w:val="24"/>
                <w:szCs w:val="24"/>
                <w:lang w:eastAsia="ru-RU"/>
              </w:rPr>
            </w:pPr>
            <w:r w:rsidRPr="00D82131">
              <w:rPr>
                <w:rFonts w:ascii="Times New Roman" w:eastAsia="Times New Roman" w:hAnsi="Times New Roman"/>
                <w:sz w:val="24"/>
                <w:szCs w:val="24"/>
                <w:lang w:eastAsia="ru-RU"/>
              </w:rPr>
              <w:t xml:space="preserve">Письмо буквы </w:t>
            </w:r>
            <w:r w:rsidRPr="00D82131">
              <w:rPr>
                <w:rFonts w:ascii="Times New Roman" w:eastAsia="Times New Roman" w:hAnsi="Times New Roman"/>
                <w:i/>
                <w:sz w:val="24"/>
                <w:szCs w:val="24"/>
                <w:lang w:eastAsia="ru-RU"/>
              </w:rPr>
              <w:t xml:space="preserve">ы.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и, И</w:t>
            </w:r>
            <w:r w:rsidRPr="00D82131">
              <w:rPr>
                <w:rFonts w:ascii="Times New Roman" w:eastAsia="Times New Roman" w:hAnsi="Times New Roman"/>
                <w:sz w:val="24"/>
                <w:szCs w:val="24"/>
                <w:lang w:eastAsia="ar-SA"/>
              </w:rPr>
              <w:t>. Описание героя сказки по иллюстрации.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i/>
                <w:sz w:val="24"/>
                <w:szCs w:val="24"/>
                <w:lang w:eastAsia="ru-RU"/>
              </w:rPr>
            </w:pPr>
            <w:r w:rsidRPr="00D82131">
              <w:rPr>
                <w:rFonts w:ascii="Times New Roman" w:eastAsia="Times New Roman" w:hAnsi="Times New Roman"/>
                <w:sz w:val="24"/>
                <w:szCs w:val="24"/>
                <w:lang w:eastAsia="ru-RU"/>
              </w:rPr>
              <w:t xml:space="preserve">Письмо буквы </w:t>
            </w:r>
            <w:r w:rsidRPr="00D82131">
              <w:rPr>
                <w:rFonts w:ascii="Times New Roman" w:eastAsia="Times New Roman" w:hAnsi="Times New Roman"/>
                <w:i/>
                <w:sz w:val="24"/>
                <w:szCs w:val="24"/>
                <w:lang w:eastAsia="ru-RU"/>
              </w:rPr>
              <w:t>и, 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 xml:space="preserve">Звук и буква </w:t>
            </w:r>
            <w:r w:rsidRPr="00D82131">
              <w:rPr>
                <w:rFonts w:ascii="Times New Roman" w:eastAsia="Times New Roman" w:hAnsi="Times New Roman"/>
                <w:i/>
                <w:sz w:val="24"/>
                <w:szCs w:val="24"/>
                <w:lang w:eastAsia="ru-RU"/>
              </w:rPr>
              <w:t>н, Н</w:t>
            </w:r>
            <w:r w:rsidRPr="00D82131">
              <w:rPr>
                <w:rFonts w:ascii="Times New Roman" w:eastAsia="Times New Roman" w:hAnsi="Times New Roman"/>
                <w:sz w:val="24"/>
                <w:szCs w:val="24"/>
                <w:lang w:eastAsia="ru-RU"/>
              </w:rPr>
              <w:t xml:space="preserve">. </w:t>
            </w:r>
            <w:r w:rsidRPr="00D82131">
              <w:rPr>
                <w:rFonts w:ascii="Times New Roman" w:hAnsi="Times New Roman"/>
                <w:sz w:val="24"/>
                <w:szCs w:val="24"/>
              </w:rPr>
              <w:t>Прописная (заглавная) буква в именах собственных.</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i/>
                <w:sz w:val="24"/>
                <w:szCs w:val="24"/>
                <w:lang w:eastAsia="ru-RU"/>
              </w:rPr>
            </w:pPr>
            <w:r w:rsidRPr="00D82131">
              <w:rPr>
                <w:rFonts w:ascii="Times New Roman" w:eastAsia="Times New Roman" w:hAnsi="Times New Roman"/>
                <w:sz w:val="24"/>
                <w:szCs w:val="24"/>
                <w:lang w:eastAsia="ru-RU"/>
              </w:rPr>
              <w:t xml:space="preserve">Письмо буквы </w:t>
            </w:r>
            <w:r w:rsidRPr="00D82131">
              <w:rPr>
                <w:rFonts w:ascii="Times New Roman" w:eastAsia="Times New Roman" w:hAnsi="Times New Roman"/>
                <w:i/>
                <w:sz w:val="24"/>
                <w:szCs w:val="24"/>
                <w:lang w:eastAsia="ru-RU"/>
              </w:rPr>
              <w:t>н, Н.</w:t>
            </w:r>
            <w:r w:rsidRPr="00D82131">
              <w:rPr>
                <w:rFonts w:ascii="Times New Roman" w:eastAsia="Times New Roman" w:hAnsi="Times New Roman"/>
                <w:sz w:val="24"/>
                <w:szCs w:val="24"/>
                <w:lang w:eastAsia="ru-RU"/>
              </w:rPr>
              <w:t xml:space="preserve"> Списывание букв с печатного текста и соотнесение с образцом.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eastAsia="Times New Roman" w:hAnsi="Times New Roman"/>
                <w:sz w:val="24"/>
                <w:szCs w:val="24"/>
                <w:lang w:eastAsia="ru-RU"/>
              </w:rPr>
              <w:t xml:space="preserve">Звук и буква </w:t>
            </w:r>
            <w:r w:rsidRPr="00D82131">
              <w:rPr>
                <w:rFonts w:ascii="Times New Roman" w:eastAsia="Times New Roman" w:hAnsi="Times New Roman"/>
                <w:i/>
                <w:sz w:val="24"/>
                <w:szCs w:val="24"/>
                <w:lang w:eastAsia="ru-RU"/>
              </w:rPr>
              <w:t>с, С</w:t>
            </w:r>
            <w:r w:rsidRPr="00D82131">
              <w:rPr>
                <w:rFonts w:ascii="Times New Roman" w:eastAsia="Times New Roman" w:hAnsi="Times New Roman"/>
                <w:sz w:val="24"/>
                <w:szCs w:val="24"/>
                <w:lang w:eastAsia="ru-RU"/>
              </w:rPr>
              <w:t xml:space="preserve">. </w:t>
            </w:r>
            <w:r w:rsidRPr="00D82131">
              <w:rPr>
                <w:rFonts w:ascii="Times New Roman" w:hAnsi="Times New Roman"/>
                <w:sz w:val="24"/>
                <w:szCs w:val="24"/>
              </w:rPr>
              <w:t xml:space="preserve">Различение согласных твердых и мягких звуков. </w:t>
            </w:r>
          </w:p>
          <w:p w:rsidR="00D82131" w:rsidRPr="00D82131" w:rsidRDefault="00D82131" w:rsidP="00D82131">
            <w:pPr>
              <w:autoSpaceDE w:val="0"/>
              <w:autoSpaceDN w:val="0"/>
              <w:adjustRightInd w:val="0"/>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Упражнение в словообразовании уменьшительно-ласкательной формы существительных.</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i/>
                <w:sz w:val="24"/>
                <w:szCs w:val="24"/>
                <w:lang w:eastAsia="ru-RU"/>
              </w:rPr>
            </w:pPr>
            <w:r w:rsidRPr="00D82131">
              <w:rPr>
                <w:rFonts w:ascii="Times New Roman" w:eastAsia="Times New Roman" w:hAnsi="Times New Roman"/>
                <w:sz w:val="24"/>
                <w:szCs w:val="24"/>
                <w:lang w:eastAsia="ru-RU"/>
              </w:rPr>
              <w:t xml:space="preserve">Письмо буквы </w:t>
            </w:r>
            <w:r w:rsidRPr="00D82131">
              <w:rPr>
                <w:rFonts w:ascii="Times New Roman" w:eastAsia="Times New Roman" w:hAnsi="Times New Roman"/>
                <w:i/>
                <w:sz w:val="24"/>
                <w:szCs w:val="24"/>
                <w:lang w:eastAsia="ru-RU"/>
              </w:rPr>
              <w:t>с, С.</w:t>
            </w:r>
            <w:r w:rsidRPr="00D82131">
              <w:rPr>
                <w:rFonts w:ascii="Times New Roman" w:hAnsi="Times New Roman"/>
                <w:sz w:val="24"/>
                <w:szCs w:val="24"/>
              </w:rPr>
              <w:t xml:space="preserve"> Овладение начертанием письменных прописных (заглавных) и строчных букв.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Чтение слов по условно-графическим схемам. Чтение прямых, обратных и закрытых слогов. Формирование навыка слогового чтения (ориентация на букву, обозначающую гласный звук).</w:t>
            </w:r>
            <w:r w:rsidRPr="00D82131">
              <w:rPr>
                <w:rFonts w:ascii="Times New Roman" w:hAnsi="Times New Roman"/>
                <w:sz w:val="24"/>
                <w:szCs w:val="24"/>
              </w:rPr>
              <w:t xml:space="preserve"> Письмо букв с соблюдением гигиенических норм.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к, К.</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Письмо буквы</w:t>
            </w:r>
            <w:r w:rsidRPr="00D82131">
              <w:rPr>
                <w:rFonts w:ascii="Times New Roman" w:eastAsia="Times New Roman" w:hAnsi="Times New Roman"/>
                <w:i/>
                <w:sz w:val="24"/>
                <w:szCs w:val="24"/>
                <w:lang w:eastAsia="ar-SA"/>
              </w:rPr>
              <w:t xml:space="preserve"> к, К.</w:t>
            </w:r>
            <w:r w:rsidRPr="00D82131">
              <w:rPr>
                <w:rFonts w:ascii="Times New Roman" w:hAnsi="Times New Roman"/>
                <w:sz w:val="24"/>
                <w:szCs w:val="24"/>
              </w:rPr>
              <w:t xml:space="preserve"> Выработка навыка писать большую букву в именах людей и кличках животных.</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т, Т.</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b/>
                <w:bCs/>
                <w:sz w:val="24"/>
                <w:szCs w:val="24"/>
                <w:lang w:eastAsia="ar-SA"/>
              </w:rPr>
            </w:pPr>
            <w:r w:rsidRPr="00D82131">
              <w:rPr>
                <w:rFonts w:ascii="Times New Roman" w:eastAsia="Times New Roman" w:hAnsi="Times New Roman"/>
                <w:sz w:val="24"/>
                <w:szCs w:val="24"/>
                <w:lang w:val="en-US" w:eastAsia="ar-SA"/>
              </w:rPr>
              <w:t xml:space="preserve">Письмо буквы </w:t>
            </w:r>
            <w:r w:rsidRPr="00D82131">
              <w:rPr>
                <w:rFonts w:ascii="Times New Roman" w:eastAsia="Times New Roman" w:hAnsi="Times New Roman"/>
                <w:i/>
                <w:sz w:val="24"/>
                <w:szCs w:val="24"/>
                <w:lang w:eastAsia="ar-SA"/>
              </w:rPr>
              <w:t xml:space="preserve"> т, Т.</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rPr>
                <w:rFonts w:ascii="Times New Roman" w:eastAsia="Times New Roman" w:hAnsi="Times New Roman"/>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л, Л.</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
                <w:bCs/>
                <w:sz w:val="24"/>
                <w:szCs w:val="24"/>
                <w:lang w:eastAsia="ar-SA"/>
              </w:rPr>
            </w:pPr>
            <w:r w:rsidRPr="00D82131">
              <w:rPr>
                <w:rFonts w:ascii="Times New Roman" w:eastAsia="Times New Roman" w:hAnsi="Times New Roman"/>
                <w:sz w:val="24"/>
                <w:szCs w:val="24"/>
                <w:lang w:val="en-US" w:eastAsia="ar-SA"/>
              </w:rPr>
              <w:t xml:space="preserve">Письмо буквы </w:t>
            </w:r>
            <w:r w:rsidRPr="00D82131">
              <w:rPr>
                <w:rFonts w:ascii="Times New Roman" w:eastAsia="Times New Roman" w:hAnsi="Times New Roman"/>
                <w:i/>
                <w:sz w:val="24"/>
                <w:szCs w:val="24"/>
                <w:lang w:eastAsia="ar-SA"/>
              </w:rPr>
              <w:t xml:space="preserve"> л, Л.</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67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
                <w:bCs/>
                <w:sz w:val="24"/>
                <w:szCs w:val="24"/>
                <w:lang w:eastAsia="ar-SA"/>
              </w:rPr>
            </w:pPr>
            <w:r w:rsidRPr="00D82131">
              <w:rPr>
                <w:rFonts w:ascii="Times New Roman" w:eastAsia="Times New Roman" w:hAnsi="Times New Roman"/>
                <w:sz w:val="24"/>
                <w:szCs w:val="24"/>
                <w:lang w:eastAsia="ar-SA"/>
              </w:rPr>
              <w:t xml:space="preserve">Звук и букв </w:t>
            </w:r>
            <w:r w:rsidRPr="00D82131">
              <w:rPr>
                <w:rFonts w:ascii="Times New Roman" w:eastAsia="Times New Roman" w:hAnsi="Times New Roman"/>
                <w:i/>
                <w:sz w:val="24"/>
                <w:szCs w:val="24"/>
                <w:lang w:eastAsia="ar-SA"/>
              </w:rPr>
              <w:t>р, Р.</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68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
                <w:bCs/>
                <w:sz w:val="24"/>
                <w:szCs w:val="24"/>
                <w:lang w:eastAsia="ar-SA"/>
              </w:rPr>
            </w:pPr>
            <w:r w:rsidRPr="00D82131">
              <w:rPr>
                <w:rFonts w:ascii="Times New Roman" w:eastAsia="Times New Roman" w:hAnsi="Times New Roman"/>
                <w:sz w:val="24"/>
                <w:szCs w:val="24"/>
                <w:lang w:val="en-US" w:eastAsia="ar-SA"/>
              </w:rPr>
              <w:t xml:space="preserve">Письмо буквы </w:t>
            </w:r>
            <w:r w:rsidRPr="00D82131">
              <w:rPr>
                <w:rFonts w:ascii="Times New Roman" w:eastAsia="Times New Roman" w:hAnsi="Times New Roman"/>
                <w:i/>
                <w:sz w:val="24"/>
                <w:szCs w:val="24"/>
                <w:lang w:eastAsia="ar-SA"/>
              </w:rPr>
              <w:t xml:space="preserve"> р, Р.</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69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в, 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sz w:val="24"/>
                <w:szCs w:val="24"/>
              </w:rPr>
            </w:pPr>
            <w:r w:rsidRPr="00D82131">
              <w:rPr>
                <w:rFonts w:ascii="Times New Roman" w:hAnsi="Times New Roman"/>
                <w:sz w:val="24"/>
                <w:szCs w:val="24"/>
              </w:rPr>
              <w:t xml:space="preserve">Письмо буквы </w:t>
            </w:r>
            <w:r w:rsidRPr="00D82131">
              <w:rPr>
                <w:rFonts w:ascii="Times New Roman" w:hAnsi="Times New Roman"/>
                <w:i/>
                <w:sz w:val="24"/>
                <w:szCs w:val="24"/>
              </w:rPr>
              <w:t xml:space="preserve"> в, 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
                <w:bCs/>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п, П.</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
                <w:bCs/>
                <w:sz w:val="24"/>
                <w:szCs w:val="24"/>
                <w:lang w:eastAsia="ar-SA"/>
              </w:rPr>
            </w:pPr>
            <w:r w:rsidRPr="00D82131">
              <w:rPr>
                <w:rFonts w:ascii="Times New Roman" w:eastAsia="Times New Roman" w:hAnsi="Times New Roman"/>
                <w:sz w:val="24"/>
                <w:szCs w:val="24"/>
                <w:lang w:val="en-US" w:eastAsia="ar-SA"/>
              </w:rPr>
              <w:t xml:space="preserve">Письмо буквы </w:t>
            </w:r>
            <w:r w:rsidRPr="00D82131">
              <w:rPr>
                <w:rFonts w:ascii="Times New Roman" w:eastAsia="Times New Roman" w:hAnsi="Times New Roman"/>
                <w:i/>
                <w:sz w:val="24"/>
                <w:szCs w:val="24"/>
                <w:lang w:eastAsia="ar-SA"/>
              </w:rPr>
              <w:t xml:space="preserve"> п, П.</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м, 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sz w:val="24"/>
                <w:szCs w:val="24"/>
              </w:rPr>
            </w:pPr>
            <w:r w:rsidRPr="00D82131">
              <w:rPr>
                <w:rFonts w:ascii="Times New Roman" w:hAnsi="Times New Roman"/>
                <w:sz w:val="24"/>
                <w:szCs w:val="24"/>
              </w:rPr>
              <w:t xml:space="preserve">Письмо буквы </w:t>
            </w:r>
            <w:r w:rsidRPr="00D82131">
              <w:rPr>
                <w:rFonts w:ascii="Times New Roman" w:hAnsi="Times New Roman"/>
                <w:i/>
                <w:sz w:val="24"/>
                <w:szCs w:val="24"/>
              </w:rPr>
              <w:t xml:space="preserve"> м, 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hAnsi="Times New Roman"/>
                <w:i/>
                <w:iCs/>
                <w:sz w:val="24"/>
                <w:szCs w:val="24"/>
              </w:rPr>
            </w:pPr>
            <w:r w:rsidRPr="00D82131">
              <w:rPr>
                <w:rFonts w:ascii="Times New Roman" w:hAnsi="Times New Roman"/>
                <w:sz w:val="24"/>
                <w:szCs w:val="24"/>
              </w:rPr>
              <w:t xml:space="preserve">Звук и буква </w:t>
            </w:r>
            <w:r w:rsidRPr="00D82131">
              <w:rPr>
                <w:rFonts w:ascii="Times New Roman" w:hAnsi="Times New Roman"/>
                <w:i/>
                <w:sz w:val="24"/>
                <w:szCs w:val="24"/>
              </w:rPr>
              <w:t>з, З.</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
                <w:bCs/>
                <w:sz w:val="24"/>
                <w:szCs w:val="24"/>
                <w:lang w:eastAsia="ar-SA"/>
              </w:rPr>
            </w:pPr>
            <w:r w:rsidRPr="00D82131">
              <w:rPr>
                <w:rFonts w:ascii="Times New Roman" w:eastAsia="Times New Roman" w:hAnsi="Times New Roman"/>
                <w:sz w:val="24"/>
                <w:szCs w:val="24"/>
                <w:lang w:val="en-US" w:eastAsia="ar-SA"/>
              </w:rPr>
              <w:t xml:space="preserve">Письмо буквы </w:t>
            </w:r>
            <w:r w:rsidRPr="00D82131">
              <w:rPr>
                <w:rFonts w:ascii="Times New Roman" w:eastAsia="Times New Roman" w:hAnsi="Times New Roman"/>
                <w:i/>
                <w:sz w:val="24"/>
                <w:szCs w:val="24"/>
                <w:lang w:val="en-US" w:eastAsia="ar-SA"/>
              </w:rPr>
              <w:t xml:space="preserve"> з, З.</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б, Б.</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
                <w:bCs/>
                <w:sz w:val="24"/>
                <w:szCs w:val="24"/>
                <w:lang w:eastAsia="ar-SA"/>
              </w:rPr>
            </w:pPr>
            <w:r w:rsidRPr="00D82131">
              <w:rPr>
                <w:rFonts w:ascii="Times New Roman" w:eastAsia="Times New Roman" w:hAnsi="Times New Roman"/>
                <w:sz w:val="24"/>
                <w:szCs w:val="24"/>
                <w:lang w:val="en-US" w:eastAsia="ar-SA"/>
              </w:rPr>
              <w:t xml:space="preserve">Письмо буквы </w:t>
            </w:r>
            <w:r w:rsidRPr="00D82131">
              <w:rPr>
                <w:rFonts w:ascii="Times New Roman" w:eastAsia="Times New Roman" w:hAnsi="Times New Roman"/>
                <w:i/>
                <w:sz w:val="24"/>
                <w:szCs w:val="24"/>
                <w:lang w:eastAsia="ar-SA"/>
              </w:rPr>
              <w:t xml:space="preserve"> б, Б.</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
                <w:bCs/>
                <w:sz w:val="24"/>
                <w:szCs w:val="24"/>
                <w:lang w:eastAsia="ar-SA"/>
              </w:rPr>
            </w:pPr>
            <w:r w:rsidRPr="00D82131">
              <w:rPr>
                <w:rFonts w:ascii="Times New Roman" w:eastAsia="Times New Roman" w:hAnsi="Times New Roman"/>
                <w:sz w:val="24"/>
                <w:szCs w:val="24"/>
                <w:lang w:eastAsia="ar-SA"/>
              </w:rPr>
              <w:t>Звук и букв д</w:t>
            </w:r>
            <w:r w:rsidRPr="00D82131">
              <w:rPr>
                <w:rFonts w:ascii="Times New Roman" w:eastAsia="Times New Roman" w:hAnsi="Times New Roman"/>
                <w:i/>
                <w:sz w:val="24"/>
                <w:szCs w:val="24"/>
                <w:lang w:eastAsia="ar-SA"/>
              </w:rPr>
              <w:t>, Д.</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lastRenderedPageBreak/>
              <w:t>80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tabs>
                <w:tab w:val="left" w:leader="dot" w:pos="624"/>
              </w:tabs>
              <w:jc w:val="both"/>
              <w:rPr>
                <w:rFonts w:ascii="Times New Roman" w:eastAsia="@Arial Unicode MS" w:hAnsi="Times New Roman"/>
                <w:sz w:val="24"/>
                <w:szCs w:val="24"/>
                <w:lang w:eastAsia="ru-RU"/>
              </w:rPr>
            </w:pPr>
            <w:r w:rsidRPr="00D82131">
              <w:rPr>
                <w:rFonts w:ascii="Times New Roman" w:hAnsi="Times New Roman"/>
                <w:sz w:val="24"/>
                <w:szCs w:val="24"/>
              </w:rPr>
              <w:t>Письмо буквы  д</w:t>
            </w:r>
            <w:r w:rsidRPr="00D82131">
              <w:rPr>
                <w:rFonts w:ascii="Times New Roman" w:hAnsi="Times New Roman"/>
                <w:i/>
                <w:sz w:val="24"/>
                <w:szCs w:val="24"/>
              </w:rPr>
              <w:t>, Д.</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tabs>
                <w:tab w:val="left" w:leader="dot" w:pos="624"/>
              </w:tabs>
              <w:jc w:val="both"/>
              <w:rPr>
                <w:rFonts w:ascii="Times New Roman" w:hAnsi="Times New Roman"/>
                <w:sz w:val="24"/>
                <w:szCs w:val="24"/>
              </w:rPr>
            </w:pPr>
            <w:r w:rsidRPr="00D82131">
              <w:rPr>
                <w:rFonts w:ascii="Times New Roman" w:hAnsi="Times New Roman"/>
                <w:sz w:val="24"/>
                <w:szCs w:val="24"/>
              </w:rPr>
              <w:t xml:space="preserve">Звук и буква </w:t>
            </w:r>
            <w:r w:rsidRPr="00D82131">
              <w:rPr>
                <w:rFonts w:ascii="Times New Roman" w:hAnsi="Times New Roman"/>
                <w:i/>
                <w:sz w:val="24"/>
                <w:szCs w:val="24"/>
              </w:rPr>
              <w:t>г, Г.</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tabs>
                <w:tab w:val="left" w:leader="dot" w:pos="624"/>
              </w:tabs>
              <w:jc w:val="both"/>
              <w:rPr>
                <w:rFonts w:ascii="Times New Roman" w:eastAsia="@Arial Unicode MS" w:hAnsi="Times New Roman"/>
                <w:sz w:val="24"/>
                <w:szCs w:val="24"/>
                <w:lang w:eastAsia="ru-RU"/>
              </w:rPr>
            </w:pPr>
            <w:r w:rsidRPr="00D82131">
              <w:rPr>
                <w:rFonts w:ascii="Times New Roman" w:hAnsi="Times New Roman"/>
                <w:sz w:val="24"/>
                <w:szCs w:val="24"/>
              </w:rPr>
              <w:t xml:space="preserve">Письмо буквы </w:t>
            </w:r>
            <w:r w:rsidRPr="00D82131">
              <w:rPr>
                <w:rFonts w:ascii="Times New Roman" w:hAnsi="Times New Roman"/>
                <w:i/>
                <w:sz w:val="24"/>
                <w:szCs w:val="24"/>
              </w:rPr>
              <w:t xml:space="preserve"> г, Г.</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Звук и буква </w:t>
            </w:r>
            <w:r w:rsidRPr="00D82131">
              <w:rPr>
                <w:rFonts w:ascii="Times New Roman" w:hAnsi="Times New Roman"/>
                <w:i/>
                <w:sz w:val="24"/>
                <w:szCs w:val="24"/>
              </w:rPr>
              <w:t>ч, Ч.</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val="en-US" w:eastAsia="ar-SA"/>
              </w:rPr>
              <w:t xml:space="preserve">Письмо буквы </w:t>
            </w:r>
            <w:r w:rsidRPr="00D82131">
              <w:rPr>
                <w:rFonts w:ascii="Times New Roman" w:eastAsia="Times New Roman" w:hAnsi="Times New Roman"/>
                <w:i/>
                <w:sz w:val="24"/>
                <w:szCs w:val="24"/>
                <w:lang w:val="en-US" w:eastAsia="ar-SA"/>
              </w:rPr>
              <w:t xml:space="preserve"> ч, Ч.</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ш, Ш.</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val="en-US" w:eastAsia="ar-SA"/>
              </w:rPr>
              <w:t xml:space="preserve">Письмо буквы </w:t>
            </w:r>
            <w:r w:rsidRPr="00D82131">
              <w:rPr>
                <w:rFonts w:ascii="Times New Roman" w:eastAsia="Times New Roman" w:hAnsi="Times New Roman"/>
                <w:i/>
                <w:sz w:val="24"/>
                <w:szCs w:val="24"/>
                <w:lang w:eastAsia="ar-SA"/>
              </w:rPr>
              <w:t xml:space="preserve"> ш, Ш.</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tabs>
                <w:tab w:val="left" w:leader="dot" w:pos="624"/>
              </w:tabs>
              <w:jc w:val="both"/>
              <w:rPr>
                <w:rFonts w:ascii="Times New Roman" w:eastAsia="@Arial Unicode MS" w:hAnsi="Times New Roman"/>
                <w:sz w:val="24"/>
                <w:szCs w:val="24"/>
                <w:lang w:eastAsia="ru-RU"/>
              </w:rPr>
            </w:pPr>
            <w:r w:rsidRPr="00D82131">
              <w:rPr>
                <w:rFonts w:ascii="Times New Roman" w:hAnsi="Times New Roman"/>
                <w:sz w:val="24"/>
                <w:szCs w:val="24"/>
              </w:rPr>
              <w:t xml:space="preserve">Звук и буква </w:t>
            </w:r>
            <w:r w:rsidRPr="00D82131">
              <w:rPr>
                <w:rFonts w:ascii="Times New Roman" w:hAnsi="Times New Roman"/>
                <w:i/>
                <w:sz w:val="24"/>
                <w:szCs w:val="24"/>
              </w:rPr>
              <w:t xml:space="preserve"> ж, Ж.</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val="en-US" w:eastAsia="ar-SA"/>
              </w:rPr>
              <w:t xml:space="preserve">Письмо буквы </w:t>
            </w:r>
            <w:r w:rsidRPr="00D82131">
              <w:rPr>
                <w:rFonts w:ascii="Times New Roman" w:eastAsia="Times New Roman" w:hAnsi="Times New Roman"/>
                <w:i/>
                <w:sz w:val="24"/>
                <w:szCs w:val="24"/>
                <w:lang w:eastAsia="ar-SA"/>
              </w:rPr>
              <w:t>ж, Ж.</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Arial Unicode MS" w:hAnsi="Times New Roman"/>
                <w:sz w:val="24"/>
                <w:szCs w:val="24"/>
                <w:lang w:eastAsia="ar-SA"/>
              </w:rPr>
            </w:pPr>
            <w:r w:rsidRPr="00D82131">
              <w:rPr>
                <w:rFonts w:ascii="Times New Roman" w:eastAsia="Times New Roman" w:hAnsi="Times New Roman"/>
                <w:sz w:val="24"/>
                <w:szCs w:val="24"/>
                <w:lang w:eastAsia="ar-SA"/>
              </w:rPr>
              <w:t xml:space="preserve">Знакомство с написанием буквосочетаний </w:t>
            </w:r>
            <w:r w:rsidRPr="00D82131">
              <w:rPr>
                <w:rFonts w:ascii="Times New Roman" w:eastAsia="Times New Roman" w:hAnsi="Times New Roman"/>
                <w:i/>
                <w:iCs/>
                <w:sz w:val="24"/>
                <w:szCs w:val="24"/>
                <w:lang w:eastAsia="ar-SA"/>
              </w:rPr>
              <w:t>ча</w:t>
            </w:r>
            <w:r w:rsidRPr="00D82131">
              <w:rPr>
                <w:rFonts w:ascii="Times New Roman" w:eastAsia="Times New Roman" w:hAnsi="Times New Roman"/>
                <w:i/>
                <w:sz w:val="24"/>
                <w:szCs w:val="24"/>
                <w:lang w:eastAsia="ar-SA"/>
              </w:rPr>
              <w:t xml:space="preserve">, </w:t>
            </w:r>
            <w:r w:rsidRPr="00D82131">
              <w:rPr>
                <w:rFonts w:ascii="Times New Roman" w:eastAsia="Times New Roman" w:hAnsi="Times New Roman"/>
                <w:i/>
                <w:iCs/>
                <w:sz w:val="24"/>
                <w:szCs w:val="24"/>
                <w:lang w:eastAsia="ar-SA"/>
              </w:rPr>
              <w:t xml:space="preserve">чу, жи, ши. </w:t>
            </w:r>
            <w:r w:rsidRPr="00D82131">
              <w:rPr>
                <w:rFonts w:ascii="Times New Roman" w:hAnsi="Times New Roman"/>
                <w:sz w:val="24"/>
                <w:szCs w:val="24"/>
              </w:rPr>
              <w:t xml:space="preserve"> Письмо буквосочетаний с соблюдением гигиенических норм.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90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 xml:space="preserve">Звук и буква </w:t>
            </w:r>
            <w:r w:rsidRPr="00D82131">
              <w:rPr>
                <w:rFonts w:ascii="Times New Roman" w:eastAsia="Times New Roman" w:hAnsi="Times New Roman"/>
                <w:i/>
                <w:sz w:val="24"/>
                <w:szCs w:val="24"/>
                <w:lang w:eastAsia="ar-SA"/>
              </w:rPr>
              <w:t>й, 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91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both"/>
              <w:rPr>
                <w:rFonts w:ascii="Times New Roman" w:hAnsi="Times New Roman"/>
                <w:sz w:val="24"/>
                <w:szCs w:val="24"/>
              </w:rPr>
            </w:pPr>
            <w:r w:rsidRPr="00D82131">
              <w:rPr>
                <w:rFonts w:ascii="Times New Roman" w:hAnsi="Times New Roman"/>
                <w:sz w:val="24"/>
                <w:szCs w:val="24"/>
              </w:rPr>
              <w:t xml:space="preserve">Письмо буквы </w:t>
            </w:r>
            <w:r w:rsidRPr="00D82131">
              <w:rPr>
                <w:rFonts w:ascii="Times New Roman" w:hAnsi="Times New Roman"/>
                <w:i/>
                <w:sz w:val="24"/>
                <w:szCs w:val="24"/>
              </w:rPr>
              <w:t>й, 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92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tabs>
                <w:tab w:val="left" w:leader="dot" w:pos="624"/>
              </w:tabs>
              <w:jc w:val="both"/>
              <w:rPr>
                <w:rFonts w:ascii="Times New Roman" w:hAnsi="Times New Roman"/>
                <w:bCs/>
                <w:sz w:val="24"/>
                <w:szCs w:val="24"/>
              </w:rPr>
            </w:pPr>
            <w:r w:rsidRPr="00D82131">
              <w:rPr>
                <w:rFonts w:ascii="Times New Roman" w:hAnsi="Times New Roman"/>
                <w:bCs/>
                <w:sz w:val="24"/>
                <w:szCs w:val="24"/>
              </w:rPr>
              <w:t xml:space="preserve">Буква </w:t>
            </w:r>
            <w:r w:rsidRPr="00D82131">
              <w:rPr>
                <w:rFonts w:ascii="Times New Roman" w:hAnsi="Times New Roman"/>
                <w:bCs/>
                <w:i/>
                <w:sz w:val="24"/>
                <w:szCs w:val="24"/>
              </w:rPr>
              <w:t>ь.</w:t>
            </w:r>
            <w:r w:rsidRPr="00D82131">
              <w:rPr>
                <w:rFonts w:ascii="Times New Roman" w:hAnsi="Times New Roman"/>
                <w:sz w:val="24"/>
                <w:szCs w:val="24"/>
              </w:rPr>
              <w:t xml:space="preserve"> Мягкий знак как показатель мягкости предшествующего согласного звука.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93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tabs>
                <w:tab w:val="left" w:leader="dot" w:pos="624"/>
              </w:tabs>
              <w:jc w:val="both"/>
              <w:rPr>
                <w:rFonts w:ascii="Times New Roman" w:hAnsi="Times New Roman"/>
                <w:iCs/>
                <w:sz w:val="24"/>
                <w:szCs w:val="24"/>
              </w:rPr>
            </w:pPr>
            <w:r w:rsidRPr="00D82131">
              <w:rPr>
                <w:rFonts w:ascii="Times New Roman" w:hAnsi="Times New Roman"/>
                <w:iCs/>
                <w:sz w:val="24"/>
                <w:szCs w:val="24"/>
              </w:rPr>
              <w:t xml:space="preserve">Письмо буквы </w:t>
            </w:r>
            <w:r w:rsidRPr="00D82131">
              <w:rPr>
                <w:rFonts w:ascii="Times New Roman" w:hAnsi="Times New Roman"/>
                <w:i/>
                <w:iCs/>
                <w:sz w:val="24"/>
                <w:szCs w:val="24"/>
              </w:rPr>
              <w:t>ь.</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 xml:space="preserve">Знакомство с буквами </w:t>
            </w:r>
            <w:r w:rsidRPr="00D82131">
              <w:rPr>
                <w:rFonts w:ascii="Times New Roman" w:eastAsia="Times New Roman" w:hAnsi="Times New Roman"/>
                <w:i/>
                <w:sz w:val="24"/>
                <w:szCs w:val="24"/>
                <w:lang w:eastAsia="ru-RU"/>
              </w:rPr>
              <w:t>Е, Я, Ё</w:t>
            </w:r>
            <w:r w:rsidRPr="00D82131">
              <w:rPr>
                <w:rFonts w:ascii="Times New Roman" w:eastAsia="Times New Roman" w:hAnsi="Times New Roman"/>
                <w:sz w:val="24"/>
                <w:szCs w:val="24"/>
                <w:lang w:eastAsia="ru-RU"/>
              </w:rPr>
              <w:t xml:space="preserve"> без объяснения их звукового состава в начале слова.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bCs/>
                <w:sz w:val="24"/>
                <w:szCs w:val="24"/>
                <w:lang w:eastAsia="ru-RU"/>
              </w:rPr>
            </w:pPr>
            <w:r w:rsidRPr="00D82131">
              <w:rPr>
                <w:rFonts w:ascii="Times New Roman" w:eastAsia="Times New Roman" w:hAnsi="Times New Roman"/>
                <w:sz w:val="24"/>
                <w:szCs w:val="24"/>
                <w:lang w:eastAsia="ru-RU"/>
              </w:rPr>
              <w:t xml:space="preserve">Буквы </w:t>
            </w:r>
            <w:r w:rsidRPr="00D82131">
              <w:rPr>
                <w:rFonts w:ascii="Times New Roman" w:eastAsia="Times New Roman" w:hAnsi="Times New Roman"/>
                <w:i/>
                <w:sz w:val="24"/>
                <w:szCs w:val="24"/>
                <w:lang w:eastAsia="ru-RU"/>
              </w:rPr>
              <w:t>е, Е, я, Я, ё, Ё</w:t>
            </w:r>
            <w:r w:rsidRPr="00D82131">
              <w:rPr>
                <w:rFonts w:ascii="Times New Roman" w:eastAsia="Times New Roman" w:hAnsi="Times New Roman"/>
                <w:sz w:val="24"/>
                <w:szCs w:val="24"/>
                <w:lang w:eastAsia="ru-RU"/>
              </w:rPr>
              <w:t xml:space="preserve">. </w:t>
            </w:r>
            <w:r w:rsidRPr="00D82131">
              <w:rPr>
                <w:rFonts w:ascii="Times New Roman" w:hAnsi="Times New Roman"/>
                <w:sz w:val="24"/>
                <w:szCs w:val="24"/>
              </w:rPr>
              <w:t xml:space="preserve">Функция букв </w:t>
            </w:r>
            <w:r w:rsidRPr="00D82131">
              <w:rPr>
                <w:rFonts w:ascii="Times New Roman" w:hAnsi="Times New Roman"/>
                <w:b/>
                <w:bCs/>
                <w:i/>
                <w:iCs/>
                <w:sz w:val="24"/>
                <w:szCs w:val="24"/>
              </w:rPr>
              <w:t>е, ё, я.</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i/>
                <w:sz w:val="24"/>
                <w:szCs w:val="24"/>
                <w:lang w:eastAsia="ru-RU"/>
              </w:rPr>
            </w:pPr>
            <w:r w:rsidRPr="00D82131">
              <w:rPr>
                <w:rFonts w:ascii="Times New Roman" w:eastAsia="Times New Roman" w:hAnsi="Times New Roman"/>
                <w:sz w:val="24"/>
                <w:szCs w:val="24"/>
                <w:lang w:eastAsia="ru-RU"/>
              </w:rPr>
              <w:t xml:space="preserve">Письмо букв </w:t>
            </w:r>
            <w:r w:rsidRPr="00D82131">
              <w:rPr>
                <w:rFonts w:ascii="Times New Roman" w:eastAsia="Times New Roman" w:hAnsi="Times New Roman"/>
                <w:i/>
                <w:sz w:val="24"/>
                <w:szCs w:val="24"/>
                <w:lang w:eastAsia="ru-RU"/>
              </w:rPr>
              <w:t xml:space="preserve">е, Е, я, Я, ё, Ё.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both"/>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Работа со схемами слов.</w:t>
            </w:r>
            <w:r w:rsidRPr="00D82131">
              <w:rPr>
                <w:rFonts w:ascii="Times New Roman" w:hAnsi="Times New Roman"/>
                <w:sz w:val="24"/>
                <w:szCs w:val="24"/>
              </w:rPr>
              <w:t xml:space="preserve"> Письмо слогов, слов, предложений с соблюдением гигиенических норм.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both"/>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Выделение слов в предложении. Знакомство с орфоэпическим чтением (при переходе к чтению целыми словами).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both"/>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Выделение слогов в слове. Определение места ударения. Объяснение значений слов.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100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both"/>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Определение звукового состава слов, составление и «чтение» схем. Практическое овладение устными монологическими высказываниями в соответствии с учебной задачей (описание, повествование).</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 xml:space="preserve">Звук и буква </w:t>
            </w:r>
            <w:r w:rsidRPr="00D82131">
              <w:rPr>
                <w:rFonts w:ascii="Times New Roman" w:hAnsi="Times New Roman"/>
                <w:i/>
                <w:sz w:val="24"/>
                <w:szCs w:val="24"/>
              </w:rPr>
              <w:t>х, Х.</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Письмо букв </w:t>
            </w:r>
            <w:r w:rsidRPr="00D82131">
              <w:rPr>
                <w:rFonts w:ascii="Times New Roman" w:hAnsi="Times New Roman"/>
                <w:i/>
                <w:sz w:val="24"/>
                <w:szCs w:val="24"/>
              </w:rPr>
              <w:t>х, Х.</w:t>
            </w:r>
            <w:r w:rsidRPr="00D82131">
              <w:rPr>
                <w:rFonts w:ascii="Times New Roman" w:hAnsi="Times New Roman"/>
                <w:sz w:val="24"/>
                <w:szCs w:val="24"/>
              </w:rPr>
              <w:t xml:space="preserve"> Овладение разборчивым, аккуратным письмом.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jc w:val="both"/>
              <w:rPr>
                <w:rFonts w:ascii="Times New Roman" w:hAnsi="Times New Roman"/>
                <w:iCs/>
                <w:sz w:val="24"/>
                <w:szCs w:val="24"/>
              </w:rPr>
            </w:pPr>
            <w:r w:rsidRPr="00D82131">
              <w:rPr>
                <w:rFonts w:ascii="Times New Roman" w:hAnsi="Times New Roman"/>
                <w:sz w:val="24"/>
                <w:szCs w:val="24"/>
              </w:rPr>
              <w:t>Письмо под диктовку слов, написание которых не расходится с их произношением.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Знакомство с буквой Ю без объяснения ее звукового состава в начале слова.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jc w:val="both"/>
              <w:rPr>
                <w:rFonts w:ascii="Times New Roman" w:hAnsi="Times New Roman"/>
                <w:iCs/>
                <w:sz w:val="24"/>
                <w:szCs w:val="24"/>
              </w:rPr>
            </w:pPr>
            <w:r w:rsidRPr="00D82131">
              <w:rPr>
                <w:rFonts w:ascii="Times New Roman" w:hAnsi="Times New Roman"/>
                <w:sz w:val="24"/>
                <w:szCs w:val="24"/>
              </w:rPr>
              <w:t xml:space="preserve">Буква </w:t>
            </w:r>
            <w:r w:rsidRPr="00D82131">
              <w:rPr>
                <w:rFonts w:ascii="Times New Roman" w:hAnsi="Times New Roman"/>
                <w:i/>
                <w:sz w:val="24"/>
                <w:szCs w:val="24"/>
              </w:rPr>
              <w:t>ю, Ю.</w:t>
            </w:r>
            <w:r w:rsidRPr="00D82131">
              <w:rPr>
                <w:rFonts w:ascii="Times New Roman" w:hAnsi="Times New Roman"/>
                <w:sz w:val="24"/>
                <w:szCs w:val="24"/>
              </w:rPr>
              <w:t xml:space="preserve"> Функция букв </w:t>
            </w:r>
            <w:r w:rsidRPr="00D82131">
              <w:rPr>
                <w:rFonts w:ascii="Times New Roman" w:hAnsi="Times New Roman"/>
                <w:b/>
                <w:bCs/>
                <w:i/>
                <w:iCs/>
                <w:sz w:val="24"/>
                <w:szCs w:val="24"/>
              </w:rPr>
              <w:t>е, ё, ю, я.</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val="en-US" w:eastAsia="ar-SA"/>
              </w:rPr>
              <w:t xml:space="preserve">Письмо букв </w:t>
            </w:r>
            <w:r w:rsidRPr="00D82131">
              <w:rPr>
                <w:rFonts w:ascii="Times New Roman" w:eastAsia="Times New Roman" w:hAnsi="Times New Roman"/>
                <w:i/>
                <w:sz w:val="24"/>
                <w:szCs w:val="24"/>
                <w:lang w:val="en-US" w:eastAsia="ar-SA"/>
              </w:rPr>
              <w:t>ю, Ю.</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 xml:space="preserve">Звук и буква </w:t>
            </w:r>
            <w:r w:rsidRPr="00D82131">
              <w:rPr>
                <w:rFonts w:ascii="Times New Roman" w:hAnsi="Times New Roman"/>
                <w:i/>
                <w:sz w:val="24"/>
                <w:szCs w:val="24"/>
              </w:rPr>
              <w:t>ц, Ц.</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Письмо букв </w:t>
            </w:r>
            <w:r w:rsidRPr="00D82131">
              <w:rPr>
                <w:rFonts w:ascii="Times New Roman" w:hAnsi="Times New Roman"/>
                <w:i/>
                <w:sz w:val="24"/>
                <w:szCs w:val="24"/>
              </w:rPr>
              <w:t>ц, Ц.</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iCs/>
                <w:sz w:val="24"/>
                <w:szCs w:val="24"/>
                <w:lang w:eastAsia="ar-SA"/>
              </w:rPr>
            </w:pPr>
            <w:r w:rsidRPr="00D82131">
              <w:rPr>
                <w:rFonts w:ascii="Times New Roman" w:eastAsia="Times New Roman" w:hAnsi="Times New Roman"/>
                <w:iCs/>
                <w:sz w:val="24"/>
                <w:szCs w:val="24"/>
                <w:lang w:eastAsia="ar-SA"/>
              </w:rPr>
              <w:t>Составление из разрезной азбуки и чтение слогов и слов. Выборочное чтение с целью нахождения необходимого материала.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 xml:space="preserve">Звук и буква </w:t>
            </w:r>
            <w:r w:rsidRPr="00D82131">
              <w:rPr>
                <w:rFonts w:ascii="Times New Roman" w:hAnsi="Times New Roman"/>
                <w:i/>
                <w:sz w:val="24"/>
                <w:szCs w:val="24"/>
              </w:rPr>
              <w:t>э, Э.</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Письмо букв </w:t>
            </w:r>
            <w:r w:rsidRPr="00D82131">
              <w:rPr>
                <w:rFonts w:ascii="Times New Roman" w:hAnsi="Times New Roman"/>
                <w:i/>
                <w:sz w:val="24"/>
                <w:szCs w:val="24"/>
              </w:rPr>
              <w:t>э, Э.</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 xml:space="preserve">Чтение слогов с буквами </w:t>
            </w:r>
            <w:r w:rsidRPr="00D82131">
              <w:rPr>
                <w:rFonts w:ascii="Times New Roman" w:eastAsia="Times New Roman" w:hAnsi="Times New Roman"/>
                <w:i/>
                <w:sz w:val="24"/>
                <w:szCs w:val="24"/>
                <w:lang w:eastAsia="ar-SA"/>
              </w:rPr>
              <w:t>э</w:t>
            </w:r>
            <w:r w:rsidRPr="00D82131">
              <w:rPr>
                <w:rFonts w:ascii="Times New Roman" w:eastAsia="Times New Roman" w:hAnsi="Times New Roman"/>
                <w:sz w:val="24"/>
                <w:szCs w:val="24"/>
                <w:lang w:eastAsia="ar-SA"/>
              </w:rPr>
              <w:t xml:space="preserve"> и </w:t>
            </w:r>
            <w:r w:rsidRPr="00D82131">
              <w:rPr>
                <w:rFonts w:ascii="Times New Roman" w:eastAsia="Times New Roman" w:hAnsi="Times New Roman"/>
                <w:i/>
                <w:sz w:val="24"/>
                <w:szCs w:val="24"/>
                <w:lang w:eastAsia="ar-SA"/>
              </w:rPr>
              <w:t>е</w:t>
            </w:r>
            <w:r w:rsidRPr="00D82131">
              <w:rPr>
                <w:rFonts w:ascii="Times New Roman" w:eastAsia="Times New Roman" w:hAnsi="Times New Roman"/>
                <w:sz w:val="24"/>
                <w:szCs w:val="24"/>
                <w:lang w:eastAsia="ar-SA"/>
              </w:rPr>
              <w:t xml:space="preserve">.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Звук и буква</w:t>
            </w:r>
            <w:r w:rsidRPr="00D82131">
              <w:rPr>
                <w:rFonts w:ascii="Times New Roman" w:hAnsi="Times New Roman"/>
                <w:i/>
                <w:sz w:val="24"/>
                <w:szCs w:val="24"/>
              </w:rPr>
              <w:t xml:space="preserve"> щ, Щ.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 xml:space="preserve">Письмо букв </w:t>
            </w:r>
            <w:r w:rsidRPr="00D82131">
              <w:rPr>
                <w:rFonts w:ascii="Times New Roman" w:hAnsi="Times New Roman"/>
                <w:i/>
                <w:sz w:val="24"/>
                <w:szCs w:val="24"/>
              </w:rPr>
              <w:t>щ, Щ.</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eastAsia="Times New Roman" w:hAnsi="Times New Roman"/>
                <w:sz w:val="24"/>
                <w:szCs w:val="24"/>
                <w:lang w:eastAsia="ar-SA"/>
              </w:rPr>
              <w:t xml:space="preserve">Письмо буквосочетаний </w:t>
            </w:r>
            <w:r w:rsidRPr="00D82131">
              <w:rPr>
                <w:rFonts w:ascii="Times New Roman" w:eastAsia="Times New Roman" w:hAnsi="Times New Roman"/>
                <w:i/>
                <w:iCs/>
                <w:sz w:val="24"/>
                <w:szCs w:val="24"/>
                <w:lang w:eastAsia="ar-SA"/>
              </w:rPr>
              <w:t>ща</w:t>
            </w:r>
            <w:r w:rsidRPr="00D82131">
              <w:rPr>
                <w:rFonts w:ascii="Times New Roman" w:eastAsia="Times New Roman" w:hAnsi="Times New Roman"/>
                <w:i/>
                <w:sz w:val="24"/>
                <w:szCs w:val="24"/>
                <w:lang w:eastAsia="ar-SA"/>
              </w:rPr>
              <w:t xml:space="preserve">, </w:t>
            </w:r>
            <w:r w:rsidRPr="00D82131">
              <w:rPr>
                <w:rFonts w:ascii="Times New Roman" w:eastAsia="Times New Roman" w:hAnsi="Times New Roman"/>
                <w:i/>
                <w:iCs/>
                <w:sz w:val="24"/>
                <w:szCs w:val="24"/>
                <w:lang w:eastAsia="ar-SA"/>
              </w:rPr>
              <w:t>щу.</w:t>
            </w:r>
            <w:r w:rsidRPr="00D82131">
              <w:rPr>
                <w:rFonts w:ascii="Times New Roman" w:eastAsia="Times New Roman" w:hAnsi="Times New Roman"/>
                <w:sz w:val="24"/>
                <w:szCs w:val="24"/>
                <w:lang w:eastAsia="ar-SA"/>
              </w:rPr>
              <w:t xml:space="preserve"> П</w:t>
            </w:r>
            <w:r w:rsidRPr="00D82131">
              <w:rPr>
                <w:rFonts w:ascii="Times New Roman" w:hAnsi="Times New Roman"/>
                <w:sz w:val="24"/>
                <w:szCs w:val="24"/>
              </w:rPr>
              <w:t>исьмо под диктовку в соответствии с изученными правилами.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Контрольное списывание в соответствии с изученными </w:t>
            </w:r>
            <w:r w:rsidRPr="00D82131">
              <w:rPr>
                <w:rFonts w:ascii="Times New Roman" w:hAnsi="Times New Roman"/>
                <w:sz w:val="24"/>
                <w:szCs w:val="24"/>
              </w:rPr>
              <w:lastRenderedPageBreak/>
              <w:t>правилами.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lastRenderedPageBreak/>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lastRenderedPageBreak/>
              <w:t>117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Звук и буква</w:t>
            </w:r>
            <w:r w:rsidRPr="00D82131">
              <w:rPr>
                <w:rFonts w:ascii="Times New Roman" w:hAnsi="Times New Roman"/>
                <w:i/>
                <w:sz w:val="24"/>
                <w:szCs w:val="24"/>
              </w:rPr>
              <w:t xml:space="preserve"> ф, Ф.</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val="en-US" w:eastAsia="ar-SA"/>
              </w:rPr>
              <w:t xml:space="preserve">Письмо букв </w:t>
            </w:r>
            <w:r w:rsidRPr="00D82131">
              <w:rPr>
                <w:rFonts w:ascii="Times New Roman" w:eastAsia="Times New Roman" w:hAnsi="Times New Roman"/>
                <w:i/>
                <w:sz w:val="24"/>
                <w:szCs w:val="24"/>
                <w:lang w:val="en-US" w:eastAsia="ar-SA"/>
              </w:rPr>
              <w:t>ф, Ф.</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iCs/>
                <w:sz w:val="24"/>
                <w:szCs w:val="24"/>
                <w:lang w:eastAsia="ar-SA"/>
              </w:rPr>
              <w:t xml:space="preserve">Составление из разрезной азбуки и чтение слогов и слов. </w:t>
            </w:r>
            <w:r w:rsidRPr="00D82131">
              <w:rPr>
                <w:rFonts w:ascii="Times New Roman" w:hAnsi="Times New Roman"/>
                <w:sz w:val="24"/>
                <w:szCs w:val="24"/>
              </w:rPr>
              <w:t>Плавное слоговое чтение и чтение целыми словами со скоростью, соответствующей индивидуальному темпу ребёнка.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Буква</w:t>
            </w:r>
            <w:r w:rsidRPr="00D82131">
              <w:rPr>
                <w:rFonts w:ascii="Times New Roman" w:hAnsi="Times New Roman"/>
                <w:i/>
                <w:sz w:val="24"/>
                <w:szCs w:val="24"/>
              </w:rPr>
              <w:t xml:space="preserve"> ъ.</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 xml:space="preserve">Письмо буквы </w:t>
            </w:r>
            <w:r w:rsidRPr="00D82131">
              <w:rPr>
                <w:rFonts w:ascii="Times New Roman" w:eastAsia="Times New Roman" w:hAnsi="Times New Roman"/>
                <w:i/>
                <w:sz w:val="24"/>
                <w:szCs w:val="24"/>
                <w:lang w:eastAsia="ru-RU"/>
              </w:rPr>
              <w:t>ъ</w:t>
            </w:r>
            <w:r w:rsidRPr="00D82131">
              <w:rPr>
                <w:rFonts w:ascii="Times New Roman" w:eastAsia="Times New Roman" w:hAnsi="Times New Roman"/>
                <w:sz w:val="24"/>
                <w:szCs w:val="24"/>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lang w:eastAsia="ar-SA"/>
              </w:rPr>
              <w:t xml:space="preserve">Буквы </w:t>
            </w:r>
            <w:r w:rsidRPr="00D82131">
              <w:rPr>
                <w:rFonts w:ascii="Times New Roman" w:eastAsia="Times New Roman" w:hAnsi="Times New Roman"/>
                <w:i/>
                <w:sz w:val="24"/>
                <w:szCs w:val="24"/>
                <w:lang w:eastAsia="ar-SA"/>
              </w:rPr>
              <w:t>ь</w:t>
            </w:r>
            <w:r w:rsidRPr="00D82131">
              <w:rPr>
                <w:rFonts w:ascii="Times New Roman" w:eastAsia="Times New Roman" w:hAnsi="Times New Roman"/>
                <w:sz w:val="24"/>
                <w:szCs w:val="24"/>
                <w:lang w:eastAsia="ar-SA"/>
              </w:rPr>
              <w:t xml:space="preserve"> и </w:t>
            </w:r>
            <w:r w:rsidRPr="00D82131">
              <w:rPr>
                <w:rFonts w:ascii="Times New Roman" w:eastAsia="Times New Roman" w:hAnsi="Times New Roman"/>
                <w:i/>
                <w:sz w:val="24"/>
                <w:szCs w:val="24"/>
                <w:lang w:eastAsia="ar-SA"/>
              </w:rPr>
              <w:t>ъ</w:t>
            </w:r>
            <w:r w:rsidRPr="00D82131">
              <w:rPr>
                <w:rFonts w:ascii="Times New Roman" w:eastAsia="Times New Roman" w:hAnsi="Times New Roman"/>
                <w:sz w:val="24"/>
                <w:szCs w:val="24"/>
                <w:lang w:eastAsia="ar-SA"/>
              </w:rPr>
              <w:t>. Установление соотношения звукового и буквенного состава слова в словах типа стол, конь.</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jc w:val="both"/>
              <w:rPr>
                <w:rFonts w:ascii="Times New Roman" w:hAnsi="Times New Roman"/>
                <w:iCs/>
                <w:sz w:val="24"/>
                <w:szCs w:val="24"/>
              </w:rPr>
            </w:pPr>
            <w:r w:rsidRPr="00D82131">
              <w:rPr>
                <w:rFonts w:ascii="Times New Roman" w:hAnsi="Times New Roman"/>
                <w:sz w:val="24"/>
                <w:szCs w:val="24"/>
              </w:rPr>
              <w:t xml:space="preserve">Сравнение слов с мягкими согласными и разделительным </w:t>
            </w:r>
            <w:r w:rsidRPr="00D82131">
              <w:rPr>
                <w:rFonts w:ascii="Times New Roman" w:hAnsi="Times New Roman"/>
                <w:i/>
                <w:sz w:val="24"/>
                <w:szCs w:val="24"/>
              </w:rPr>
              <w:t>ъ</w:t>
            </w:r>
            <w:r w:rsidRPr="00D82131">
              <w:rPr>
                <w:rFonts w:ascii="Times New Roman" w:hAnsi="Times New Roman"/>
                <w:sz w:val="24"/>
                <w:szCs w:val="24"/>
              </w:rPr>
              <w:t>.</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 xml:space="preserve">Чтение слов с наращиванием. </w:t>
            </w:r>
            <w:r w:rsidRPr="00D82131">
              <w:rPr>
                <w:rFonts w:ascii="Times New Roman" w:hAnsi="Times New Roman"/>
                <w:sz w:val="24"/>
                <w:szCs w:val="24"/>
              </w:rPr>
              <w:t>Осознанное чтение слов, словосочетаний, предложений.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71" w:type="dxa"/>
            <w:gridSpan w:val="3"/>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eastAsia="Times New Roman" w:hAnsi="Times New Roman"/>
                <w:b/>
                <w:bCs/>
                <w:sz w:val="24"/>
                <w:szCs w:val="24"/>
                <w:lang w:eastAsia="ar-SA"/>
              </w:rPr>
              <w:t>Повторение и закрепление пройденного материала (8 ч.)</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Звуковой анализ слов. </w:t>
            </w:r>
            <w:r w:rsidRPr="00D82131">
              <w:rPr>
                <w:rFonts w:ascii="Times New Roman" w:eastAsia="Times New Roman" w:hAnsi="Times New Roman"/>
                <w:sz w:val="24"/>
                <w:szCs w:val="24"/>
                <w:lang w:eastAsia="ar-SA"/>
              </w:rPr>
              <w:t xml:space="preserve"> Установление соотношения звукового и буквенного состава слова в словах с йотированными гласными е, ё, ю, я.</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Соотнесение количества звуков и букв в слове.</w:t>
            </w:r>
            <w:r w:rsidRPr="00D82131">
              <w:rPr>
                <w:rFonts w:ascii="Times New Roman" w:eastAsia="Times New Roman" w:hAnsi="Times New Roman"/>
                <w:sz w:val="24"/>
                <w:szCs w:val="24"/>
                <w:lang w:eastAsia="ar-SA"/>
              </w:rPr>
              <w:t xml:space="preserve"> Установление соотношения звукового и буквенного состава слова в словах с непроизносимыми согласными.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Буквы гласных как показатель твердости—мягкости согласных звуков.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Мягкий знак в конце и середине слова.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Разделительный твердый знак.</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130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hAnsi="Times New Roman"/>
                <w:bCs/>
                <w:sz w:val="24"/>
                <w:szCs w:val="24"/>
              </w:rPr>
              <w:t>Правописа</w:t>
            </w:r>
            <w:r w:rsidRPr="00D82131">
              <w:rPr>
                <w:rFonts w:ascii="Times New Roman" w:hAnsi="Times New Roman"/>
                <w:sz w:val="24"/>
                <w:szCs w:val="24"/>
              </w:rPr>
              <w:t>ние гласных после шипящих (</w:t>
            </w:r>
            <w:r w:rsidRPr="00D82131">
              <w:rPr>
                <w:rFonts w:ascii="Times New Roman" w:hAnsi="Times New Roman"/>
                <w:b/>
                <w:bCs/>
                <w:i/>
                <w:iCs/>
                <w:sz w:val="24"/>
                <w:szCs w:val="24"/>
              </w:rPr>
              <w:t>ча</w:t>
            </w:r>
            <w:r w:rsidRPr="00D82131">
              <w:rPr>
                <w:rFonts w:ascii="Times New Roman" w:hAnsi="Times New Roman"/>
                <w:b/>
                <w:bCs/>
                <w:sz w:val="24"/>
                <w:szCs w:val="24"/>
              </w:rPr>
              <w:t>-</w:t>
            </w:r>
            <w:r w:rsidRPr="00D82131">
              <w:rPr>
                <w:rFonts w:ascii="Times New Roman" w:hAnsi="Times New Roman"/>
                <w:b/>
                <w:bCs/>
                <w:i/>
                <w:iCs/>
                <w:sz w:val="24"/>
                <w:szCs w:val="24"/>
              </w:rPr>
              <w:t>ща</w:t>
            </w:r>
            <w:r w:rsidRPr="00D82131">
              <w:rPr>
                <w:rFonts w:ascii="Times New Roman" w:hAnsi="Times New Roman"/>
                <w:b/>
                <w:bCs/>
                <w:sz w:val="24"/>
                <w:szCs w:val="24"/>
              </w:rPr>
              <w:t xml:space="preserve">, </w:t>
            </w:r>
            <w:r w:rsidRPr="00D82131">
              <w:rPr>
                <w:rFonts w:ascii="Times New Roman" w:hAnsi="Times New Roman"/>
                <w:b/>
                <w:bCs/>
                <w:i/>
                <w:iCs/>
                <w:sz w:val="24"/>
                <w:szCs w:val="24"/>
              </w:rPr>
              <w:t>чу</w:t>
            </w:r>
            <w:r w:rsidRPr="00D82131">
              <w:rPr>
                <w:rFonts w:ascii="Times New Roman" w:hAnsi="Times New Roman"/>
                <w:b/>
                <w:bCs/>
                <w:sz w:val="24"/>
                <w:szCs w:val="24"/>
              </w:rPr>
              <w:t>-</w:t>
            </w:r>
            <w:r w:rsidRPr="00D82131">
              <w:rPr>
                <w:rFonts w:ascii="Times New Roman" w:hAnsi="Times New Roman"/>
                <w:b/>
                <w:bCs/>
                <w:i/>
                <w:iCs/>
                <w:sz w:val="24"/>
                <w:szCs w:val="24"/>
              </w:rPr>
              <w:t>щу</w:t>
            </w:r>
            <w:r w:rsidRPr="00D82131">
              <w:rPr>
                <w:rFonts w:ascii="Times New Roman" w:hAnsi="Times New Roman"/>
                <w:b/>
                <w:bCs/>
                <w:sz w:val="24"/>
                <w:szCs w:val="24"/>
              </w:rPr>
              <w:t xml:space="preserve">, </w:t>
            </w:r>
            <w:r w:rsidRPr="00D82131">
              <w:rPr>
                <w:rFonts w:ascii="Times New Roman" w:hAnsi="Times New Roman"/>
                <w:b/>
                <w:bCs/>
                <w:i/>
                <w:iCs/>
                <w:sz w:val="24"/>
                <w:szCs w:val="24"/>
              </w:rPr>
              <w:t>жи</w:t>
            </w:r>
            <w:r w:rsidRPr="00D82131">
              <w:rPr>
                <w:rFonts w:ascii="Times New Roman" w:hAnsi="Times New Roman"/>
                <w:b/>
                <w:bCs/>
                <w:sz w:val="24"/>
                <w:szCs w:val="24"/>
              </w:rPr>
              <w:t>-</w:t>
            </w:r>
            <w:r w:rsidRPr="00D82131">
              <w:rPr>
                <w:rFonts w:ascii="Times New Roman" w:hAnsi="Times New Roman"/>
                <w:b/>
                <w:bCs/>
                <w:i/>
                <w:iCs/>
                <w:sz w:val="24"/>
                <w:szCs w:val="24"/>
              </w:rPr>
              <w:t>ши</w:t>
            </w:r>
            <w:r w:rsidRPr="00D82131">
              <w:rPr>
                <w:rFonts w:ascii="Times New Roman" w:hAnsi="Times New Roman"/>
                <w:sz w:val="24"/>
                <w:szCs w:val="24"/>
              </w:rPr>
              <w:t>).</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131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tabs>
                <w:tab w:val="left" w:leader="dot" w:pos="624"/>
              </w:tabs>
              <w:jc w:val="both"/>
              <w:rPr>
                <w:rFonts w:ascii="Times New Roman" w:eastAsia="@Arial Unicode MS" w:hAnsi="Times New Roman"/>
                <w:sz w:val="24"/>
                <w:szCs w:val="24"/>
                <w:lang w:eastAsia="ru-RU"/>
              </w:rPr>
            </w:pPr>
            <w:r w:rsidRPr="00D82131">
              <w:rPr>
                <w:rFonts w:ascii="Times New Roman" w:hAnsi="Times New Roman"/>
                <w:w w:val="104"/>
                <w:sz w:val="24"/>
                <w:szCs w:val="24"/>
              </w:rPr>
              <w:t>Алфави</w:t>
            </w:r>
            <w:r w:rsidRPr="00D82131">
              <w:rPr>
                <w:rFonts w:ascii="Times New Roman" w:hAnsi="Times New Roman"/>
                <w:spacing w:val="-19"/>
                <w:w w:val="104"/>
                <w:sz w:val="24"/>
                <w:szCs w:val="24"/>
              </w:rPr>
              <w:t>т</w:t>
            </w:r>
            <w:r w:rsidRPr="00D82131">
              <w:rPr>
                <w:rFonts w:ascii="Times New Roman" w:hAnsi="Times New Roman"/>
                <w:w w:val="109"/>
                <w:sz w:val="24"/>
                <w:szCs w:val="24"/>
              </w:rPr>
              <w:t xml:space="preserve">. </w:t>
            </w:r>
            <w:r w:rsidRPr="00D82131">
              <w:rPr>
                <w:rFonts w:ascii="Times New Roman" w:hAnsi="Times New Roman"/>
                <w:sz w:val="24"/>
                <w:szCs w:val="24"/>
              </w:rPr>
              <w:t xml:space="preserve">Письмо </w:t>
            </w:r>
            <w:r w:rsidRPr="00D82131">
              <w:rPr>
                <w:rFonts w:ascii="Times New Roman" w:hAnsi="Times New Roman"/>
                <w:w w:val="102"/>
                <w:sz w:val="24"/>
                <w:szCs w:val="24"/>
              </w:rPr>
              <w:t xml:space="preserve">всех </w:t>
            </w:r>
            <w:r w:rsidRPr="00D82131">
              <w:rPr>
                <w:rFonts w:ascii="Times New Roman" w:hAnsi="Times New Roman"/>
                <w:sz w:val="24"/>
                <w:szCs w:val="24"/>
              </w:rPr>
              <w:t xml:space="preserve">изученных </w:t>
            </w:r>
            <w:r w:rsidRPr="00D82131">
              <w:rPr>
                <w:rFonts w:ascii="Times New Roman" w:hAnsi="Times New Roman"/>
                <w:w w:val="112"/>
                <w:sz w:val="24"/>
                <w:szCs w:val="24"/>
              </w:rPr>
              <w:t>за</w:t>
            </w:r>
            <w:r w:rsidRPr="00D82131">
              <w:rPr>
                <w:rFonts w:ascii="Times New Roman" w:hAnsi="Times New Roman"/>
                <w:sz w:val="24"/>
                <w:szCs w:val="24"/>
              </w:rPr>
              <w:t xml:space="preserve">главных </w:t>
            </w:r>
            <w:r w:rsidRPr="00D82131">
              <w:rPr>
                <w:rFonts w:ascii="Times New Roman" w:hAnsi="Times New Roman"/>
                <w:w w:val="109"/>
                <w:sz w:val="24"/>
                <w:szCs w:val="24"/>
              </w:rPr>
              <w:t xml:space="preserve">и </w:t>
            </w:r>
            <w:r w:rsidRPr="00D82131">
              <w:rPr>
                <w:rFonts w:ascii="Times New Roman" w:hAnsi="Times New Roman"/>
                <w:sz w:val="24"/>
                <w:szCs w:val="24"/>
              </w:rPr>
              <w:t xml:space="preserve">строчных </w:t>
            </w:r>
            <w:r w:rsidRPr="00D82131">
              <w:rPr>
                <w:rFonts w:ascii="Times New Roman" w:hAnsi="Times New Roman"/>
                <w:w w:val="106"/>
                <w:sz w:val="24"/>
                <w:szCs w:val="24"/>
              </w:rPr>
              <w:t>букв.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132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both"/>
              <w:rPr>
                <w:rFonts w:ascii="Times New Roman" w:eastAsia="Times New Roman" w:hAnsi="Times New Roman"/>
                <w:bCs/>
                <w:sz w:val="24"/>
                <w:szCs w:val="24"/>
                <w:lang w:eastAsia="ar-SA"/>
              </w:rPr>
            </w:pPr>
            <w:r w:rsidRPr="00D82131">
              <w:rPr>
                <w:rFonts w:ascii="Times New Roman" w:eastAsia="Times New Roman" w:hAnsi="Times New Roman"/>
                <w:sz w:val="24"/>
                <w:szCs w:val="24"/>
                <w:shd w:val="clear" w:color="auto" w:fill="FFFFFF"/>
                <w:lang w:eastAsia="ar-SA"/>
              </w:rPr>
              <w:t>Письмо слов и</w:t>
            </w:r>
            <w:r w:rsidRPr="00D82131">
              <w:rPr>
                <w:rFonts w:ascii="Times New Roman" w:eastAsia="Times New Roman" w:hAnsi="Times New Roman"/>
                <w:sz w:val="24"/>
                <w:szCs w:val="24"/>
                <w:shd w:val="clear" w:color="auto" w:fill="FFFFFF"/>
                <w:lang w:val="en-US" w:eastAsia="ar-SA"/>
              </w:rPr>
              <w:t> </w:t>
            </w:r>
            <w:r w:rsidRPr="00D82131">
              <w:rPr>
                <w:rFonts w:ascii="Times New Roman" w:eastAsia="Times New Roman" w:hAnsi="Times New Roman"/>
                <w:sz w:val="24"/>
                <w:szCs w:val="24"/>
                <w:shd w:val="clear" w:color="auto" w:fill="FFFFFF"/>
                <w:lang w:eastAsia="ar-SA"/>
              </w:rPr>
              <w:t>предложений с</w:t>
            </w:r>
            <w:r w:rsidRPr="00D82131">
              <w:rPr>
                <w:rFonts w:ascii="Times New Roman" w:eastAsia="Times New Roman" w:hAnsi="Times New Roman"/>
                <w:sz w:val="24"/>
                <w:szCs w:val="24"/>
                <w:shd w:val="clear" w:color="auto" w:fill="FFFFFF"/>
                <w:lang w:val="en-US" w:eastAsia="ar-SA"/>
              </w:rPr>
              <w:t> </w:t>
            </w:r>
            <w:r w:rsidRPr="00D82131">
              <w:rPr>
                <w:rFonts w:ascii="Times New Roman" w:eastAsia="Times New Roman" w:hAnsi="Times New Roman"/>
                <w:sz w:val="24"/>
                <w:szCs w:val="24"/>
                <w:shd w:val="clear" w:color="auto" w:fill="FFFFFF"/>
                <w:lang w:eastAsia="ar-SA"/>
              </w:rPr>
              <w:t>изученными</w:t>
            </w:r>
            <w:r w:rsidRPr="00D82131">
              <w:rPr>
                <w:rFonts w:ascii="Times New Roman" w:eastAsia="Times New Roman" w:hAnsi="Times New Roman"/>
                <w:sz w:val="24"/>
                <w:szCs w:val="24"/>
                <w:shd w:val="clear" w:color="auto" w:fill="FFFFFF"/>
                <w:lang w:val="en-US" w:eastAsia="ar-SA"/>
              </w:rPr>
              <w:t> </w:t>
            </w:r>
            <w:r w:rsidRPr="00D82131">
              <w:rPr>
                <w:rFonts w:ascii="Times New Roman" w:eastAsia="Times New Roman" w:hAnsi="Times New Roman"/>
                <w:sz w:val="24"/>
                <w:szCs w:val="24"/>
                <w:shd w:val="clear" w:color="auto" w:fill="FFFFFF"/>
                <w:lang w:eastAsia="ar-SA"/>
              </w:rPr>
              <w:t>буквами.</w:t>
            </w:r>
            <w:r w:rsidRPr="00D82131">
              <w:rPr>
                <w:rFonts w:ascii="Times New Roman" w:hAnsi="Times New Roman"/>
                <w:sz w:val="24"/>
                <w:szCs w:val="24"/>
              </w:rPr>
              <w:t xml:space="preserve"> Проверка написанного при помощи сличения с текстом-образом и  послогового чтения написанных слов.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bl>
    <w:p w:rsidR="00D82131" w:rsidRPr="00D82131" w:rsidRDefault="00D82131" w:rsidP="00D82131">
      <w:pPr>
        <w:spacing w:after="0" w:line="240" w:lineRule="auto"/>
        <w:rPr>
          <w:rFonts w:ascii="Times New Roman" w:eastAsia="Times New Roman" w:hAnsi="Times New Roman"/>
          <w:sz w:val="24"/>
          <w:szCs w:val="24"/>
        </w:rPr>
      </w:pPr>
    </w:p>
    <w:p w:rsidR="00D82131" w:rsidRPr="00D82131" w:rsidRDefault="00D82131" w:rsidP="00D82131">
      <w:pPr>
        <w:spacing w:after="0" w:line="240" w:lineRule="auto"/>
        <w:jc w:val="center"/>
        <w:rPr>
          <w:rFonts w:ascii="Times New Roman" w:eastAsia="Times New Roman" w:hAnsi="Times New Roman"/>
          <w:b/>
          <w:sz w:val="24"/>
          <w:szCs w:val="24"/>
        </w:rPr>
      </w:pPr>
      <w:r w:rsidRPr="00D82131">
        <w:rPr>
          <w:rFonts w:ascii="Times New Roman" w:eastAsia="Times New Roman" w:hAnsi="Times New Roman"/>
          <w:b/>
          <w:sz w:val="24"/>
          <w:szCs w:val="24"/>
        </w:rPr>
        <w:t>1 дополнительный класс</w:t>
      </w:r>
    </w:p>
    <w:p w:rsidR="00D82131" w:rsidRPr="00D82131" w:rsidRDefault="00D82131" w:rsidP="00D82131">
      <w:pPr>
        <w:spacing w:after="0" w:line="240" w:lineRule="auto"/>
        <w:rPr>
          <w:rFonts w:ascii="Times New Roman" w:eastAsia="Times New Roman" w:hAnsi="Times New Roman"/>
          <w:sz w:val="24"/>
          <w:szCs w:val="24"/>
        </w:rPr>
      </w:pPr>
    </w:p>
    <w:tbl>
      <w:tblPr>
        <w:tblStyle w:val="111"/>
        <w:tblW w:w="0" w:type="auto"/>
        <w:tblInd w:w="0" w:type="dxa"/>
        <w:tblLook w:val="04A0" w:firstRow="1" w:lastRow="0" w:firstColumn="1" w:lastColumn="0" w:noHBand="0" w:noVBand="1"/>
      </w:tblPr>
      <w:tblGrid>
        <w:gridCol w:w="959"/>
        <w:gridCol w:w="7087"/>
        <w:gridCol w:w="1525"/>
      </w:tblGrid>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eastAsia="Times New Roman" w:hAnsi="Times New Roman"/>
                <w:b/>
                <w:sz w:val="24"/>
                <w:szCs w:val="24"/>
                <w:lang w:eastAsia="ru-RU"/>
              </w:rPr>
              <w:t>№ п/п</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eastAsia="Times New Roman" w:hAnsi="Times New Roman"/>
                <w:b/>
                <w:sz w:val="24"/>
                <w:szCs w:val="24"/>
                <w:lang w:eastAsia="ru-RU"/>
              </w:rPr>
              <w:t>Раздел, тема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eastAsia="Times New Roman" w:hAnsi="Times New Roman"/>
                <w:b/>
                <w:sz w:val="24"/>
                <w:szCs w:val="24"/>
                <w:lang w:eastAsia="ru-RU"/>
              </w:rPr>
              <w:t>Количество часов</w:t>
            </w:r>
          </w:p>
        </w:tc>
      </w:tr>
      <w:tr w:rsidR="00D82131" w:rsidRPr="00D82131" w:rsidTr="00D82131">
        <w:tc>
          <w:tcPr>
            <w:tcW w:w="9571" w:type="dxa"/>
            <w:gridSpan w:val="3"/>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hAnsi="Times New Roman"/>
                <w:b/>
                <w:bCs/>
                <w:sz w:val="24"/>
                <w:szCs w:val="24"/>
              </w:rPr>
              <w:t>Повторение изученного в 1 классе - 32 ч.</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Слова в предложениях.  Различение слова и предложения.  Правильное оформление написанных предложений (большая буква в начале предложения, точка в конце). Знаки препинания в конце предложения.</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Работа с предложением: выделение слов, изменение их порядка.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Уточнение значений слов. Письмо под диктовку слов написание которых не расходится с их произношением.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Называние обобщающих слов. Исключение лишнего слова.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Отгадывание загадок с объяснением.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Составление предложений по сюжетным картинкам, по словам. Интонация в предложении. Чтение с интонациями и паузами в соответствии со знаками препинания.</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Составление предложений с предлогами. Моделирование предложения в соответствии с заданной интонацией.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Вставка пропущенных слов в предложение. Списывание слов и предложений с печатного текста.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lastRenderedPageBreak/>
              <w:t>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Деление слова на слоги. Подсчет количества слогов в слове.</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Ударный слог.</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Выделение последовательности слогов в слове, определение ударного слога.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Определение качественной характеристики звука: гласный - согласный. Гласные и согласные звуки, различение гласных и согласных звуков.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Определение качественной характеристики звука: гласный ударный - безударный.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Определение качественной характеристики звука: согласный твердый – мягкий, парный - непарный. Подбор слов к заданному звуку. Различение мягких и твердых согласных звуков.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Определение качественной характеристики звука: согласный звонкий – глухой, парный - непарный. Определение места звука в слове.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Последовательное выделение звуков в словах, состоящих из двух гласных, в односложных словах без стечения согласных.</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Последовательное выделение звуков в словах, состоящих из двух гласных, в двусложных с первым слогом из одного гласного.</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Последовательное выделение звуков в словах, состоящих из двух гласных, в двусложных словах из открытых слогов, со стечением согласных.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Составление условно-графической схемы звукового состава слов по следам анализа. Составление слов из разрезной азбуки.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Cs/>
                <w:i/>
                <w:iCs/>
                <w:sz w:val="24"/>
                <w:szCs w:val="24"/>
              </w:rPr>
            </w:pPr>
            <w:r w:rsidRPr="00D82131">
              <w:rPr>
                <w:rFonts w:ascii="Times New Roman" w:hAnsi="Times New Roman"/>
                <w:sz w:val="24"/>
                <w:szCs w:val="24"/>
              </w:rPr>
              <w:t>Вставка пропущенных букв. Составление условно-графической схемы звукового состава слов.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bCs/>
                <w:sz w:val="24"/>
                <w:szCs w:val="24"/>
              </w:rPr>
              <w:t>Знакомство с правилами правописания и их применение</w:t>
            </w:r>
            <w:r w:rsidRPr="00D82131">
              <w:rPr>
                <w:rFonts w:ascii="Times New Roman" w:hAnsi="Times New Roman"/>
                <w:sz w:val="24"/>
                <w:szCs w:val="24"/>
              </w:rPr>
              <w:t xml:space="preserve">: буквосочетания </w:t>
            </w:r>
            <w:r w:rsidRPr="00D82131">
              <w:rPr>
                <w:rFonts w:ascii="Times New Roman" w:hAnsi="Times New Roman"/>
                <w:i/>
                <w:iCs/>
                <w:sz w:val="24"/>
                <w:szCs w:val="24"/>
              </w:rPr>
              <w:t>ча</w:t>
            </w:r>
            <w:r w:rsidRPr="00D82131">
              <w:rPr>
                <w:rFonts w:ascii="Times New Roman" w:hAnsi="Times New Roman"/>
                <w:i/>
                <w:sz w:val="24"/>
                <w:szCs w:val="24"/>
              </w:rPr>
              <w:t xml:space="preserve">, </w:t>
            </w:r>
            <w:r w:rsidRPr="00D82131">
              <w:rPr>
                <w:rFonts w:ascii="Times New Roman" w:hAnsi="Times New Roman"/>
                <w:i/>
                <w:iCs/>
                <w:sz w:val="24"/>
                <w:szCs w:val="24"/>
              </w:rPr>
              <w:t>ща.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bCs/>
                <w:sz w:val="24"/>
                <w:szCs w:val="24"/>
              </w:rPr>
              <w:t>Знакомство с правилами правописания и их применение</w:t>
            </w:r>
            <w:r w:rsidRPr="00D82131">
              <w:rPr>
                <w:rFonts w:ascii="Times New Roman" w:hAnsi="Times New Roman"/>
                <w:sz w:val="24"/>
                <w:szCs w:val="24"/>
              </w:rPr>
              <w:t xml:space="preserve">: </w:t>
            </w:r>
          </w:p>
          <w:p w:rsidR="00D82131" w:rsidRPr="00D82131" w:rsidRDefault="00D82131" w:rsidP="00D82131">
            <w:pPr>
              <w:rPr>
                <w:rFonts w:ascii="Times New Roman" w:hAnsi="Times New Roman"/>
                <w:sz w:val="24"/>
                <w:szCs w:val="24"/>
              </w:rPr>
            </w:pPr>
            <w:r w:rsidRPr="00D82131">
              <w:rPr>
                <w:rFonts w:ascii="Times New Roman" w:hAnsi="Times New Roman"/>
                <w:sz w:val="24"/>
                <w:szCs w:val="24"/>
              </w:rPr>
              <w:t>буквосочетания</w:t>
            </w:r>
            <w:r w:rsidRPr="00D82131">
              <w:rPr>
                <w:rFonts w:ascii="Times New Roman" w:hAnsi="Times New Roman"/>
                <w:i/>
                <w:iCs/>
                <w:sz w:val="24"/>
                <w:szCs w:val="24"/>
              </w:rPr>
              <w:t xml:space="preserve"> чу, щу.</w:t>
            </w:r>
            <w:r w:rsidRPr="00D82131">
              <w:rPr>
                <w:rFonts w:ascii="Times New Roman" w:hAnsi="Times New Roman"/>
                <w:iCs/>
                <w:sz w:val="24"/>
                <w:szCs w:val="24"/>
              </w:rPr>
              <w:t xml:space="preserve">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bCs/>
                <w:sz w:val="24"/>
                <w:szCs w:val="24"/>
              </w:rPr>
              <w:t>Знакомство с правилами правописания и их применение</w:t>
            </w:r>
            <w:r w:rsidRPr="00D82131">
              <w:rPr>
                <w:rFonts w:ascii="Times New Roman" w:hAnsi="Times New Roman"/>
                <w:sz w:val="24"/>
                <w:szCs w:val="24"/>
              </w:rPr>
              <w:t xml:space="preserve">: </w:t>
            </w:r>
          </w:p>
          <w:p w:rsidR="00D82131" w:rsidRPr="00D82131" w:rsidRDefault="00D82131" w:rsidP="00D82131">
            <w:pPr>
              <w:rPr>
                <w:rFonts w:ascii="Times New Roman" w:hAnsi="Times New Roman"/>
                <w:sz w:val="24"/>
                <w:szCs w:val="24"/>
              </w:rPr>
            </w:pPr>
            <w:r w:rsidRPr="00D82131">
              <w:rPr>
                <w:rFonts w:ascii="Times New Roman" w:hAnsi="Times New Roman"/>
                <w:sz w:val="24"/>
                <w:szCs w:val="24"/>
              </w:rPr>
              <w:t>буквосочетания</w:t>
            </w:r>
            <w:r w:rsidRPr="00D82131">
              <w:rPr>
                <w:rFonts w:ascii="Times New Roman" w:hAnsi="Times New Roman"/>
                <w:i/>
                <w:iCs/>
                <w:sz w:val="24"/>
                <w:szCs w:val="24"/>
              </w:rPr>
              <w:t xml:space="preserve"> жи, ши.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Cs/>
                <w:sz w:val="24"/>
                <w:szCs w:val="24"/>
              </w:rPr>
            </w:pPr>
            <w:r w:rsidRPr="00D82131">
              <w:rPr>
                <w:rFonts w:ascii="Times New Roman" w:hAnsi="Times New Roman"/>
                <w:iCs/>
                <w:sz w:val="24"/>
                <w:szCs w:val="24"/>
              </w:rPr>
              <w:t>Подбор слов, начинающихся  на звук [Чʼ]. Чтение слогов и слов.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iCs/>
                <w:sz w:val="24"/>
                <w:szCs w:val="24"/>
              </w:rPr>
              <w:t>Подбор слов, начинающихся  на звук [Ш].</w:t>
            </w:r>
            <w:r w:rsidRPr="00D82131">
              <w:rPr>
                <w:rFonts w:ascii="Times New Roman" w:hAnsi="Times New Roman"/>
                <w:sz w:val="24"/>
                <w:szCs w:val="24"/>
              </w:rPr>
              <w:t xml:space="preserve"> Списывание слогов и слов с печатного текста.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iCs/>
                <w:sz w:val="24"/>
                <w:szCs w:val="24"/>
              </w:rPr>
              <w:t>Подбор слов, начинающихся  на звуки [Ж].</w:t>
            </w:r>
            <w:r w:rsidRPr="00D82131">
              <w:rPr>
                <w:rFonts w:ascii="Times New Roman" w:hAnsi="Times New Roman"/>
                <w:sz w:val="24"/>
                <w:szCs w:val="24"/>
              </w:rPr>
              <w:t xml:space="preserve"> Письмо под диктовку слов с простой слоговой структурой.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Слова со смягчающим </w:t>
            </w:r>
            <w:r w:rsidRPr="00D82131">
              <w:rPr>
                <w:rFonts w:ascii="Times New Roman" w:hAnsi="Times New Roman"/>
                <w:i/>
                <w:sz w:val="24"/>
                <w:szCs w:val="24"/>
              </w:rPr>
              <w:t>ь</w:t>
            </w:r>
            <w:r w:rsidRPr="00D82131">
              <w:rPr>
                <w:rFonts w:ascii="Times New Roman" w:hAnsi="Times New Roman"/>
                <w:sz w:val="24"/>
                <w:szCs w:val="24"/>
              </w:rPr>
              <w:t xml:space="preserve">. Чтение слов со смягчающим и разделительным </w:t>
            </w:r>
            <w:r w:rsidRPr="00D82131">
              <w:rPr>
                <w:rFonts w:ascii="Times New Roman" w:hAnsi="Times New Roman"/>
                <w:i/>
                <w:sz w:val="24"/>
                <w:szCs w:val="24"/>
              </w:rPr>
              <w:t>ь</w:t>
            </w:r>
            <w:r w:rsidRPr="00D82131">
              <w:rPr>
                <w:rFonts w:ascii="Times New Roman" w:hAnsi="Times New Roman"/>
                <w:sz w:val="24"/>
                <w:szCs w:val="24"/>
              </w:rPr>
              <w:t xml:space="preserve">. Написание слов со смягчающим и разделительным </w:t>
            </w:r>
            <w:r w:rsidRPr="00D82131">
              <w:rPr>
                <w:rFonts w:ascii="Times New Roman" w:hAnsi="Times New Roman"/>
                <w:i/>
                <w:sz w:val="24"/>
                <w:szCs w:val="24"/>
              </w:rPr>
              <w:t>ь</w:t>
            </w:r>
            <w:r w:rsidRPr="00D82131">
              <w:rPr>
                <w:rFonts w:ascii="Times New Roman" w:hAnsi="Times New Roman"/>
                <w:sz w:val="24"/>
                <w:szCs w:val="24"/>
              </w:rPr>
              <w:t xml:space="preserve">. Разделительный </w:t>
            </w:r>
            <w:r w:rsidRPr="00D82131">
              <w:rPr>
                <w:rFonts w:ascii="Times New Roman" w:hAnsi="Times New Roman"/>
                <w:i/>
                <w:sz w:val="24"/>
                <w:szCs w:val="24"/>
              </w:rPr>
              <w:t>ь</w:t>
            </w:r>
            <w:r w:rsidRPr="00D82131">
              <w:rPr>
                <w:rFonts w:ascii="Times New Roman" w:hAnsi="Times New Roman"/>
                <w:sz w:val="24"/>
                <w:szCs w:val="24"/>
              </w:rPr>
              <w:t>.</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Слова с разделительным </w:t>
            </w:r>
            <w:r w:rsidRPr="00D82131">
              <w:rPr>
                <w:rFonts w:ascii="Times New Roman" w:hAnsi="Times New Roman"/>
                <w:i/>
                <w:sz w:val="24"/>
                <w:szCs w:val="24"/>
              </w:rPr>
              <w:t>ъ</w:t>
            </w:r>
            <w:r w:rsidRPr="00D82131">
              <w:rPr>
                <w:rFonts w:ascii="Times New Roman" w:hAnsi="Times New Roman"/>
                <w:sz w:val="24"/>
                <w:szCs w:val="24"/>
              </w:rPr>
              <w:t xml:space="preserve">. Чтение слов с разделительным </w:t>
            </w:r>
            <w:r w:rsidRPr="00D82131">
              <w:rPr>
                <w:rFonts w:ascii="Times New Roman" w:hAnsi="Times New Roman"/>
                <w:i/>
                <w:sz w:val="24"/>
                <w:szCs w:val="24"/>
              </w:rPr>
              <w:t>ъ</w:t>
            </w:r>
            <w:r w:rsidRPr="00D82131">
              <w:rPr>
                <w:rFonts w:ascii="Times New Roman" w:hAnsi="Times New Roman"/>
                <w:sz w:val="24"/>
                <w:szCs w:val="24"/>
              </w:rPr>
              <w:t xml:space="preserve">. Разделительный </w:t>
            </w:r>
            <w:r w:rsidRPr="00D82131">
              <w:rPr>
                <w:rFonts w:ascii="Times New Roman" w:hAnsi="Times New Roman"/>
                <w:i/>
                <w:sz w:val="24"/>
                <w:szCs w:val="24"/>
              </w:rPr>
              <w:t>ъ</w:t>
            </w:r>
            <w:r w:rsidRPr="00D82131">
              <w:rPr>
                <w:rFonts w:ascii="Times New Roman" w:hAnsi="Times New Roman"/>
                <w:sz w:val="24"/>
                <w:szCs w:val="24"/>
              </w:rPr>
              <w:t>.</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29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Сравнение слов с мягкими согласными на конце и разделительным </w:t>
            </w:r>
            <w:r w:rsidRPr="00D82131">
              <w:rPr>
                <w:rFonts w:ascii="Times New Roman" w:hAnsi="Times New Roman"/>
                <w:i/>
                <w:sz w:val="24"/>
                <w:szCs w:val="24"/>
              </w:rPr>
              <w:t>ъ</w:t>
            </w:r>
            <w:r w:rsidRPr="00D82131">
              <w:rPr>
                <w:rFonts w:ascii="Times New Roman" w:hAnsi="Times New Roman"/>
                <w:sz w:val="24"/>
                <w:szCs w:val="24"/>
              </w:rPr>
              <w:t>. Анализ звуко-буквенного состава слов.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Cs/>
                <w:sz w:val="24"/>
                <w:szCs w:val="24"/>
              </w:rPr>
            </w:pPr>
            <w:r w:rsidRPr="00D82131">
              <w:rPr>
                <w:rFonts w:ascii="Times New Roman" w:hAnsi="Times New Roman"/>
                <w:sz w:val="24"/>
                <w:szCs w:val="24"/>
              </w:rPr>
              <w:t>Закрепление написания строчных и заглавных букв и их соединений в слогах и словах.</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Cs/>
                <w:sz w:val="24"/>
                <w:szCs w:val="24"/>
              </w:rPr>
            </w:pPr>
            <w:r w:rsidRPr="00D82131">
              <w:rPr>
                <w:rFonts w:ascii="Times New Roman" w:hAnsi="Times New Roman"/>
                <w:sz w:val="24"/>
                <w:szCs w:val="24"/>
                <w:lang w:val="en-US"/>
              </w:rPr>
              <w:t>Повторение правил речевого этикета.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Рассматривание и обсуждение иллюстраций. Постановка вопросов по картине.</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71" w:type="dxa"/>
            <w:gridSpan w:val="3"/>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hAnsi="Times New Roman"/>
                <w:b/>
                <w:sz w:val="24"/>
                <w:szCs w:val="24"/>
              </w:rPr>
              <w:t>Текст, предложение. Диалог. Слова, обозначающие предметы, действия, признаки. Речевая практика - 28 ч.</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lastRenderedPageBreak/>
              <w:t>33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Текст и предложение.  Усвоение приёмов и последовательности правильного списывания текста.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Текст. Признаки текста. Смысловое единство предложений в тексте. Письмо под диктовку простых предложений.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Заглавие текста. Последовательность предложений в тексте. Составление подписей к серии сюжетных картинок.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Диалог. Составление диалогов в форме вопросов и ответов. Овладение краткими и полными ответами на вопросы. Составление вопросов устно и письменно.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Практическое овладение диалогической формой речи.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Чтение диалога по ролям.  Осознание ситуации общения: с какой целью, с кем и где происходит общение.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39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Слова – названия предметов. Предметы и их названия. Различение слов по вопросам </w:t>
            </w:r>
            <w:r w:rsidRPr="00D82131">
              <w:rPr>
                <w:rFonts w:ascii="Times New Roman" w:hAnsi="Times New Roman"/>
                <w:i/>
                <w:sz w:val="24"/>
                <w:szCs w:val="24"/>
              </w:rPr>
              <w:t>Кто? Что?</w:t>
            </w:r>
            <w:r w:rsidRPr="00D82131">
              <w:rPr>
                <w:rFonts w:ascii="Times New Roman" w:hAnsi="Times New Roman"/>
                <w:sz w:val="24"/>
                <w:szCs w:val="24"/>
              </w:rPr>
              <w:t xml:space="preserve"> Подбор слов, отвечающих на вопросы </w:t>
            </w:r>
            <w:r w:rsidRPr="00D82131">
              <w:rPr>
                <w:rFonts w:ascii="Times New Roman" w:hAnsi="Times New Roman"/>
                <w:i/>
                <w:sz w:val="24"/>
                <w:szCs w:val="24"/>
              </w:rPr>
              <w:t>Кто? Что?</w:t>
            </w:r>
            <w:r w:rsidRPr="00D82131">
              <w:rPr>
                <w:rFonts w:ascii="Times New Roman" w:hAnsi="Times New Roman"/>
                <w:sz w:val="24"/>
                <w:szCs w:val="24"/>
              </w:rPr>
              <w:t xml:space="preserve"> на заданную тему. Составление словосочетаний и предложений со словами произвольно и по заданной теме.</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Называние частей предмета. Называние слов, обозначающих сходные и различные части предметов при сравнении похожих предметов.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Подбор слов, обозначающих название предметов, с постановкой вопроса. Выделение слов – названий предметов в предложениях.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Слова – названия действий.</w:t>
            </w:r>
          </w:p>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Действия и их названия. Подбор слов, обозначающих действие, на заданную тему.</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Различение слов по вопросам </w:t>
            </w:r>
            <w:r w:rsidRPr="00D82131">
              <w:rPr>
                <w:rFonts w:ascii="Times New Roman" w:hAnsi="Times New Roman"/>
                <w:i/>
                <w:sz w:val="24"/>
                <w:szCs w:val="24"/>
              </w:rPr>
              <w:t>Что делает? Что делал? (Что сделал?) Что будет делать? (Что сделает?).</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Подбор близких по значению слов, обозначающих действие. Согласование слов по вопросам.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Слова – признаки предметов. Признаки предметов и их названия.</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Cs/>
                <w:i/>
                <w:iCs/>
                <w:sz w:val="24"/>
                <w:szCs w:val="24"/>
              </w:rPr>
            </w:pPr>
            <w:r w:rsidRPr="00D82131">
              <w:rPr>
                <w:rFonts w:ascii="Times New Roman" w:hAnsi="Times New Roman"/>
                <w:sz w:val="24"/>
                <w:szCs w:val="24"/>
              </w:rPr>
              <w:t xml:space="preserve">Название признака предмета по вопросам </w:t>
            </w:r>
            <w:r w:rsidRPr="00D82131">
              <w:rPr>
                <w:rFonts w:ascii="Times New Roman" w:hAnsi="Times New Roman"/>
                <w:i/>
                <w:sz w:val="24"/>
                <w:szCs w:val="24"/>
              </w:rPr>
              <w:t>Какой? Какая? Какое? Какие?</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Cs/>
                <w:i/>
                <w:iCs/>
                <w:sz w:val="24"/>
                <w:szCs w:val="24"/>
              </w:rPr>
            </w:pPr>
            <w:r w:rsidRPr="00D82131">
              <w:rPr>
                <w:rFonts w:ascii="Times New Roman" w:hAnsi="Times New Roman"/>
                <w:sz w:val="24"/>
                <w:szCs w:val="24"/>
              </w:rPr>
              <w:t>Подбор слов, обозначающих признаки предмета. Выделение слов в предложении. Согласование слов по вопросам с опорой на иллюстрацию.</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Слова – помощники. Практическое знакомство с наиболее употребительными предлогами с опорой на иллюстрации и моделирование пространственных отношений.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49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Нахождение предлогов в предложениях. Раздельное написание предлогов с другими словами.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50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Практическое закрепление использования предлогов при составлении предложений. Списывание с печатного текста словосочетаний с предлогами.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51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Вежливые слова.   Соблюдение орфоэпических норм и правильной интонации.</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Овладение нормами речевого этикета в ситуациях учебного и бытового общения (приветствие, прощание, извинение, благодарность, обращение с просьбой).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Практическое закрепление речевых форм этикета.</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Представление об однозначных и многозначных словах. Называние по картинкам слов, имеющих одно и несколько </w:t>
            </w:r>
            <w:r w:rsidRPr="00D82131">
              <w:rPr>
                <w:rFonts w:ascii="Times New Roman" w:hAnsi="Times New Roman"/>
                <w:sz w:val="24"/>
                <w:szCs w:val="24"/>
              </w:rPr>
              <w:lastRenderedPageBreak/>
              <w:t>значений.</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lastRenderedPageBreak/>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lastRenderedPageBreak/>
              <w:t>55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Нахождение значений слов в словаре. Составление предложений с однозначными и многозначными словами с опорой на картинку.</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Нахождение однозначных и многозначных слов в предложениях с уточнением их значения. Письмо под диктовку слов и предложений, написание которых не расходится с их произношением.</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Слова близкие  по значению. </w:t>
            </w:r>
          </w:p>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Подбор слов с близким значением на заданную тему.</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Слова противоположные по значению.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59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 xml:space="preserve">Наблюдение за использованием в речи синонимов и антонимов. Нахождение в словаре слов с близким и противоположным значением.  </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Овладение разборчивым, аккуратным письмом. Выражение собственного мнения при обсуждении значений слов, подбора слов для составления предложения.</w:t>
            </w:r>
          </w:p>
        </w:tc>
        <w:tc>
          <w:tcPr>
            <w:tcW w:w="1525"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w:t>
            </w:r>
          </w:p>
        </w:tc>
      </w:tr>
      <w:tr w:rsidR="00D82131" w:rsidRPr="00D82131" w:rsidTr="00D82131">
        <w:tc>
          <w:tcPr>
            <w:tcW w:w="9571" w:type="dxa"/>
            <w:gridSpan w:val="3"/>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hAnsi="Times New Roman"/>
                <w:b/>
                <w:sz w:val="24"/>
                <w:szCs w:val="24"/>
              </w:rPr>
              <w:t xml:space="preserve">Слово и слог. Ударение. Звуки и буквы. Алфавит. Речевая практика - </w:t>
            </w:r>
            <w:r w:rsidRPr="00D82131">
              <w:rPr>
                <w:rFonts w:ascii="Times New Roman" w:hAnsi="Times New Roman"/>
                <w:b/>
                <w:bCs/>
                <w:sz w:val="24"/>
                <w:szCs w:val="24"/>
              </w:rPr>
              <w:t>40 ч.</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Слово и слог. Уточнение представлений о слоговом составе слов.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Cs/>
                <w:sz w:val="24"/>
                <w:szCs w:val="24"/>
              </w:rPr>
            </w:pPr>
            <w:r w:rsidRPr="00D82131">
              <w:rPr>
                <w:rFonts w:ascii="Times New Roman" w:hAnsi="Times New Roman"/>
                <w:sz w:val="24"/>
                <w:szCs w:val="24"/>
              </w:rPr>
              <w:t>Соотнесение количества слогов с количеством гласных в слове.</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Cs/>
                <w:sz w:val="24"/>
                <w:szCs w:val="24"/>
              </w:rPr>
            </w:pPr>
            <w:r w:rsidRPr="00D82131">
              <w:rPr>
                <w:rFonts w:ascii="Times New Roman" w:hAnsi="Times New Roman"/>
                <w:sz w:val="24"/>
                <w:szCs w:val="24"/>
              </w:rPr>
              <w:t>Группировка слов с одинаковым количеством слогов.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Составление слов из слогов. Соотнесение схем слов со словами.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Перенос слов по слогам без стечения согласных.</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66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
                <w:bCs/>
                <w:sz w:val="24"/>
                <w:szCs w:val="24"/>
              </w:rPr>
            </w:pPr>
            <w:r w:rsidRPr="00D82131">
              <w:rPr>
                <w:rFonts w:ascii="Times New Roman" w:hAnsi="Times New Roman"/>
                <w:sz w:val="24"/>
                <w:szCs w:val="24"/>
                <w:lang w:val="en-US"/>
              </w:rPr>
              <w:t>Деление слов для переноса.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67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
                <w:bCs/>
                <w:sz w:val="24"/>
                <w:szCs w:val="24"/>
              </w:rPr>
            </w:pPr>
            <w:r w:rsidRPr="00D82131">
              <w:rPr>
                <w:rFonts w:ascii="Times New Roman" w:hAnsi="Times New Roman"/>
                <w:sz w:val="24"/>
                <w:szCs w:val="24"/>
              </w:rPr>
              <w:t>Закрепление способов переноса слов на основе проговаривания слогового состава слова. Письмо предложений с переносом слов на другую строку.</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68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Исправление ошибок переноса слов.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69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Ударение. Наблюдение за произношением ударного слога в слове (слуховые и интонационные ориентиры).</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Ударение, нахождение в слове ударных и безударных гласных звуков.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
                <w:bCs/>
                <w:sz w:val="24"/>
                <w:szCs w:val="24"/>
              </w:rPr>
            </w:pPr>
            <w:r w:rsidRPr="00D82131">
              <w:rPr>
                <w:rFonts w:ascii="Times New Roman" w:hAnsi="Times New Roman"/>
                <w:sz w:val="24"/>
                <w:szCs w:val="24"/>
              </w:rPr>
              <w:t xml:space="preserve">Знакомство с правилом постановки ударения в односложных словах и в словах с буквой </w:t>
            </w:r>
            <w:r w:rsidRPr="00D82131">
              <w:rPr>
                <w:rFonts w:ascii="Times New Roman" w:hAnsi="Times New Roman"/>
                <w:i/>
                <w:sz w:val="24"/>
                <w:szCs w:val="24"/>
              </w:rPr>
              <w:t>ё.</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
                <w:bCs/>
                <w:sz w:val="24"/>
                <w:szCs w:val="24"/>
              </w:rPr>
            </w:pPr>
            <w:r w:rsidRPr="00D82131">
              <w:rPr>
                <w:rFonts w:ascii="Times New Roman" w:hAnsi="Times New Roman"/>
                <w:sz w:val="24"/>
                <w:szCs w:val="24"/>
              </w:rPr>
              <w:t>Обозначение ударения в словах с помощью знака. Проверка правильности ударения в орфоэпическом словаре.</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Различение звука и буквы: буква как знак звука.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Совпадение звука и буквы в слове.</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iCs/>
                <w:sz w:val="24"/>
                <w:szCs w:val="24"/>
              </w:rPr>
            </w:pPr>
            <w:r w:rsidRPr="00D82131">
              <w:rPr>
                <w:rFonts w:ascii="Times New Roman" w:hAnsi="Times New Roman"/>
                <w:sz w:val="24"/>
                <w:szCs w:val="24"/>
              </w:rPr>
              <w:t>Наблюдение за артикуляцией звуков. Выделение первого звука в слове.</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Звуко-буквенный анализ слова.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Наблюдение за изменением звукового состава слова с использованием картинок.</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Русский алфавит, или Азбука. </w:t>
            </w:r>
          </w:p>
          <w:p w:rsidR="00D82131" w:rsidRPr="00D82131" w:rsidRDefault="00D82131" w:rsidP="00D82131">
            <w:pPr>
              <w:rPr>
                <w:rFonts w:ascii="Times New Roman" w:hAnsi="Times New Roman"/>
                <w:b/>
                <w:bCs/>
                <w:sz w:val="24"/>
                <w:szCs w:val="24"/>
              </w:rPr>
            </w:pPr>
            <w:r w:rsidRPr="00D82131">
              <w:rPr>
                <w:rFonts w:ascii="Times New Roman" w:hAnsi="Times New Roman"/>
                <w:sz w:val="24"/>
                <w:szCs w:val="24"/>
              </w:rPr>
              <w:t>Знакомство с русским алфавитом как последовательностью букв.</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79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
                <w:bCs/>
                <w:sz w:val="24"/>
                <w:szCs w:val="24"/>
              </w:rPr>
            </w:pPr>
            <w:r w:rsidRPr="00D82131">
              <w:rPr>
                <w:rFonts w:ascii="Times New Roman" w:hAnsi="Times New Roman"/>
                <w:sz w:val="24"/>
                <w:szCs w:val="24"/>
                <w:lang w:val="en-US"/>
              </w:rPr>
              <w:t>Показ значения алфавита.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Использование алфавита при работе со словарем.</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Распределение слов в алфавитном порядке (по первой букве) под руководством учителя.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Гласные звуки.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Буквы для обозначения гласных звуков. Гласные, указывающие на твердость предшествующего согласного.</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lastRenderedPageBreak/>
              <w:t>84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Буквы гласных (</w:t>
            </w:r>
            <w:r w:rsidRPr="00D82131">
              <w:rPr>
                <w:rFonts w:ascii="Times New Roman" w:hAnsi="Times New Roman"/>
                <w:i/>
                <w:sz w:val="24"/>
                <w:szCs w:val="24"/>
              </w:rPr>
              <w:t>и</w:t>
            </w:r>
            <w:r w:rsidRPr="00D82131">
              <w:rPr>
                <w:rFonts w:ascii="Times New Roman" w:hAnsi="Times New Roman"/>
                <w:sz w:val="24"/>
                <w:szCs w:val="24"/>
              </w:rPr>
              <w:t xml:space="preserve">, </w:t>
            </w:r>
            <w:r w:rsidRPr="00D82131">
              <w:rPr>
                <w:rFonts w:ascii="Times New Roman" w:hAnsi="Times New Roman"/>
                <w:bCs/>
                <w:i/>
                <w:iCs/>
                <w:sz w:val="24"/>
                <w:szCs w:val="24"/>
              </w:rPr>
              <w:t>е, ё, ю, я)</w:t>
            </w:r>
            <w:r w:rsidRPr="00D82131">
              <w:rPr>
                <w:rFonts w:ascii="Times New Roman" w:hAnsi="Times New Roman"/>
                <w:sz w:val="24"/>
                <w:szCs w:val="24"/>
              </w:rPr>
              <w:t xml:space="preserve"> как показатель твёрдости–мягкости согласных звуков.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Определение ударного и безударного гласного звука.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Cs/>
                <w:sz w:val="24"/>
                <w:szCs w:val="24"/>
              </w:rPr>
            </w:pPr>
            <w:r w:rsidRPr="00D82131">
              <w:rPr>
                <w:rFonts w:ascii="Times New Roman" w:hAnsi="Times New Roman"/>
                <w:sz w:val="24"/>
                <w:szCs w:val="24"/>
              </w:rPr>
              <w:t>Проверка написания безударного гласного (подбором проверочного слова с помощью учителя). Проверка написания слов по орфографическому словарю.</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Согласные звуки. </w:t>
            </w:r>
          </w:p>
          <w:p w:rsidR="00D82131" w:rsidRPr="00D82131" w:rsidRDefault="00D82131" w:rsidP="00D82131">
            <w:pPr>
              <w:rPr>
                <w:rFonts w:ascii="Times New Roman" w:hAnsi="Times New Roman"/>
                <w:sz w:val="24"/>
                <w:szCs w:val="24"/>
              </w:rPr>
            </w:pPr>
            <w:r w:rsidRPr="00D82131">
              <w:rPr>
                <w:rFonts w:ascii="Times New Roman" w:hAnsi="Times New Roman"/>
                <w:sz w:val="24"/>
                <w:szCs w:val="24"/>
              </w:rPr>
              <w:t>Уточнение характеристики согласных звуков.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Буквы, обозначающие согласные звуки.</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89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Двойные согласные в наиболее употребительных словах, правила их переноса.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90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Буквы </w:t>
            </w:r>
            <w:r w:rsidRPr="00D82131">
              <w:rPr>
                <w:rFonts w:ascii="Times New Roman" w:hAnsi="Times New Roman"/>
                <w:i/>
                <w:sz w:val="24"/>
                <w:szCs w:val="24"/>
              </w:rPr>
              <w:t>Й</w:t>
            </w:r>
            <w:r w:rsidRPr="00D82131">
              <w:rPr>
                <w:rFonts w:ascii="Times New Roman" w:hAnsi="Times New Roman"/>
                <w:sz w:val="24"/>
                <w:szCs w:val="24"/>
              </w:rPr>
              <w:t xml:space="preserve"> и </w:t>
            </w:r>
            <w:r w:rsidRPr="00D82131">
              <w:rPr>
                <w:rFonts w:ascii="Times New Roman" w:hAnsi="Times New Roman"/>
                <w:i/>
                <w:sz w:val="24"/>
                <w:szCs w:val="24"/>
              </w:rPr>
              <w:t>И</w:t>
            </w:r>
            <w:r w:rsidRPr="00D82131">
              <w:rPr>
                <w:rFonts w:ascii="Times New Roman" w:hAnsi="Times New Roman"/>
                <w:sz w:val="24"/>
                <w:szCs w:val="24"/>
              </w:rPr>
              <w:t>. </w:t>
            </w:r>
          </w:p>
          <w:p w:rsidR="00D82131" w:rsidRPr="00D82131" w:rsidRDefault="00D82131" w:rsidP="00D82131">
            <w:pPr>
              <w:rPr>
                <w:rFonts w:ascii="Times New Roman" w:hAnsi="Times New Roman"/>
                <w:bCs/>
                <w:sz w:val="24"/>
                <w:szCs w:val="24"/>
              </w:rPr>
            </w:pPr>
            <w:r w:rsidRPr="00D82131">
              <w:rPr>
                <w:rFonts w:ascii="Times New Roman" w:hAnsi="Times New Roman"/>
                <w:sz w:val="24"/>
                <w:szCs w:val="24"/>
              </w:rPr>
              <w:t>Уточнение представлений о звуках [И] [Йʼ].</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91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Сравнение слогового состава слов с буквами </w:t>
            </w:r>
            <w:r w:rsidRPr="00D82131">
              <w:rPr>
                <w:rFonts w:ascii="Times New Roman" w:hAnsi="Times New Roman"/>
                <w:i/>
                <w:sz w:val="24"/>
                <w:szCs w:val="24"/>
              </w:rPr>
              <w:t>И</w:t>
            </w:r>
            <w:r w:rsidRPr="00D82131">
              <w:rPr>
                <w:rFonts w:ascii="Times New Roman" w:hAnsi="Times New Roman"/>
                <w:sz w:val="24"/>
                <w:szCs w:val="24"/>
              </w:rPr>
              <w:t xml:space="preserve"> и </w:t>
            </w:r>
            <w:r w:rsidRPr="00D82131">
              <w:rPr>
                <w:rFonts w:ascii="Times New Roman" w:hAnsi="Times New Roman"/>
                <w:i/>
                <w:sz w:val="24"/>
                <w:szCs w:val="24"/>
              </w:rPr>
              <w:t>Й</w:t>
            </w:r>
            <w:r w:rsidRPr="00D82131">
              <w:rPr>
                <w:rFonts w:ascii="Times New Roman" w:hAnsi="Times New Roman"/>
                <w:sz w:val="24"/>
                <w:szCs w:val="24"/>
              </w:rPr>
              <w:t>.</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92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Cs/>
                <w:sz w:val="24"/>
                <w:szCs w:val="24"/>
              </w:rPr>
            </w:pPr>
            <w:r w:rsidRPr="00D82131">
              <w:rPr>
                <w:rFonts w:ascii="Times New Roman" w:hAnsi="Times New Roman"/>
                <w:sz w:val="24"/>
                <w:szCs w:val="24"/>
              </w:rPr>
              <w:t xml:space="preserve">Практическое закрепление правила переноса слов с буквой </w:t>
            </w:r>
            <w:r w:rsidRPr="00D82131">
              <w:rPr>
                <w:rFonts w:ascii="Times New Roman" w:hAnsi="Times New Roman"/>
                <w:i/>
                <w:sz w:val="24"/>
                <w:szCs w:val="24"/>
              </w:rPr>
              <w:t>Й</w:t>
            </w:r>
            <w:r w:rsidRPr="00D82131">
              <w:rPr>
                <w:rFonts w:ascii="Times New Roman" w:hAnsi="Times New Roman"/>
                <w:sz w:val="24"/>
                <w:szCs w:val="24"/>
              </w:rPr>
              <w:t>.</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93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Наблюдение над значением слова.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Мягкие и твёрдые согласные звуки.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Мягкие согласные звуки.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 xml:space="preserve">Обозначение мягкости согласных с помощью гласных и </w:t>
            </w:r>
            <w:r w:rsidRPr="00D82131">
              <w:rPr>
                <w:rFonts w:ascii="Times New Roman" w:hAnsi="Times New Roman"/>
                <w:i/>
                <w:sz w:val="24"/>
                <w:szCs w:val="24"/>
              </w:rPr>
              <w:t xml:space="preserve">ь.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Определение парных и непарных по твёрдости–мягкости согласных звуков.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Различение текста и не текста.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99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Составление связного высказывания с опорой на символы. Озаглавливание текста.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sz w:val="24"/>
                <w:szCs w:val="24"/>
                <w:lang w:eastAsia="ru-RU"/>
              </w:rPr>
            </w:pPr>
            <w:r w:rsidRPr="00D82131">
              <w:rPr>
                <w:rFonts w:ascii="Times New Roman" w:eastAsia="Times New Roman" w:hAnsi="Times New Roman"/>
                <w:sz w:val="24"/>
                <w:szCs w:val="24"/>
                <w:lang w:eastAsia="ru-RU"/>
              </w:rPr>
              <w:t>100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Понимание функции небуквенных графических средств: пробела между словами, знака переноса, знака ударения. Использование небуквенных графических средств: пробела между словами, знака переноса.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71" w:type="dxa"/>
            <w:gridSpan w:val="3"/>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autoSpaceDE w:val="0"/>
              <w:autoSpaceDN w:val="0"/>
              <w:adjustRightInd w:val="0"/>
              <w:jc w:val="center"/>
              <w:rPr>
                <w:rFonts w:ascii="Times New Roman" w:eastAsia="Times New Roman" w:hAnsi="Times New Roman"/>
                <w:b/>
                <w:sz w:val="24"/>
                <w:szCs w:val="24"/>
                <w:lang w:eastAsia="ru-RU"/>
              </w:rPr>
            </w:pPr>
            <w:r w:rsidRPr="00D82131">
              <w:rPr>
                <w:rFonts w:ascii="Times New Roman" w:hAnsi="Times New Roman"/>
                <w:b/>
                <w:sz w:val="24"/>
                <w:szCs w:val="24"/>
              </w:rPr>
              <w:t xml:space="preserve">Звуки и буквы. Правописание буквосочетаний </w:t>
            </w:r>
            <w:r w:rsidRPr="00D82131">
              <w:rPr>
                <w:rFonts w:ascii="Times New Roman" w:hAnsi="Times New Roman"/>
                <w:b/>
                <w:i/>
                <w:sz w:val="24"/>
                <w:szCs w:val="24"/>
              </w:rPr>
              <w:t xml:space="preserve">чк, чн, чт; жи, ши, ча, ща, чу, щу - </w:t>
            </w:r>
            <w:r w:rsidRPr="00D82131">
              <w:rPr>
                <w:rFonts w:ascii="Times New Roman" w:hAnsi="Times New Roman"/>
                <w:b/>
                <w:sz w:val="24"/>
                <w:szCs w:val="24"/>
              </w:rPr>
              <w:t>32 ч.</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Мягкий знак (</w:t>
            </w:r>
            <w:r w:rsidRPr="00D82131">
              <w:rPr>
                <w:rFonts w:ascii="Times New Roman" w:hAnsi="Times New Roman"/>
                <w:i/>
                <w:sz w:val="24"/>
                <w:szCs w:val="24"/>
              </w:rPr>
              <w:t>ь</w:t>
            </w:r>
            <w:r w:rsidRPr="00D82131">
              <w:rPr>
                <w:rFonts w:ascii="Times New Roman" w:hAnsi="Times New Roman"/>
                <w:sz w:val="24"/>
                <w:szCs w:val="24"/>
              </w:rPr>
              <w:t>).   Анализ слогового состава слов.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Сравнение слов с мягкими согласными на конце.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Cs/>
                <w:sz w:val="24"/>
                <w:szCs w:val="24"/>
              </w:rPr>
            </w:pPr>
            <w:r w:rsidRPr="00D82131">
              <w:rPr>
                <w:rFonts w:ascii="Times New Roman" w:hAnsi="Times New Roman"/>
                <w:sz w:val="24"/>
                <w:szCs w:val="24"/>
              </w:rPr>
              <w:t xml:space="preserve">Написание слов со смягчающим </w:t>
            </w:r>
            <w:r w:rsidRPr="00D82131">
              <w:rPr>
                <w:rFonts w:ascii="Times New Roman" w:hAnsi="Times New Roman"/>
                <w:i/>
                <w:sz w:val="24"/>
                <w:szCs w:val="24"/>
              </w:rPr>
              <w:t>ь</w:t>
            </w:r>
            <w:r w:rsidRPr="00D82131">
              <w:rPr>
                <w:rFonts w:ascii="Times New Roman" w:hAnsi="Times New Roman"/>
                <w:sz w:val="24"/>
                <w:szCs w:val="24"/>
              </w:rPr>
              <w:t>. Мягкий знак как показатель мягкости предшествующего согласного звука.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Перенос слов с </w:t>
            </w:r>
            <w:r w:rsidRPr="00D82131">
              <w:rPr>
                <w:rFonts w:ascii="Times New Roman" w:hAnsi="Times New Roman"/>
                <w:i/>
                <w:sz w:val="24"/>
                <w:szCs w:val="24"/>
              </w:rPr>
              <w:t>ь</w:t>
            </w:r>
            <w:r w:rsidRPr="00D82131">
              <w:rPr>
                <w:rFonts w:ascii="Times New Roman" w:hAnsi="Times New Roman"/>
                <w:sz w:val="24"/>
                <w:szCs w:val="24"/>
              </w:rPr>
              <w:t xml:space="preserve">. Осознанное чтение слов, словосочетаний, предложений и коротких текстов.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Составление текста из предложений с помощью учителя.  Практическое овладение устными монологическими высказываниями в соответствии с учебной задачей (описание, повествование, рассуждение).</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Звонкие и глухие согласные звуки, различение звонких и глухих согласных звуков, определение парных и непарных по звонкости-глухости согласных звуков.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Сопоставление значений слов в связи с изменением букв, обозначающих звонкие и глухие согласные.</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Написание глухих и звонких согласных в конце слова, перед другими согласными, перед гласными. Проверка написания глухих и звонких согласных подбором проверочного слова с помощью учителя.</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109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Cs/>
                <w:sz w:val="24"/>
                <w:szCs w:val="24"/>
              </w:rPr>
            </w:pPr>
            <w:r w:rsidRPr="00D82131">
              <w:rPr>
                <w:rFonts w:ascii="Times New Roman" w:hAnsi="Times New Roman"/>
                <w:sz w:val="24"/>
                <w:szCs w:val="24"/>
              </w:rPr>
              <w:t xml:space="preserve">Восстановление деформированного текста. Понимание на слух информации, содержащейся в предъявляемом тексте, передача его </w:t>
            </w:r>
            <w:r w:rsidRPr="00D82131">
              <w:rPr>
                <w:rFonts w:ascii="Times New Roman" w:hAnsi="Times New Roman"/>
                <w:sz w:val="24"/>
                <w:szCs w:val="24"/>
              </w:rPr>
              <w:lastRenderedPageBreak/>
              <w:t>содержания по вопросам.</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lastRenderedPageBreak/>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lastRenderedPageBreak/>
              <w:t>110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Орфографическое чтение (проговаривание) как средство самоконтроля при письме под диктовку.</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Шипящие согласные звуки.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bCs/>
                <w:sz w:val="24"/>
                <w:szCs w:val="24"/>
              </w:rPr>
            </w:pPr>
            <w:r w:rsidRPr="00D82131">
              <w:rPr>
                <w:rFonts w:ascii="Times New Roman" w:hAnsi="Times New Roman"/>
                <w:sz w:val="24"/>
                <w:szCs w:val="24"/>
              </w:rPr>
              <w:t>Непарные твердые и мягкие шипящие согласные.</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
                <w:sz w:val="24"/>
                <w:szCs w:val="24"/>
              </w:rPr>
            </w:pPr>
            <w:r w:rsidRPr="00D82131">
              <w:rPr>
                <w:rFonts w:ascii="Times New Roman" w:hAnsi="Times New Roman"/>
                <w:sz w:val="24"/>
                <w:szCs w:val="24"/>
              </w:rPr>
              <w:t>Дифференциация звуков [С] – [Ш].</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Хоровое проговаривание скороговорок с соблюдением орфоэпических норм и правильной интонации.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bCs/>
                <w:sz w:val="24"/>
                <w:szCs w:val="24"/>
              </w:rPr>
              <w:t>Знакомство с правилами правописания и их применение</w:t>
            </w:r>
            <w:r w:rsidRPr="00D82131">
              <w:rPr>
                <w:rFonts w:ascii="Times New Roman" w:hAnsi="Times New Roman"/>
                <w:sz w:val="24"/>
                <w:szCs w:val="24"/>
              </w:rPr>
              <w:t xml:space="preserve">: буквосочетания </w:t>
            </w:r>
            <w:r w:rsidRPr="00D82131">
              <w:rPr>
                <w:rFonts w:ascii="Times New Roman" w:hAnsi="Times New Roman"/>
                <w:i/>
                <w:sz w:val="24"/>
                <w:szCs w:val="24"/>
              </w:rPr>
              <w:t>чк, чн.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Наблюдение за произношением и написанием слов с буквосочетаниями </w:t>
            </w:r>
            <w:r w:rsidRPr="00D82131">
              <w:rPr>
                <w:rFonts w:ascii="Times New Roman" w:hAnsi="Times New Roman"/>
                <w:i/>
                <w:sz w:val="24"/>
                <w:szCs w:val="24"/>
              </w:rPr>
              <w:t>чк, чн</w:t>
            </w:r>
            <w:r w:rsidRPr="00D82131">
              <w:rPr>
                <w:rFonts w:ascii="Times New Roman" w:hAnsi="Times New Roman"/>
                <w:sz w:val="24"/>
                <w:szCs w:val="24"/>
              </w:rPr>
              <w:t>. Произношение звуков и сочетаний звуков в соответствии с нормами современного русского литературного языка.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Объяснение написания слов.</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Чтение и запись слов с пропущенными буквосочетаниями.  Развитие осознанности и выразительности чтения на материале небольших текстов и стихотворений.</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119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Обозначение гласных после шипящих </w:t>
            </w:r>
            <w:r w:rsidRPr="00D82131">
              <w:rPr>
                <w:rFonts w:ascii="Times New Roman" w:hAnsi="Times New Roman"/>
                <w:i/>
                <w:sz w:val="24"/>
                <w:szCs w:val="24"/>
              </w:rPr>
              <w:t>жи-ши.</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Обозначение гласных после шипящих </w:t>
            </w:r>
            <w:r w:rsidRPr="00D82131">
              <w:rPr>
                <w:rFonts w:ascii="Times New Roman" w:hAnsi="Times New Roman"/>
                <w:i/>
                <w:sz w:val="24"/>
                <w:szCs w:val="24"/>
              </w:rPr>
              <w:t>ча-ща.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Обозначение гласных после шипящих </w:t>
            </w:r>
            <w:r w:rsidRPr="00D82131">
              <w:rPr>
                <w:rFonts w:ascii="Times New Roman" w:hAnsi="Times New Roman"/>
                <w:i/>
                <w:sz w:val="24"/>
                <w:szCs w:val="24"/>
              </w:rPr>
              <w:t>чу-</w:t>
            </w:r>
            <w:r w:rsidRPr="00D82131">
              <w:rPr>
                <w:rFonts w:ascii="Times New Roman" w:hAnsi="Times New Roman"/>
                <w:sz w:val="24"/>
                <w:szCs w:val="24"/>
              </w:rPr>
              <w:t xml:space="preserve"> </w:t>
            </w:r>
            <w:r w:rsidRPr="00D82131">
              <w:rPr>
                <w:rFonts w:ascii="Times New Roman" w:hAnsi="Times New Roman"/>
                <w:i/>
                <w:sz w:val="24"/>
                <w:szCs w:val="24"/>
              </w:rPr>
              <w:t>щу.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Сочетание шипящих с гласными.  Вставка пропущенных буквосочетаний в слова с объяснением правила.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123</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iCs/>
                <w:sz w:val="24"/>
                <w:szCs w:val="24"/>
              </w:rPr>
            </w:pPr>
            <w:r w:rsidRPr="00D82131">
              <w:rPr>
                <w:rFonts w:ascii="Times New Roman" w:hAnsi="Times New Roman"/>
                <w:sz w:val="24"/>
                <w:szCs w:val="24"/>
              </w:rPr>
              <w:t xml:space="preserve">Обобщение пройденного материала  по разделу «Звуки и буквы. Правописание буквосочетаний </w:t>
            </w:r>
            <w:r w:rsidRPr="00D82131">
              <w:rPr>
                <w:rFonts w:ascii="Times New Roman" w:hAnsi="Times New Roman"/>
                <w:i/>
                <w:sz w:val="24"/>
                <w:szCs w:val="24"/>
              </w:rPr>
              <w:t>чк, чн, чт; жи, ши, ча, ща, чу, щу».</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124</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Образование формы множественного числа существительных с шипящими согласными на конце.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125</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Прописная (заглавная) буква вначале предложения, в именах собственных.</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126</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Выделение заглавной буквы в фамилиях, именах, отчествах людей, кличках животных. Выработка навыка писать большую букву в именах людей и кличках животных.</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127</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Образование ласковых форм имен людей.</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128</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Выделение заглавной буквы в названиях населенных пунктов и улиц.</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129</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 xml:space="preserve">Объяснение написания заглавной буквы в словах. </w:t>
            </w:r>
            <w:r w:rsidRPr="00D82131">
              <w:rPr>
                <w:rFonts w:ascii="Times New Roman" w:hAnsi="Times New Roman"/>
                <w:b/>
                <w:sz w:val="24"/>
                <w:szCs w:val="24"/>
              </w:rPr>
              <w:t xml:space="preserve"> </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130</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Орфографическое чтение (проговаривание) как средство самоконтроля при списывании.</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131</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Создание  небольших собственных высказываний на основе  впечатлений, рассматривания иллюстраций учебника.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r w:rsidR="00D82131" w:rsidRPr="00D82131" w:rsidTr="00D82131">
        <w:tc>
          <w:tcPr>
            <w:tcW w:w="959"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suppressAutoHyphens/>
              <w:snapToGrid w:val="0"/>
              <w:jc w:val="center"/>
              <w:rPr>
                <w:rFonts w:ascii="Times New Roman" w:eastAsia="Times New Roman" w:hAnsi="Times New Roman"/>
                <w:bCs/>
                <w:sz w:val="24"/>
                <w:szCs w:val="24"/>
                <w:lang w:eastAsia="ar-SA"/>
              </w:rPr>
            </w:pPr>
            <w:r w:rsidRPr="00D82131">
              <w:rPr>
                <w:rFonts w:ascii="Times New Roman" w:eastAsia="Times New Roman" w:hAnsi="Times New Roman"/>
                <w:bCs/>
                <w:sz w:val="24"/>
                <w:szCs w:val="24"/>
                <w:lang w:eastAsia="ar-SA"/>
              </w:rPr>
              <w:t>132</w:t>
            </w:r>
          </w:p>
        </w:tc>
        <w:tc>
          <w:tcPr>
            <w:tcW w:w="7087" w:type="dxa"/>
            <w:tcBorders>
              <w:top w:val="single" w:sz="4" w:space="0" w:color="auto"/>
              <w:left w:val="single" w:sz="4" w:space="0" w:color="auto"/>
              <w:bottom w:val="single" w:sz="4" w:space="0" w:color="auto"/>
              <w:right w:val="single" w:sz="4" w:space="0" w:color="auto"/>
            </w:tcBorders>
            <w:hideMark/>
          </w:tcPr>
          <w:p w:rsidR="00D82131" w:rsidRPr="00D82131" w:rsidRDefault="00D82131" w:rsidP="00D82131">
            <w:pPr>
              <w:rPr>
                <w:rFonts w:ascii="Times New Roman" w:hAnsi="Times New Roman"/>
                <w:sz w:val="24"/>
                <w:szCs w:val="24"/>
              </w:rPr>
            </w:pPr>
            <w:r w:rsidRPr="00D82131">
              <w:rPr>
                <w:rFonts w:ascii="Times New Roman" w:hAnsi="Times New Roman"/>
                <w:sz w:val="24"/>
                <w:szCs w:val="24"/>
              </w:rPr>
              <w:t>Адекватное восприятие звучащей речи.  Плавное слоговое чтение со скоростью, соответствующей индивидуальному темпу ребёнка.</w:t>
            </w:r>
          </w:p>
        </w:tc>
        <w:tc>
          <w:tcPr>
            <w:tcW w:w="1525" w:type="dxa"/>
            <w:tcBorders>
              <w:top w:val="single" w:sz="4" w:space="0" w:color="auto"/>
              <w:left w:val="single" w:sz="4" w:space="0" w:color="auto"/>
              <w:bottom w:val="single" w:sz="4" w:space="0" w:color="auto"/>
              <w:right w:val="single" w:sz="4" w:space="0" w:color="auto"/>
            </w:tcBorders>
            <w:hideMark/>
          </w:tcPr>
          <w:p w:rsidR="00D82131" w:rsidRPr="006F688E" w:rsidRDefault="00D82131" w:rsidP="00D82131">
            <w:pPr>
              <w:autoSpaceDE w:val="0"/>
              <w:autoSpaceDN w:val="0"/>
              <w:adjustRightInd w:val="0"/>
              <w:jc w:val="center"/>
              <w:rPr>
                <w:rFonts w:ascii="Times New Roman" w:eastAsia="Times New Roman" w:hAnsi="Times New Roman"/>
                <w:sz w:val="24"/>
                <w:szCs w:val="24"/>
                <w:lang w:eastAsia="ru-RU"/>
              </w:rPr>
            </w:pPr>
            <w:r w:rsidRPr="006F688E">
              <w:rPr>
                <w:rFonts w:ascii="Times New Roman" w:eastAsia="Times New Roman" w:hAnsi="Times New Roman"/>
                <w:sz w:val="24"/>
                <w:szCs w:val="24"/>
                <w:lang w:eastAsia="ru-RU"/>
              </w:rPr>
              <w:t>1</w:t>
            </w:r>
          </w:p>
        </w:tc>
      </w:tr>
    </w:tbl>
    <w:p w:rsidR="00FA1A69" w:rsidRPr="004A4AF4" w:rsidRDefault="00FA1A69" w:rsidP="006F688E">
      <w:pPr>
        <w:autoSpaceDE w:val="0"/>
        <w:autoSpaceDN w:val="0"/>
        <w:adjustRightInd w:val="0"/>
        <w:spacing w:after="0" w:line="240" w:lineRule="auto"/>
        <w:rPr>
          <w:rFonts w:ascii="Times New Roman" w:eastAsia="Times New Roman" w:hAnsi="Times New Roman"/>
          <w:b/>
          <w:sz w:val="26"/>
          <w:szCs w:val="26"/>
          <w:lang w:eastAsia="ru-RU"/>
        </w:rPr>
      </w:pPr>
    </w:p>
    <w:p w:rsidR="002B11B8" w:rsidRPr="00681D6C" w:rsidRDefault="00681D6C" w:rsidP="00681D6C">
      <w:pPr>
        <w:pStyle w:val="a8"/>
        <w:jc w:val="center"/>
        <w:rPr>
          <w:rFonts w:ascii="Times New Roman" w:hAnsi="Times New Roman"/>
          <w:b/>
          <w:sz w:val="26"/>
          <w:szCs w:val="26"/>
        </w:rPr>
      </w:pPr>
      <w:r>
        <w:rPr>
          <w:rFonts w:ascii="Times New Roman" w:hAnsi="Times New Roman"/>
          <w:b/>
          <w:sz w:val="26"/>
          <w:szCs w:val="26"/>
        </w:rPr>
        <w:t>2 класс</w:t>
      </w:r>
    </w:p>
    <w:p w:rsidR="002B11B8" w:rsidRPr="004A4AF4" w:rsidRDefault="002B11B8" w:rsidP="00B428E4">
      <w:pPr>
        <w:pStyle w:val="a8"/>
        <w:rPr>
          <w:rFonts w:ascii="Times New Roman" w:hAnsi="Times New Roman"/>
          <w:sz w:val="26"/>
          <w:szCs w:val="26"/>
        </w:rPr>
      </w:pPr>
    </w:p>
    <w:tbl>
      <w:tblPr>
        <w:tblStyle w:val="a4"/>
        <w:tblW w:w="0" w:type="auto"/>
        <w:tblInd w:w="-743" w:type="dxa"/>
        <w:tblLook w:val="04A0" w:firstRow="1" w:lastRow="0" w:firstColumn="1" w:lastColumn="0" w:noHBand="0" w:noVBand="1"/>
      </w:tblPr>
      <w:tblGrid>
        <w:gridCol w:w="851"/>
        <w:gridCol w:w="7938"/>
        <w:gridCol w:w="1525"/>
      </w:tblGrid>
      <w:tr w:rsidR="00213B25" w:rsidTr="00213B25">
        <w:tc>
          <w:tcPr>
            <w:tcW w:w="851" w:type="dxa"/>
          </w:tcPr>
          <w:p w:rsidR="00213B25" w:rsidRPr="00BD43B3" w:rsidRDefault="00213B25" w:rsidP="00213B2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 xml:space="preserve">№ </w:t>
            </w:r>
          </w:p>
          <w:p w:rsidR="00213B25" w:rsidRPr="00BD43B3" w:rsidRDefault="00213B25" w:rsidP="00213B2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п/п</w:t>
            </w:r>
            <w:r w:rsidRPr="00BD43B3">
              <w:rPr>
                <w:rFonts w:ascii="Times New Roman" w:eastAsia="Times New Roman" w:hAnsi="Times New Roman"/>
                <w:b/>
                <w:sz w:val="24"/>
                <w:szCs w:val="24"/>
                <w:lang w:eastAsia="ru-RU"/>
              </w:rPr>
              <w:tab/>
            </w:r>
          </w:p>
        </w:tc>
        <w:tc>
          <w:tcPr>
            <w:tcW w:w="7938" w:type="dxa"/>
          </w:tcPr>
          <w:p w:rsidR="00213B25" w:rsidRPr="00BD43B3" w:rsidRDefault="00213B25" w:rsidP="00213B2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Раздел, тема</w:t>
            </w:r>
          </w:p>
        </w:tc>
        <w:tc>
          <w:tcPr>
            <w:tcW w:w="1525" w:type="dxa"/>
          </w:tcPr>
          <w:p w:rsidR="00213B25" w:rsidRPr="00BD43B3" w:rsidRDefault="00213B25" w:rsidP="00213B2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Количество</w:t>
            </w:r>
          </w:p>
          <w:p w:rsidR="00213B25" w:rsidRPr="00BD43B3" w:rsidRDefault="00213B25" w:rsidP="00213B2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 xml:space="preserve"> часов</w:t>
            </w:r>
          </w:p>
        </w:tc>
      </w:tr>
      <w:tr w:rsidR="00213B25" w:rsidTr="00213B25">
        <w:tc>
          <w:tcPr>
            <w:tcW w:w="10314" w:type="dxa"/>
            <w:gridSpan w:val="3"/>
          </w:tcPr>
          <w:p w:rsidR="00213B25" w:rsidRDefault="00213B25" w:rsidP="00B428E4">
            <w:pPr>
              <w:pStyle w:val="a8"/>
              <w:rPr>
                <w:rFonts w:ascii="Times New Roman" w:hAnsi="Times New Roman"/>
                <w:sz w:val="26"/>
                <w:szCs w:val="26"/>
              </w:rPr>
            </w:pPr>
            <w:r w:rsidRPr="00BD43B3">
              <w:rPr>
                <w:rFonts w:ascii="Times New Roman" w:eastAsia="@Arial Unicode MS" w:hAnsi="Times New Roman"/>
                <w:b/>
                <w:bCs/>
                <w:iCs/>
                <w:szCs w:val="28"/>
              </w:rPr>
              <w:t>Виды речевой деятельности: слушание, говорение, чтение, письмо.(</w:t>
            </w:r>
            <w:r w:rsidRPr="00BD43B3">
              <w:rPr>
                <w:rFonts w:ascii="Times New Roman" w:hAnsi="Times New Roman"/>
                <w:b/>
              </w:rPr>
              <w:t xml:space="preserve"> проводятся на каждом уроке в течение всего учебного года)</w:t>
            </w:r>
          </w:p>
        </w:tc>
      </w:tr>
      <w:tr w:rsidR="00213B25" w:rsidTr="00213B25">
        <w:tc>
          <w:tcPr>
            <w:tcW w:w="10314" w:type="dxa"/>
            <w:gridSpan w:val="3"/>
          </w:tcPr>
          <w:p w:rsidR="00213B25" w:rsidRDefault="00213B25" w:rsidP="00B428E4">
            <w:pPr>
              <w:pStyle w:val="a8"/>
              <w:rPr>
                <w:rFonts w:ascii="Times New Roman" w:hAnsi="Times New Roman"/>
                <w:sz w:val="26"/>
                <w:szCs w:val="26"/>
              </w:rPr>
            </w:pPr>
            <w:r w:rsidRPr="00BD43B3">
              <w:rPr>
                <w:rFonts w:ascii="Times New Roman" w:hAnsi="Times New Roman"/>
                <w:b/>
              </w:rPr>
              <w:t>Фонетика и орфоэпия. Графика. ( проводятся на каждом уроке в течение всего учебного года)</w:t>
            </w:r>
          </w:p>
        </w:tc>
      </w:tr>
      <w:tr w:rsidR="008B2120" w:rsidTr="00577202">
        <w:tc>
          <w:tcPr>
            <w:tcW w:w="10314" w:type="dxa"/>
            <w:gridSpan w:val="3"/>
          </w:tcPr>
          <w:p w:rsidR="008B2120" w:rsidRDefault="008B2120" w:rsidP="008B2120">
            <w:pPr>
              <w:pStyle w:val="a8"/>
              <w:jc w:val="center"/>
              <w:rPr>
                <w:rFonts w:ascii="Times New Roman" w:hAnsi="Times New Roman"/>
                <w:sz w:val="26"/>
                <w:szCs w:val="26"/>
              </w:rPr>
            </w:pPr>
            <w:r w:rsidRPr="00BD43B3">
              <w:rPr>
                <w:rFonts w:ascii="Times New Roman" w:hAnsi="Times New Roman"/>
                <w:b/>
                <w:sz w:val="24"/>
                <w:szCs w:val="24"/>
                <w:lang w:eastAsia="ru-RU"/>
              </w:rPr>
              <w:t>Лексика</w:t>
            </w:r>
            <w:r w:rsidR="008A608D">
              <w:rPr>
                <w:rFonts w:ascii="Times New Roman" w:hAnsi="Times New Roman"/>
                <w:b/>
                <w:sz w:val="24"/>
                <w:szCs w:val="24"/>
                <w:lang w:eastAsia="ru-RU"/>
              </w:rPr>
              <w:t xml:space="preserve"> -21 ч</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lastRenderedPageBreak/>
              <w:t>1</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color w:val="000000"/>
                <w:sz w:val="24"/>
                <w:szCs w:val="24"/>
              </w:rPr>
              <w:t>Работа над ошибками. Что сказало слово?</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2</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color w:val="000000"/>
                <w:sz w:val="24"/>
                <w:szCs w:val="24"/>
              </w:rPr>
              <w:t xml:space="preserve"> Имена собственные и нарицательные. </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3</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color w:val="000000"/>
                <w:sz w:val="24"/>
                <w:szCs w:val="24"/>
              </w:rPr>
              <w:t>Имена собственные.</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4</w:t>
            </w:r>
          </w:p>
        </w:tc>
        <w:tc>
          <w:tcPr>
            <w:tcW w:w="7938" w:type="dxa"/>
          </w:tcPr>
          <w:p w:rsidR="008B2120" w:rsidRPr="00577202" w:rsidRDefault="008B2120">
            <w:pPr>
              <w:rPr>
                <w:rFonts w:ascii="Times New Roman" w:eastAsia="Times New Roman" w:hAnsi="Times New Roman"/>
                <w:color w:val="000000"/>
                <w:sz w:val="24"/>
                <w:szCs w:val="24"/>
              </w:rPr>
            </w:pPr>
            <w:r w:rsidRPr="00577202">
              <w:rPr>
                <w:rFonts w:ascii="Times New Roman" w:hAnsi="Times New Roman"/>
                <w:color w:val="000000"/>
                <w:sz w:val="24"/>
                <w:szCs w:val="24"/>
              </w:rPr>
              <w:t>Имена нарицательные.</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5</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color w:val="000000"/>
                <w:sz w:val="24"/>
                <w:szCs w:val="24"/>
              </w:rPr>
              <w:t>Слова с несколькими значениями.</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6</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color w:val="000000"/>
                <w:sz w:val="24"/>
                <w:szCs w:val="24"/>
              </w:rPr>
              <w:t>Слова с несколькими значениями.</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7</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color w:val="000000"/>
                <w:sz w:val="24"/>
                <w:szCs w:val="24"/>
              </w:rPr>
              <w:t>Слова, похожие по звучанию и написанию, но разные по значению.</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8</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Слова, близкие по значению (синонимы).</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9</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Слова, близкие по значению (синонимы).</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10</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Слова, близкие по значению (синонимы).</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11</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Слова, противоположные по значению (антонимы).</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12</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Слова, противоположные по значению (антонимы).</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13</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Устойчивые сочетания слов.</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14</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Устойчивые сочетания слов.</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15</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Тематические группы слов.</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16</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Тематические группы слов.</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17</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Тематические группы слов.</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18</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Тематические группы слов.</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19</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Контрольный срез.</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20</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Работа над ошибками. Обобщение знаний.</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8B2120" w:rsidTr="00213B25">
        <w:tc>
          <w:tcPr>
            <w:tcW w:w="851" w:type="dxa"/>
          </w:tcPr>
          <w:p w:rsidR="008B2120" w:rsidRPr="00577202" w:rsidRDefault="008A608D" w:rsidP="00B428E4">
            <w:pPr>
              <w:pStyle w:val="a8"/>
              <w:rPr>
                <w:rFonts w:ascii="Times New Roman" w:hAnsi="Times New Roman"/>
                <w:sz w:val="24"/>
                <w:szCs w:val="24"/>
              </w:rPr>
            </w:pPr>
            <w:r w:rsidRPr="00577202">
              <w:rPr>
                <w:rFonts w:ascii="Times New Roman" w:hAnsi="Times New Roman"/>
                <w:sz w:val="24"/>
                <w:szCs w:val="24"/>
              </w:rPr>
              <w:t>21</w:t>
            </w:r>
          </w:p>
        </w:tc>
        <w:tc>
          <w:tcPr>
            <w:tcW w:w="7938" w:type="dxa"/>
          </w:tcPr>
          <w:p w:rsidR="008B2120" w:rsidRPr="00577202" w:rsidRDefault="008B2120">
            <w:pPr>
              <w:rPr>
                <w:rFonts w:ascii="Times New Roman" w:eastAsia="Times New Roman" w:hAnsi="Times New Roman"/>
                <w:sz w:val="24"/>
                <w:szCs w:val="24"/>
              </w:rPr>
            </w:pPr>
            <w:r w:rsidRPr="00577202">
              <w:rPr>
                <w:rFonts w:ascii="Times New Roman" w:hAnsi="Times New Roman"/>
                <w:sz w:val="24"/>
                <w:szCs w:val="24"/>
              </w:rPr>
              <w:t>Обобщение знаний по теме: "Слово и его значение"</w:t>
            </w:r>
          </w:p>
        </w:tc>
        <w:tc>
          <w:tcPr>
            <w:tcW w:w="1525" w:type="dxa"/>
          </w:tcPr>
          <w:p w:rsidR="008B2120"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577202">
        <w:tc>
          <w:tcPr>
            <w:tcW w:w="10314" w:type="dxa"/>
            <w:gridSpan w:val="3"/>
          </w:tcPr>
          <w:p w:rsidR="00EA34C8" w:rsidRPr="00DE6E23" w:rsidRDefault="00EA34C8" w:rsidP="006D24A0">
            <w:pPr>
              <w:pStyle w:val="a8"/>
              <w:jc w:val="center"/>
              <w:rPr>
                <w:rFonts w:ascii="Times New Roman" w:hAnsi="Times New Roman"/>
                <w:sz w:val="24"/>
                <w:szCs w:val="24"/>
              </w:rPr>
            </w:pPr>
            <w:r w:rsidRPr="00DE6E23">
              <w:rPr>
                <w:rFonts w:ascii="Times New Roman" w:hAnsi="Times New Roman"/>
                <w:b/>
                <w:sz w:val="24"/>
                <w:szCs w:val="24"/>
              </w:rPr>
              <w:t>Состав слова (морфемика)</w:t>
            </w:r>
            <w:r w:rsidR="008A608D" w:rsidRPr="00DE6E23">
              <w:rPr>
                <w:rFonts w:ascii="Times New Roman" w:hAnsi="Times New Roman"/>
                <w:b/>
                <w:sz w:val="24"/>
                <w:szCs w:val="24"/>
              </w:rPr>
              <w:t xml:space="preserve"> -23 ч</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22</w:t>
            </w:r>
          </w:p>
        </w:tc>
        <w:tc>
          <w:tcPr>
            <w:tcW w:w="7938" w:type="dxa"/>
          </w:tcPr>
          <w:p w:rsidR="00EA34C8" w:rsidRPr="00577202" w:rsidRDefault="00EA34C8">
            <w:pPr>
              <w:rPr>
                <w:rFonts w:ascii="Times New Roman" w:eastAsia="Times New Roman" w:hAnsi="Times New Roman"/>
                <w:sz w:val="24"/>
                <w:szCs w:val="24"/>
              </w:rPr>
            </w:pPr>
            <w:r w:rsidRPr="00577202">
              <w:rPr>
                <w:rFonts w:ascii="Times New Roman" w:hAnsi="Times New Roman"/>
                <w:color w:val="000000"/>
                <w:sz w:val="24"/>
                <w:szCs w:val="24"/>
              </w:rPr>
              <w:t>Как собрать и разобрать слово.</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23</w:t>
            </w:r>
          </w:p>
        </w:tc>
        <w:tc>
          <w:tcPr>
            <w:tcW w:w="7938" w:type="dxa"/>
          </w:tcPr>
          <w:p w:rsidR="00EA34C8" w:rsidRPr="00577202" w:rsidRDefault="00EA34C8">
            <w:pPr>
              <w:rPr>
                <w:rFonts w:ascii="Times New Roman" w:eastAsia="Times New Roman" w:hAnsi="Times New Roman"/>
                <w:color w:val="000000"/>
                <w:sz w:val="24"/>
                <w:szCs w:val="24"/>
              </w:rPr>
            </w:pPr>
            <w:r w:rsidRPr="00577202">
              <w:rPr>
                <w:rFonts w:ascii="Times New Roman" w:hAnsi="Times New Roman"/>
                <w:color w:val="000000"/>
                <w:sz w:val="24"/>
                <w:szCs w:val="24"/>
              </w:rPr>
              <w:t>Как собрать и разобрать слово.</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24</w:t>
            </w:r>
          </w:p>
        </w:tc>
        <w:tc>
          <w:tcPr>
            <w:tcW w:w="7938" w:type="dxa"/>
          </w:tcPr>
          <w:p w:rsidR="00EA34C8" w:rsidRPr="00577202" w:rsidRDefault="00EA34C8">
            <w:pPr>
              <w:rPr>
                <w:rFonts w:ascii="Times New Roman" w:eastAsia="Times New Roman" w:hAnsi="Times New Roman"/>
                <w:sz w:val="24"/>
                <w:szCs w:val="24"/>
              </w:rPr>
            </w:pPr>
            <w:r w:rsidRPr="00577202">
              <w:rPr>
                <w:rFonts w:ascii="Times New Roman" w:hAnsi="Times New Roman"/>
                <w:color w:val="000000"/>
                <w:sz w:val="24"/>
                <w:szCs w:val="24"/>
              </w:rPr>
              <w:t>Корень – главная часть слова. Однокоренные слова.</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25</w:t>
            </w:r>
          </w:p>
        </w:tc>
        <w:tc>
          <w:tcPr>
            <w:tcW w:w="7938" w:type="dxa"/>
          </w:tcPr>
          <w:p w:rsidR="00EA34C8" w:rsidRPr="00577202" w:rsidRDefault="00EA34C8">
            <w:pPr>
              <w:rPr>
                <w:rFonts w:ascii="Times New Roman" w:eastAsia="Times New Roman" w:hAnsi="Times New Roman"/>
                <w:sz w:val="24"/>
                <w:szCs w:val="24"/>
              </w:rPr>
            </w:pPr>
            <w:r w:rsidRPr="00577202">
              <w:rPr>
                <w:rFonts w:ascii="Times New Roman" w:hAnsi="Times New Roman"/>
                <w:color w:val="000000"/>
                <w:sz w:val="24"/>
                <w:szCs w:val="24"/>
              </w:rPr>
              <w:t>Корень – главная часть слова. Однокоренные слова.</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26</w:t>
            </w:r>
          </w:p>
        </w:tc>
        <w:tc>
          <w:tcPr>
            <w:tcW w:w="7938" w:type="dxa"/>
          </w:tcPr>
          <w:p w:rsidR="00EA34C8" w:rsidRPr="00577202" w:rsidRDefault="00EA34C8">
            <w:pPr>
              <w:rPr>
                <w:rFonts w:ascii="Times New Roman" w:eastAsia="Times New Roman" w:hAnsi="Times New Roman"/>
                <w:sz w:val="24"/>
                <w:szCs w:val="24"/>
              </w:rPr>
            </w:pPr>
            <w:r w:rsidRPr="00577202">
              <w:rPr>
                <w:rFonts w:ascii="Times New Roman" w:hAnsi="Times New Roman"/>
                <w:color w:val="000000"/>
                <w:sz w:val="24"/>
                <w:szCs w:val="24"/>
              </w:rPr>
              <w:t>Корень – главная часть слова. Однокоренные слова.</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27</w:t>
            </w:r>
          </w:p>
        </w:tc>
        <w:tc>
          <w:tcPr>
            <w:tcW w:w="7938" w:type="dxa"/>
          </w:tcPr>
          <w:p w:rsidR="00EA34C8" w:rsidRPr="00577202" w:rsidRDefault="00EA34C8">
            <w:pPr>
              <w:rPr>
                <w:rFonts w:ascii="Times New Roman" w:eastAsia="Times New Roman" w:hAnsi="Times New Roman"/>
                <w:sz w:val="24"/>
                <w:szCs w:val="24"/>
              </w:rPr>
            </w:pPr>
            <w:r w:rsidRPr="00577202">
              <w:rPr>
                <w:rFonts w:ascii="Times New Roman" w:hAnsi="Times New Roman"/>
                <w:color w:val="000000"/>
                <w:sz w:val="24"/>
                <w:szCs w:val="24"/>
              </w:rPr>
              <w:t>Приставка.</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28</w:t>
            </w:r>
          </w:p>
        </w:tc>
        <w:tc>
          <w:tcPr>
            <w:tcW w:w="7938" w:type="dxa"/>
          </w:tcPr>
          <w:p w:rsidR="00EA34C8" w:rsidRPr="00577202" w:rsidRDefault="00EA34C8" w:rsidP="006D24A0">
            <w:pPr>
              <w:rPr>
                <w:rFonts w:ascii="Times New Roman" w:eastAsia="Times New Roman" w:hAnsi="Times New Roman"/>
                <w:sz w:val="24"/>
                <w:szCs w:val="24"/>
              </w:rPr>
            </w:pPr>
            <w:r w:rsidRPr="00577202">
              <w:rPr>
                <w:rFonts w:ascii="Times New Roman" w:hAnsi="Times New Roman"/>
                <w:color w:val="000000"/>
                <w:sz w:val="24"/>
                <w:szCs w:val="24"/>
              </w:rPr>
              <w:t>Приставка.</w:t>
            </w:r>
            <w:r w:rsidRPr="00577202">
              <w:rPr>
                <w:rFonts w:ascii="Times New Roman" w:hAnsi="Times New Roman"/>
                <w:b/>
                <w:i/>
                <w:sz w:val="24"/>
                <w:szCs w:val="24"/>
              </w:rPr>
              <w:t xml:space="preserve"> </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29</w:t>
            </w:r>
          </w:p>
        </w:tc>
        <w:tc>
          <w:tcPr>
            <w:tcW w:w="7938" w:type="dxa"/>
          </w:tcPr>
          <w:p w:rsidR="00EA34C8" w:rsidRPr="00577202" w:rsidRDefault="00EA34C8">
            <w:pPr>
              <w:rPr>
                <w:rFonts w:ascii="Times New Roman" w:eastAsia="Times New Roman" w:hAnsi="Times New Roman"/>
                <w:sz w:val="24"/>
                <w:szCs w:val="24"/>
              </w:rPr>
            </w:pPr>
            <w:r w:rsidRPr="00577202">
              <w:rPr>
                <w:rFonts w:ascii="Times New Roman" w:hAnsi="Times New Roman"/>
                <w:color w:val="000000"/>
                <w:sz w:val="24"/>
                <w:szCs w:val="24"/>
              </w:rPr>
              <w:t>Корень, приставка. Обобщение.</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30</w:t>
            </w:r>
          </w:p>
        </w:tc>
        <w:tc>
          <w:tcPr>
            <w:tcW w:w="7938" w:type="dxa"/>
          </w:tcPr>
          <w:p w:rsidR="00EA34C8" w:rsidRPr="00577202" w:rsidRDefault="00EA34C8">
            <w:pPr>
              <w:rPr>
                <w:rFonts w:ascii="Times New Roman" w:eastAsia="Times New Roman" w:hAnsi="Times New Roman"/>
                <w:sz w:val="24"/>
                <w:szCs w:val="24"/>
              </w:rPr>
            </w:pPr>
            <w:r w:rsidRPr="00577202">
              <w:rPr>
                <w:rFonts w:ascii="Times New Roman" w:hAnsi="Times New Roman"/>
                <w:sz w:val="24"/>
                <w:szCs w:val="24"/>
              </w:rPr>
              <w:t>Работа над ошибками.</w:t>
            </w:r>
            <w:r w:rsidRPr="00577202">
              <w:rPr>
                <w:rFonts w:ascii="Times New Roman" w:hAnsi="Times New Roman"/>
                <w:color w:val="000000"/>
                <w:sz w:val="24"/>
                <w:szCs w:val="24"/>
              </w:rPr>
              <w:t xml:space="preserve"> Приставка.</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31</w:t>
            </w:r>
          </w:p>
        </w:tc>
        <w:tc>
          <w:tcPr>
            <w:tcW w:w="7938" w:type="dxa"/>
          </w:tcPr>
          <w:p w:rsidR="00EA34C8" w:rsidRPr="00577202" w:rsidRDefault="00EA34C8">
            <w:pPr>
              <w:rPr>
                <w:rFonts w:ascii="Times New Roman" w:eastAsia="Times New Roman" w:hAnsi="Times New Roman"/>
                <w:sz w:val="24"/>
                <w:szCs w:val="24"/>
              </w:rPr>
            </w:pPr>
            <w:r w:rsidRPr="00577202">
              <w:rPr>
                <w:rFonts w:ascii="Times New Roman" w:hAnsi="Times New Roman"/>
                <w:color w:val="000000"/>
                <w:sz w:val="24"/>
                <w:szCs w:val="24"/>
              </w:rPr>
              <w:t>Суффикс.</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32</w:t>
            </w:r>
          </w:p>
        </w:tc>
        <w:tc>
          <w:tcPr>
            <w:tcW w:w="7938" w:type="dxa"/>
          </w:tcPr>
          <w:p w:rsidR="00EA34C8" w:rsidRPr="00577202" w:rsidRDefault="00EA34C8">
            <w:pPr>
              <w:rPr>
                <w:rFonts w:ascii="Times New Roman" w:eastAsia="Times New Roman" w:hAnsi="Times New Roman"/>
                <w:color w:val="000000"/>
                <w:sz w:val="24"/>
                <w:szCs w:val="24"/>
              </w:rPr>
            </w:pPr>
            <w:r w:rsidRPr="00577202">
              <w:rPr>
                <w:rFonts w:ascii="Times New Roman" w:hAnsi="Times New Roman"/>
                <w:color w:val="000000"/>
                <w:sz w:val="24"/>
                <w:szCs w:val="24"/>
              </w:rPr>
              <w:t xml:space="preserve">Суффикс. </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33</w:t>
            </w:r>
          </w:p>
        </w:tc>
        <w:tc>
          <w:tcPr>
            <w:tcW w:w="7938" w:type="dxa"/>
          </w:tcPr>
          <w:p w:rsidR="00EA34C8" w:rsidRPr="00577202" w:rsidRDefault="00EA34C8">
            <w:pPr>
              <w:rPr>
                <w:rFonts w:ascii="Times New Roman" w:eastAsia="Times New Roman" w:hAnsi="Times New Roman"/>
                <w:sz w:val="24"/>
                <w:szCs w:val="24"/>
              </w:rPr>
            </w:pPr>
            <w:r w:rsidRPr="00577202">
              <w:rPr>
                <w:rFonts w:ascii="Times New Roman" w:hAnsi="Times New Roman"/>
                <w:color w:val="000000"/>
                <w:sz w:val="24"/>
                <w:szCs w:val="24"/>
              </w:rPr>
              <w:t>Суффикс.</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34</w:t>
            </w:r>
          </w:p>
        </w:tc>
        <w:tc>
          <w:tcPr>
            <w:tcW w:w="7938" w:type="dxa"/>
          </w:tcPr>
          <w:p w:rsidR="00EA34C8" w:rsidRPr="00577202" w:rsidRDefault="00EA34C8" w:rsidP="00577202">
            <w:pPr>
              <w:rPr>
                <w:rFonts w:ascii="Times New Roman" w:eastAsia="Times New Roman" w:hAnsi="Times New Roman"/>
                <w:sz w:val="24"/>
                <w:szCs w:val="24"/>
              </w:rPr>
            </w:pPr>
            <w:r w:rsidRPr="00577202">
              <w:rPr>
                <w:rFonts w:ascii="Times New Roman" w:hAnsi="Times New Roman"/>
                <w:color w:val="000000"/>
                <w:sz w:val="24"/>
                <w:szCs w:val="24"/>
              </w:rPr>
              <w:t>Окончание.</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35</w:t>
            </w:r>
          </w:p>
        </w:tc>
        <w:tc>
          <w:tcPr>
            <w:tcW w:w="7938" w:type="dxa"/>
          </w:tcPr>
          <w:p w:rsidR="00EA34C8" w:rsidRPr="00577202" w:rsidRDefault="00EA34C8" w:rsidP="00577202">
            <w:pPr>
              <w:rPr>
                <w:rFonts w:ascii="Times New Roman" w:eastAsia="Times New Roman" w:hAnsi="Times New Roman"/>
                <w:sz w:val="24"/>
                <w:szCs w:val="24"/>
              </w:rPr>
            </w:pPr>
            <w:r w:rsidRPr="00577202">
              <w:rPr>
                <w:rFonts w:ascii="Times New Roman" w:hAnsi="Times New Roman"/>
                <w:sz w:val="24"/>
                <w:szCs w:val="24"/>
              </w:rPr>
              <w:t>Части слова</w:t>
            </w:r>
            <w:r w:rsidRPr="00577202">
              <w:rPr>
                <w:rFonts w:ascii="Times New Roman" w:hAnsi="Times New Roman"/>
                <w:b/>
                <w:i/>
                <w:sz w:val="24"/>
                <w:szCs w:val="24"/>
              </w:rPr>
              <w:t xml:space="preserve">. </w:t>
            </w:r>
            <w:r w:rsidRPr="00577202">
              <w:rPr>
                <w:rFonts w:ascii="Times New Roman" w:hAnsi="Times New Roman"/>
                <w:sz w:val="24"/>
                <w:szCs w:val="24"/>
              </w:rPr>
              <w:t xml:space="preserve">Списывание.                                                                              </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36</w:t>
            </w:r>
          </w:p>
        </w:tc>
        <w:tc>
          <w:tcPr>
            <w:tcW w:w="7938" w:type="dxa"/>
          </w:tcPr>
          <w:p w:rsidR="00EA34C8" w:rsidRPr="00577202" w:rsidRDefault="00EA34C8" w:rsidP="00577202">
            <w:pPr>
              <w:rPr>
                <w:rFonts w:ascii="Times New Roman" w:eastAsia="Times New Roman" w:hAnsi="Times New Roman"/>
                <w:sz w:val="24"/>
                <w:szCs w:val="24"/>
              </w:rPr>
            </w:pPr>
            <w:r w:rsidRPr="00577202">
              <w:rPr>
                <w:rFonts w:ascii="Times New Roman" w:hAnsi="Times New Roman"/>
                <w:color w:val="000000"/>
                <w:sz w:val="24"/>
                <w:szCs w:val="24"/>
              </w:rPr>
              <w:t>Окончание.</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37</w:t>
            </w:r>
          </w:p>
        </w:tc>
        <w:tc>
          <w:tcPr>
            <w:tcW w:w="7938" w:type="dxa"/>
          </w:tcPr>
          <w:p w:rsidR="00EA34C8" w:rsidRPr="00577202" w:rsidRDefault="00EA34C8" w:rsidP="00577202">
            <w:pPr>
              <w:rPr>
                <w:rFonts w:ascii="Times New Roman" w:eastAsia="Times New Roman" w:hAnsi="Times New Roman"/>
                <w:color w:val="000000"/>
                <w:sz w:val="24"/>
                <w:szCs w:val="24"/>
              </w:rPr>
            </w:pPr>
            <w:r w:rsidRPr="00577202">
              <w:rPr>
                <w:rFonts w:ascii="Times New Roman" w:hAnsi="Times New Roman"/>
                <w:color w:val="000000"/>
                <w:sz w:val="24"/>
                <w:szCs w:val="24"/>
              </w:rPr>
              <w:t>Окончание.</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38</w:t>
            </w:r>
          </w:p>
        </w:tc>
        <w:tc>
          <w:tcPr>
            <w:tcW w:w="7938" w:type="dxa"/>
          </w:tcPr>
          <w:p w:rsidR="00EA34C8" w:rsidRPr="00577202" w:rsidRDefault="00EA34C8" w:rsidP="00577202">
            <w:pPr>
              <w:rPr>
                <w:rFonts w:ascii="Times New Roman" w:eastAsia="Times New Roman" w:hAnsi="Times New Roman"/>
                <w:sz w:val="24"/>
                <w:szCs w:val="24"/>
              </w:rPr>
            </w:pPr>
            <w:r w:rsidRPr="00577202">
              <w:rPr>
                <w:rFonts w:ascii="Times New Roman" w:hAnsi="Times New Roman"/>
                <w:sz w:val="24"/>
                <w:szCs w:val="24"/>
              </w:rPr>
              <w:t>Окончание.  Разбор слов по составу</w:t>
            </w:r>
            <w:r w:rsidRPr="00577202">
              <w:rPr>
                <w:rFonts w:ascii="Times New Roman" w:hAnsi="Times New Roman"/>
                <w:b/>
                <w:i/>
                <w:sz w:val="24"/>
                <w:szCs w:val="24"/>
              </w:rPr>
              <w:t xml:space="preserve">. </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39</w:t>
            </w:r>
          </w:p>
        </w:tc>
        <w:tc>
          <w:tcPr>
            <w:tcW w:w="7938" w:type="dxa"/>
          </w:tcPr>
          <w:p w:rsidR="00EA34C8" w:rsidRPr="00577202" w:rsidRDefault="00EA34C8" w:rsidP="00577202">
            <w:pPr>
              <w:rPr>
                <w:rFonts w:ascii="Times New Roman" w:eastAsia="Times New Roman" w:hAnsi="Times New Roman"/>
                <w:sz w:val="24"/>
                <w:szCs w:val="24"/>
              </w:rPr>
            </w:pPr>
            <w:r w:rsidRPr="00577202">
              <w:rPr>
                <w:rFonts w:ascii="Times New Roman" w:hAnsi="Times New Roman"/>
                <w:sz w:val="24"/>
                <w:szCs w:val="24"/>
              </w:rPr>
              <w:t>Окончание.  Разбор слов по составу</w:t>
            </w:r>
            <w:r w:rsidRPr="00577202">
              <w:rPr>
                <w:rFonts w:ascii="Times New Roman" w:hAnsi="Times New Roman"/>
                <w:b/>
                <w:i/>
                <w:sz w:val="24"/>
                <w:szCs w:val="24"/>
              </w:rPr>
              <w:t>.</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40</w:t>
            </w:r>
          </w:p>
        </w:tc>
        <w:tc>
          <w:tcPr>
            <w:tcW w:w="7938" w:type="dxa"/>
          </w:tcPr>
          <w:p w:rsidR="00EA34C8" w:rsidRPr="00577202" w:rsidRDefault="00EA34C8" w:rsidP="00577202">
            <w:pPr>
              <w:rPr>
                <w:rFonts w:ascii="Times New Roman" w:eastAsia="Times New Roman" w:hAnsi="Times New Roman"/>
                <w:sz w:val="24"/>
                <w:szCs w:val="24"/>
              </w:rPr>
            </w:pPr>
            <w:r w:rsidRPr="00577202">
              <w:rPr>
                <w:rFonts w:ascii="Times New Roman" w:hAnsi="Times New Roman"/>
                <w:sz w:val="24"/>
                <w:szCs w:val="24"/>
              </w:rPr>
              <w:t>Разбор слов по составу</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41</w:t>
            </w:r>
          </w:p>
        </w:tc>
        <w:tc>
          <w:tcPr>
            <w:tcW w:w="7938" w:type="dxa"/>
          </w:tcPr>
          <w:p w:rsidR="00EA34C8" w:rsidRPr="00577202" w:rsidRDefault="00EA34C8" w:rsidP="00577202">
            <w:pPr>
              <w:rPr>
                <w:rFonts w:ascii="Times New Roman" w:eastAsia="Times New Roman" w:hAnsi="Times New Roman"/>
                <w:sz w:val="24"/>
                <w:szCs w:val="24"/>
              </w:rPr>
            </w:pPr>
            <w:r w:rsidRPr="00577202">
              <w:rPr>
                <w:rFonts w:ascii="Times New Roman" w:hAnsi="Times New Roman"/>
                <w:sz w:val="24"/>
                <w:szCs w:val="24"/>
              </w:rPr>
              <w:t>Проверочная работа.</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42</w:t>
            </w:r>
          </w:p>
        </w:tc>
        <w:tc>
          <w:tcPr>
            <w:tcW w:w="7938" w:type="dxa"/>
          </w:tcPr>
          <w:p w:rsidR="00EA34C8" w:rsidRPr="00577202" w:rsidRDefault="00EA34C8" w:rsidP="00577202">
            <w:pPr>
              <w:rPr>
                <w:rFonts w:ascii="Times New Roman" w:eastAsia="Times New Roman" w:hAnsi="Times New Roman"/>
                <w:sz w:val="24"/>
                <w:szCs w:val="24"/>
              </w:rPr>
            </w:pPr>
            <w:r w:rsidRPr="00577202">
              <w:rPr>
                <w:rFonts w:ascii="Times New Roman" w:hAnsi="Times New Roman"/>
                <w:sz w:val="24"/>
                <w:szCs w:val="24"/>
              </w:rPr>
              <w:t>Работа над ошибками. Разбор слов по составу</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43</w:t>
            </w:r>
          </w:p>
        </w:tc>
        <w:tc>
          <w:tcPr>
            <w:tcW w:w="7938" w:type="dxa"/>
          </w:tcPr>
          <w:p w:rsidR="00EA34C8" w:rsidRPr="00577202" w:rsidRDefault="00EA34C8">
            <w:pPr>
              <w:rPr>
                <w:rFonts w:ascii="Times New Roman" w:eastAsia="Times New Roman" w:hAnsi="Times New Roman"/>
                <w:sz w:val="24"/>
                <w:szCs w:val="24"/>
              </w:rPr>
            </w:pPr>
            <w:r w:rsidRPr="00577202">
              <w:rPr>
                <w:rFonts w:ascii="Times New Roman" w:hAnsi="Times New Roman"/>
                <w:color w:val="000000"/>
                <w:sz w:val="24"/>
                <w:szCs w:val="24"/>
              </w:rPr>
              <w:t>Состав слова.  Повторение.</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EA34C8" w:rsidTr="00213B25">
        <w:tc>
          <w:tcPr>
            <w:tcW w:w="851" w:type="dxa"/>
          </w:tcPr>
          <w:p w:rsidR="00EA34C8" w:rsidRPr="00577202" w:rsidRDefault="008A608D" w:rsidP="00B428E4">
            <w:pPr>
              <w:pStyle w:val="a8"/>
              <w:rPr>
                <w:rFonts w:ascii="Times New Roman" w:hAnsi="Times New Roman"/>
                <w:sz w:val="24"/>
                <w:szCs w:val="24"/>
              </w:rPr>
            </w:pPr>
            <w:r w:rsidRPr="00577202">
              <w:rPr>
                <w:rFonts w:ascii="Times New Roman" w:hAnsi="Times New Roman"/>
                <w:sz w:val="24"/>
                <w:szCs w:val="24"/>
              </w:rPr>
              <w:t>44</w:t>
            </w:r>
          </w:p>
        </w:tc>
        <w:tc>
          <w:tcPr>
            <w:tcW w:w="7938" w:type="dxa"/>
          </w:tcPr>
          <w:p w:rsidR="00EA34C8" w:rsidRPr="00577202" w:rsidRDefault="00EA34C8">
            <w:pPr>
              <w:rPr>
                <w:rFonts w:ascii="Times New Roman" w:eastAsia="Times New Roman" w:hAnsi="Times New Roman"/>
                <w:color w:val="000000"/>
                <w:sz w:val="24"/>
                <w:szCs w:val="24"/>
              </w:rPr>
            </w:pPr>
            <w:r w:rsidRPr="00577202">
              <w:rPr>
                <w:rFonts w:ascii="Times New Roman" w:hAnsi="Times New Roman"/>
                <w:color w:val="000000"/>
                <w:sz w:val="24"/>
                <w:szCs w:val="24"/>
              </w:rPr>
              <w:t>Состав слова.  Повторение.</w:t>
            </w:r>
          </w:p>
        </w:tc>
        <w:tc>
          <w:tcPr>
            <w:tcW w:w="1525" w:type="dxa"/>
          </w:tcPr>
          <w:p w:rsidR="00EA34C8" w:rsidRPr="00DE6E23" w:rsidRDefault="008A608D"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577202">
        <w:tc>
          <w:tcPr>
            <w:tcW w:w="10314" w:type="dxa"/>
            <w:gridSpan w:val="3"/>
          </w:tcPr>
          <w:p w:rsidR="00FE0DF9" w:rsidRPr="00DE6E23" w:rsidRDefault="00FE0DF9" w:rsidP="00FE0DF9">
            <w:pPr>
              <w:pStyle w:val="a8"/>
              <w:jc w:val="center"/>
              <w:rPr>
                <w:rFonts w:ascii="Times New Roman" w:hAnsi="Times New Roman"/>
                <w:sz w:val="24"/>
                <w:szCs w:val="24"/>
              </w:rPr>
            </w:pPr>
            <w:r w:rsidRPr="00DE6E23">
              <w:rPr>
                <w:rFonts w:ascii="Times New Roman" w:hAnsi="Times New Roman"/>
                <w:b/>
                <w:sz w:val="24"/>
                <w:szCs w:val="24"/>
              </w:rPr>
              <w:t>Синтаксис</w:t>
            </w:r>
            <w:r w:rsidR="000B21C6" w:rsidRPr="00DE6E23">
              <w:rPr>
                <w:rFonts w:ascii="Times New Roman" w:hAnsi="Times New Roman"/>
                <w:b/>
                <w:sz w:val="24"/>
                <w:szCs w:val="24"/>
              </w:rPr>
              <w:t xml:space="preserve"> -9 ч</w:t>
            </w:r>
          </w:p>
        </w:tc>
      </w:tr>
      <w:tr w:rsidR="00FE0DF9" w:rsidTr="00213B25">
        <w:tc>
          <w:tcPr>
            <w:tcW w:w="851" w:type="dxa"/>
          </w:tcPr>
          <w:p w:rsidR="00FE0DF9" w:rsidRPr="00577202" w:rsidRDefault="000B21C6" w:rsidP="00B428E4">
            <w:pPr>
              <w:pStyle w:val="a8"/>
              <w:rPr>
                <w:rFonts w:ascii="Times New Roman" w:hAnsi="Times New Roman"/>
                <w:sz w:val="24"/>
                <w:szCs w:val="24"/>
              </w:rPr>
            </w:pPr>
            <w:r w:rsidRPr="00577202">
              <w:rPr>
                <w:rFonts w:ascii="Times New Roman" w:hAnsi="Times New Roman"/>
                <w:sz w:val="24"/>
                <w:szCs w:val="24"/>
              </w:rPr>
              <w:t>45</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Предложение. Текст.</w:t>
            </w:r>
          </w:p>
        </w:tc>
        <w:tc>
          <w:tcPr>
            <w:tcW w:w="1525" w:type="dxa"/>
          </w:tcPr>
          <w:p w:rsidR="00FE0DF9" w:rsidRPr="00DE6E23" w:rsidRDefault="000B21C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0B21C6" w:rsidP="00B428E4">
            <w:pPr>
              <w:pStyle w:val="a8"/>
              <w:rPr>
                <w:rFonts w:ascii="Times New Roman" w:hAnsi="Times New Roman"/>
                <w:sz w:val="24"/>
                <w:szCs w:val="24"/>
              </w:rPr>
            </w:pPr>
            <w:r w:rsidRPr="00577202">
              <w:rPr>
                <w:rFonts w:ascii="Times New Roman" w:hAnsi="Times New Roman"/>
                <w:sz w:val="24"/>
                <w:szCs w:val="24"/>
              </w:rPr>
              <w:t>46</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Главные члены предложения.</w:t>
            </w:r>
          </w:p>
        </w:tc>
        <w:tc>
          <w:tcPr>
            <w:tcW w:w="1525" w:type="dxa"/>
          </w:tcPr>
          <w:p w:rsidR="00FE0DF9" w:rsidRPr="00DE6E23" w:rsidRDefault="000B21C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0B21C6" w:rsidP="00B428E4">
            <w:pPr>
              <w:pStyle w:val="a8"/>
              <w:rPr>
                <w:rFonts w:ascii="Times New Roman" w:hAnsi="Times New Roman"/>
                <w:sz w:val="24"/>
                <w:szCs w:val="24"/>
              </w:rPr>
            </w:pPr>
            <w:r w:rsidRPr="00577202">
              <w:rPr>
                <w:rFonts w:ascii="Times New Roman" w:hAnsi="Times New Roman"/>
                <w:sz w:val="24"/>
                <w:szCs w:val="24"/>
              </w:rPr>
              <w:t>47</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Главные члены предложения.</w:t>
            </w:r>
          </w:p>
        </w:tc>
        <w:tc>
          <w:tcPr>
            <w:tcW w:w="1525" w:type="dxa"/>
          </w:tcPr>
          <w:p w:rsidR="00FE0DF9" w:rsidRPr="00DE6E23" w:rsidRDefault="000B21C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0B21C6" w:rsidP="00B428E4">
            <w:pPr>
              <w:pStyle w:val="a8"/>
              <w:rPr>
                <w:rFonts w:ascii="Times New Roman" w:hAnsi="Times New Roman"/>
                <w:sz w:val="24"/>
                <w:szCs w:val="24"/>
              </w:rPr>
            </w:pPr>
            <w:r w:rsidRPr="00577202">
              <w:rPr>
                <w:rFonts w:ascii="Times New Roman" w:hAnsi="Times New Roman"/>
                <w:sz w:val="24"/>
                <w:szCs w:val="24"/>
              </w:rPr>
              <w:t>48</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Главные члены предложения.</w:t>
            </w:r>
          </w:p>
        </w:tc>
        <w:tc>
          <w:tcPr>
            <w:tcW w:w="1525" w:type="dxa"/>
          </w:tcPr>
          <w:p w:rsidR="00FE0DF9" w:rsidRPr="00DE6E23" w:rsidRDefault="000B21C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0B21C6" w:rsidP="00B428E4">
            <w:pPr>
              <w:pStyle w:val="a8"/>
              <w:rPr>
                <w:rFonts w:ascii="Times New Roman" w:hAnsi="Times New Roman"/>
                <w:sz w:val="24"/>
                <w:szCs w:val="24"/>
              </w:rPr>
            </w:pPr>
            <w:r w:rsidRPr="00577202">
              <w:rPr>
                <w:rFonts w:ascii="Times New Roman" w:hAnsi="Times New Roman"/>
                <w:sz w:val="24"/>
                <w:szCs w:val="24"/>
              </w:rPr>
              <w:lastRenderedPageBreak/>
              <w:t>49</w:t>
            </w:r>
          </w:p>
        </w:tc>
        <w:tc>
          <w:tcPr>
            <w:tcW w:w="7938" w:type="dxa"/>
          </w:tcPr>
          <w:p w:rsidR="00FE0DF9" w:rsidRPr="00577202" w:rsidRDefault="00FE0DF9">
            <w:pPr>
              <w:rPr>
                <w:rFonts w:ascii="Times New Roman" w:eastAsia="Times New Roman" w:hAnsi="Times New Roman"/>
                <w:color w:val="000000"/>
                <w:sz w:val="24"/>
                <w:szCs w:val="24"/>
              </w:rPr>
            </w:pPr>
            <w:r w:rsidRPr="00577202">
              <w:rPr>
                <w:rFonts w:ascii="Times New Roman" w:hAnsi="Times New Roman"/>
                <w:color w:val="000000"/>
                <w:sz w:val="24"/>
                <w:szCs w:val="24"/>
              </w:rPr>
              <w:t>Главные члены предложения.</w:t>
            </w:r>
          </w:p>
        </w:tc>
        <w:tc>
          <w:tcPr>
            <w:tcW w:w="1525" w:type="dxa"/>
          </w:tcPr>
          <w:p w:rsidR="00FE0DF9" w:rsidRPr="00DE6E23" w:rsidRDefault="000B21C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0B21C6" w:rsidP="00B428E4">
            <w:pPr>
              <w:pStyle w:val="a8"/>
              <w:rPr>
                <w:rFonts w:ascii="Times New Roman" w:hAnsi="Times New Roman"/>
                <w:sz w:val="24"/>
                <w:szCs w:val="24"/>
              </w:rPr>
            </w:pPr>
            <w:r w:rsidRPr="00577202">
              <w:rPr>
                <w:rFonts w:ascii="Times New Roman" w:hAnsi="Times New Roman"/>
                <w:sz w:val="24"/>
                <w:szCs w:val="24"/>
              </w:rPr>
              <w:t>50</w:t>
            </w:r>
          </w:p>
        </w:tc>
        <w:tc>
          <w:tcPr>
            <w:tcW w:w="7938" w:type="dxa"/>
          </w:tcPr>
          <w:p w:rsidR="00FE0DF9" w:rsidRPr="00577202" w:rsidRDefault="00FE0DF9">
            <w:pPr>
              <w:rPr>
                <w:rFonts w:ascii="Times New Roman" w:eastAsia="Times New Roman" w:hAnsi="Times New Roman"/>
                <w:color w:val="000000"/>
                <w:sz w:val="24"/>
                <w:szCs w:val="24"/>
              </w:rPr>
            </w:pPr>
            <w:r w:rsidRPr="00577202">
              <w:rPr>
                <w:rFonts w:ascii="Times New Roman" w:hAnsi="Times New Roman"/>
                <w:color w:val="000000"/>
                <w:sz w:val="24"/>
                <w:szCs w:val="24"/>
              </w:rPr>
              <w:t>Главные члены предложения.</w:t>
            </w:r>
          </w:p>
        </w:tc>
        <w:tc>
          <w:tcPr>
            <w:tcW w:w="1525" w:type="dxa"/>
          </w:tcPr>
          <w:p w:rsidR="00FE0DF9" w:rsidRPr="00DE6E23" w:rsidRDefault="000B21C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0B21C6" w:rsidP="00B428E4">
            <w:pPr>
              <w:pStyle w:val="a8"/>
              <w:rPr>
                <w:rFonts w:ascii="Times New Roman" w:hAnsi="Times New Roman"/>
                <w:sz w:val="24"/>
                <w:szCs w:val="24"/>
              </w:rPr>
            </w:pPr>
            <w:r w:rsidRPr="00577202">
              <w:rPr>
                <w:rFonts w:ascii="Times New Roman" w:hAnsi="Times New Roman"/>
                <w:sz w:val="24"/>
                <w:szCs w:val="24"/>
              </w:rPr>
              <w:t>51</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Связь слов в предложении.</w:t>
            </w:r>
          </w:p>
        </w:tc>
        <w:tc>
          <w:tcPr>
            <w:tcW w:w="1525" w:type="dxa"/>
          </w:tcPr>
          <w:p w:rsidR="00FE0DF9" w:rsidRPr="00DE6E23" w:rsidRDefault="000B21C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0B21C6" w:rsidP="00B428E4">
            <w:pPr>
              <w:pStyle w:val="a8"/>
              <w:rPr>
                <w:rFonts w:ascii="Times New Roman" w:hAnsi="Times New Roman"/>
                <w:sz w:val="24"/>
                <w:szCs w:val="24"/>
              </w:rPr>
            </w:pPr>
            <w:r w:rsidRPr="00577202">
              <w:rPr>
                <w:rFonts w:ascii="Times New Roman" w:hAnsi="Times New Roman"/>
                <w:sz w:val="24"/>
                <w:szCs w:val="24"/>
              </w:rPr>
              <w:t>52</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Связь слов в предложении.</w:t>
            </w:r>
          </w:p>
        </w:tc>
        <w:tc>
          <w:tcPr>
            <w:tcW w:w="1525" w:type="dxa"/>
          </w:tcPr>
          <w:p w:rsidR="00FE0DF9" w:rsidRPr="00DE6E23" w:rsidRDefault="000B21C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0B21C6" w:rsidP="00B428E4">
            <w:pPr>
              <w:pStyle w:val="a8"/>
              <w:rPr>
                <w:rFonts w:ascii="Times New Roman" w:hAnsi="Times New Roman"/>
                <w:sz w:val="24"/>
                <w:szCs w:val="24"/>
              </w:rPr>
            </w:pPr>
            <w:r w:rsidRPr="00577202">
              <w:rPr>
                <w:rFonts w:ascii="Times New Roman" w:hAnsi="Times New Roman"/>
                <w:sz w:val="24"/>
                <w:szCs w:val="24"/>
              </w:rPr>
              <w:t>53</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 xml:space="preserve">Типы текста. </w:t>
            </w:r>
          </w:p>
        </w:tc>
        <w:tc>
          <w:tcPr>
            <w:tcW w:w="1525" w:type="dxa"/>
          </w:tcPr>
          <w:p w:rsidR="00FE0DF9" w:rsidRPr="00DE6E23" w:rsidRDefault="000B21C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577202">
        <w:tc>
          <w:tcPr>
            <w:tcW w:w="10314" w:type="dxa"/>
            <w:gridSpan w:val="3"/>
          </w:tcPr>
          <w:p w:rsidR="00FE0DF9" w:rsidRPr="00DE6E23" w:rsidRDefault="00FE0DF9" w:rsidP="00DE7866">
            <w:pPr>
              <w:pStyle w:val="a8"/>
              <w:jc w:val="center"/>
              <w:rPr>
                <w:rFonts w:ascii="Times New Roman" w:hAnsi="Times New Roman"/>
                <w:sz w:val="24"/>
                <w:szCs w:val="24"/>
              </w:rPr>
            </w:pPr>
            <w:r w:rsidRPr="00DE6E23">
              <w:rPr>
                <w:rFonts w:ascii="Times New Roman" w:hAnsi="Times New Roman"/>
                <w:b/>
                <w:sz w:val="24"/>
                <w:szCs w:val="24"/>
              </w:rPr>
              <w:t>Морфология</w:t>
            </w:r>
            <w:r w:rsidR="00DE7866" w:rsidRPr="00DE6E23">
              <w:rPr>
                <w:rFonts w:ascii="Times New Roman" w:hAnsi="Times New Roman"/>
                <w:b/>
                <w:sz w:val="24"/>
                <w:szCs w:val="24"/>
              </w:rPr>
              <w:t xml:space="preserve"> -29ч</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54</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Что такое части речи.</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55</w:t>
            </w:r>
          </w:p>
        </w:tc>
        <w:tc>
          <w:tcPr>
            <w:tcW w:w="7938" w:type="dxa"/>
          </w:tcPr>
          <w:p w:rsidR="00FE0DF9" w:rsidRPr="00577202" w:rsidRDefault="00FE0DF9">
            <w:pPr>
              <w:rPr>
                <w:rFonts w:ascii="Times New Roman" w:eastAsia="Times New Roman" w:hAnsi="Times New Roman"/>
                <w:color w:val="000000"/>
                <w:sz w:val="24"/>
                <w:szCs w:val="24"/>
              </w:rPr>
            </w:pPr>
            <w:r w:rsidRPr="00577202">
              <w:rPr>
                <w:rFonts w:ascii="Times New Roman" w:hAnsi="Times New Roman"/>
                <w:color w:val="000000"/>
                <w:sz w:val="24"/>
                <w:szCs w:val="24"/>
              </w:rPr>
              <w:t>Что такое части речи.</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56</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Имя существительное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57</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Имя существительное.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58</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Имя существительное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59</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Имя существительное.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60</w:t>
            </w:r>
          </w:p>
        </w:tc>
        <w:tc>
          <w:tcPr>
            <w:tcW w:w="7938" w:type="dxa"/>
          </w:tcPr>
          <w:p w:rsidR="00FE0DF9" w:rsidRPr="00577202" w:rsidRDefault="00FE0DF9">
            <w:pPr>
              <w:rPr>
                <w:rFonts w:ascii="Times New Roman" w:eastAsia="Times New Roman" w:hAnsi="Times New Roman"/>
                <w:color w:val="000000"/>
                <w:sz w:val="24"/>
                <w:szCs w:val="24"/>
              </w:rPr>
            </w:pPr>
            <w:r w:rsidRPr="00577202">
              <w:rPr>
                <w:rFonts w:ascii="Times New Roman" w:hAnsi="Times New Roman"/>
                <w:color w:val="000000"/>
                <w:sz w:val="24"/>
                <w:szCs w:val="24"/>
              </w:rPr>
              <w:t>Имя существительное.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61</w:t>
            </w:r>
          </w:p>
        </w:tc>
        <w:tc>
          <w:tcPr>
            <w:tcW w:w="7938" w:type="dxa"/>
          </w:tcPr>
          <w:p w:rsidR="00FE0DF9" w:rsidRPr="00577202" w:rsidRDefault="00FE0DF9">
            <w:pPr>
              <w:rPr>
                <w:rFonts w:ascii="Times New Roman" w:eastAsia="Times New Roman" w:hAnsi="Times New Roman"/>
                <w:color w:val="000000"/>
                <w:sz w:val="24"/>
                <w:szCs w:val="24"/>
              </w:rPr>
            </w:pPr>
            <w:r w:rsidRPr="00577202">
              <w:rPr>
                <w:rFonts w:ascii="Times New Roman" w:hAnsi="Times New Roman"/>
                <w:color w:val="000000"/>
                <w:sz w:val="24"/>
                <w:szCs w:val="24"/>
              </w:rPr>
              <w:t>Имя существительное.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62</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Контрольная работа №3.</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63</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Работа над ошибками.</w:t>
            </w:r>
            <w:r w:rsidR="00681D6C">
              <w:rPr>
                <w:rFonts w:ascii="Times New Roman" w:hAnsi="Times New Roman"/>
                <w:color w:val="000000"/>
                <w:sz w:val="24"/>
                <w:szCs w:val="24"/>
              </w:rPr>
              <w:t xml:space="preserve"> Имя существительное.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64</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Глагол.</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65</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Глагол.</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66</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Глагол.</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67</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Глагол.</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68</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Глагол. Обобщение.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69</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Имя прилагательное.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70</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Имя прилагательное.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71</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Имя прилагательное.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72</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Имя прилагательное.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73</w:t>
            </w:r>
          </w:p>
        </w:tc>
        <w:tc>
          <w:tcPr>
            <w:tcW w:w="7938" w:type="dxa"/>
          </w:tcPr>
          <w:p w:rsidR="00FE0DF9" w:rsidRPr="00577202" w:rsidRDefault="00FE0DF9">
            <w:pPr>
              <w:rPr>
                <w:rFonts w:ascii="Times New Roman" w:eastAsia="Times New Roman" w:hAnsi="Times New Roman"/>
                <w:color w:val="000000"/>
                <w:sz w:val="24"/>
                <w:szCs w:val="24"/>
              </w:rPr>
            </w:pPr>
            <w:r w:rsidRPr="00577202">
              <w:rPr>
                <w:rFonts w:ascii="Times New Roman" w:hAnsi="Times New Roman"/>
                <w:color w:val="000000"/>
                <w:sz w:val="24"/>
                <w:szCs w:val="24"/>
              </w:rPr>
              <w:t>Имя прилагательное.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74</w:t>
            </w:r>
          </w:p>
        </w:tc>
        <w:tc>
          <w:tcPr>
            <w:tcW w:w="7938" w:type="dxa"/>
          </w:tcPr>
          <w:p w:rsidR="00FE0DF9" w:rsidRPr="00577202" w:rsidRDefault="00FE0DF9">
            <w:pPr>
              <w:rPr>
                <w:rFonts w:ascii="Times New Roman" w:eastAsia="Times New Roman" w:hAnsi="Times New Roman"/>
                <w:b/>
                <w:i/>
                <w:color w:val="000000"/>
                <w:sz w:val="24"/>
                <w:szCs w:val="24"/>
              </w:rPr>
            </w:pPr>
            <w:r w:rsidRPr="00577202">
              <w:rPr>
                <w:rFonts w:ascii="Times New Roman" w:hAnsi="Times New Roman"/>
                <w:color w:val="000000"/>
                <w:sz w:val="24"/>
                <w:szCs w:val="24"/>
              </w:rPr>
              <w:t>Имя прилагательное.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75</w:t>
            </w:r>
          </w:p>
        </w:tc>
        <w:tc>
          <w:tcPr>
            <w:tcW w:w="7938" w:type="dxa"/>
          </w:tcPr>
          <w:p w:rsidR="00FE0DF9" w:rsidRPr="00577202" w:rsidRDefault="00FE0DF9">
            <w:pPr>
              <w:rPr>
                <w:rFonts w:ascii="Times New Roman" w:eastAsia="Times New Roman" w:hAnsi="Times New Roman"/>
                <w:color w:val="000000"/>
                <w:sz w:val="24"/>
                <w:szCs w:val="24"/>
              </w:rPr>
            </w:pPr>
            <w:r w:rsidRPr="00577202">
              <w:rPr>
                <w:rFonts w:ascii="Times New Roman" w:hAnsi="Times New Roman"/>
                <w:color w:val="000000"/>
                <w:sz w:val="24"/>
                <w:szCs w:val="24"/>
              </w:rPr>
              <w:t>Имя прилагательное. Обобщение.</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76</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Предлог.</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77</w:t>
            </w:r>
          </w:p>
        </w:tc>
        <w:tc>
          <w:tcPr>
            <w:tcW w:w="7938" w:type="dxa"/>
          </w:tcPr>
          <w:p w:rsidR="00FE0DF9" w:rsidRPr="00577202" w:rsidRDefault="00FE0DF9">
            <w:pPr>
              <w:rPr>
                <w:rFonts w:ascii="Times New Roman" w:eastAsia="Times New Roman" w:hAnsi="Times New Roman"/>
                <w:color w:val="000000"/>
                <w:sz w:val="24"/>
                <w:szCs w:val="24"/>
              </w:rPr>
            </w:pPr>
            <w:r w:rsidRPr="00577202">
              <w:rPr>
                <w:rFonts w:ascii="Times New Roman" w:hAnsi="Times New Roman"/>
                <w:color w:val="000000"/>
                <w:sz w:val="24"/>
                <w:szCs w:val="24"/>
              </w:rPr>
              <w:t>Виды предлогов.</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78</w:t>
            </w:r>
          </w:p>
        </w:tc>
        <w:tc>
          <w:tcPr>
            <w:tcW w:w="7938" w:type="dxa"/>
          </w:tcPr>
          <w:p w:rsidR="00FE0DF9" w:rsidRPr="00577202" w:rsidRDefault="00FE0DF9">
            <w:pPr>
              <w:rPr>
                <w:rFonts w:ascii="Times New Roman" w:eastAsia="Times New Roman" w:hAnsi="Times New Roman"/>
                <w:color w:val="000000"/>
                <w:sz w:val="24"/>
                <w:szCs w:val="24"/>
              </w:rPr>
            </w:pPr>
            <w:r w:rsidRPr="00577202">
              <w:rPr>
                <w:rFonts w:ascii="Times New Roman" w:hAnsi="Times New Roman"/>
                <w:color w:val="000000"/>
                <w:sz w:val="24"/>
                <w:szCs w:val="24"/>
              </w:rPr>
              <w:t>Предлог.</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79</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Обобщение по теме: «Части речи».</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80</w:t>
            </w:r>
          </w:p>
        </w:tc>
        <w:tc>
          <w:tcPr>
            <w:tcW w:w="7938" w:type="dxa"/>
          </w:tcPr>
          <w:p w:rsidR="00FE0DF9" w:rsidRPr="00577202" w:rsidRDefault="00FE0DF9">
            <w:pPr>
              <w:rPr>
                <w:rFonts w:ascii="Times New Roman" w:eastAsia="Times New Roman" w:hAnsi="Times New Roman"/>
                <w:color w:val="000000"/>
                <w:sz w:val="24"/>
                <w:szCs w:val="24"/>
              </w:rPr>
            </w:pPr>
            <w:r w:rsidRPr="00577202">
              <w:rPr>
                <w:rFonts w:ascii="Times New Roman" w:hAnsi="Times New Roman"/>
                <w:color w:val="000000"/>
                <w:sz w:val="24"/>
                <w:szCs w:val="24"/>
              </w:rPr>
              <w:t>Обобщение по теме: «Части речи».</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81</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Проверочная  работа.</w:t>
            </w:r>
            <w:r w:rsidR="00681D6C">
              <w:rPr>
                <w:rFonts w:ascii="Times New Roman" w:hAnsi="Times New Roman"/>
                <w:color w:val="000000"/>
                <w:sz w:val="24"/>
                <w:szCs w:val="24"/>
              </w:rPr>
              <w:t xml:space="preserve"> Части речи.</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FE0DF9" w:rsidTr="00213B25">
        <w:tc>
          <w:tcPr>
            <w:tcW w:w="851" w:type="dxa"/>
          </w:tcPr>
          <w:p w:rsidR="00FE0DF9" w:rsidRPr="00577202" w:rsidRDefault="00DE7866" w:rsidP="00B428E4">
            <w:pPr>
              <w:pStyle w:val="a8"/>
              <w:rPr>
                <w:rFonts w:ascii="Times New Roman" w:hAnsi="Times New Roman"/>
                <w:sz w:val="24"/>
                <w:szCs w:val="24"/>
              </w:rPr>
            </w:pPr>
            <w:r w:rsidRPr="00577202">
              <w:rPr>
                <w:rFonts w:ascii="Times New Roman" w:hAnsi="Times New Roman"/>
                <w:sz w:val="24"/>
                <w:szCs w:val="24"/>
              </w:rPr>
              <w:t>82</w:t>
            </w:r>
          </w:p>
        </w:tc>
        <w:tc>
          <w:tcPr>
            <w:tcW w:w="7938" w:type="dxa"/>
          </w:tcPr>
          <w:p w:rsidR="00FE0DF9" w:rsidRPr="00577202" w:rsidRDefault="00FE0DF9">
            <w:pPr>
              <w:rPr>
                <w:rFonts w:ascii="Times New Roman" w:eastAsia="Times New Roman" w:hAnsi="Times New Roman"/>
                <w:sz w:val="24"/>
                <w:szCs w:val="24"/>
              </w:rPr>
            </w:pPr>
            <w:r w:rsidRPr="00577202">
              <w:rPr>
                <w:rFonts w:ascii="Times New Roman" w:hAnsi="Times New Roman"/>
                <w:color w:val="000000"/>
                <w:sz w:val="24"/>
                <w:szCs w:val="24"/>
              </w:rPr>
              <w:t>Работа над ошибками.</w:t>
            </w:r>
            <w:r w:rsidR="00681D6C">
              <w:rPr>
                <w:rFonts w:ascii="Times New Roman" w:hAnsi="Times New Roman"/>
                <w:color w:val="000000"/>
                <w:sz w:val="24"/>
                <w:szCs w:val="24"/>
              </w:rPr>
              <w:t xml:space="preserve"> Части речи.</w:t>
            </w:r>
          </w:p>
        </w:tc>
        <w:tc>
          <w:tcPr>
            <w:tcW w:w="1525" w:type="dxa"/>
          </w:tcPr>
          <w:p w:rsidR="00FE0DF9" w:rsidRPr="00DE6E23" w:rsidRDefault="00DE7866" w:rsidP="00B428E4">
            <w:pPr>
              <w:pStyle w:val="a8"/>
              <w:rPr>
                <w:rFonts w:ascii="Times New Roman" w:hAnsi="Times New Roman"/>
                <w:sz w:val="24"/>
                <w:szCs w:val="24"/>
              </w:rPr>
            </w:pPr>
            <w:r w:rsidRPr="00DE6E23">
              <w:rPr>
                <w:rFonts w:ascii="Times New Roman" w:hAnsi="Times New Roman"/>
                <w:sz w:val="24"/>
                <w:szCs w:val="24"/>
              </w:rPr>
              <w:t>1</w:t>
            </w:r>
          </w:p>
        </w:tc>
      </w:tr>
      <w:tr w:rsidR="008A608D" w:rsidTr="00577202">
        <w:tc>
          <w:tcPr>
            <w:tcW w:w="10314" w:type="dxa"/>
            <w:gridSpan w:val="3"/>
          </w:tcPr>
          <w:p w:rsidR="008A608D" w:rsidRPr="00DE6E23" w:rsidRDefault="008A608D" w:rsidP="00DE7866">
            <w:pPr>
              <w:pStyle w:val="a8"/>
              <w:jc w:val="center"/>
              <w:rPr>
                <w:rFonts w:ascii="Times New Roman" w:hAnsi="Times New Roman"/>
                <w:sz w:val="24"/>
                <w:szCs w:val="24"/>
              </w:rPr>
            </w:pPr>
            <w:r w:rsidRPr="00DE6E23">
              <w:rPr>
                <w:rFonts w:ascii="Times New Roman" w:hAnsi="Times New Roman"/>
                <w:b/>
                <w:sz w:val="24"/>
                <w:szCs w:val="24"/>
              </w:rPr>
              <w:t>Орфография и пунктуация</w:t>
            </w:r>
            <w:r w:rsidR="006E5089" w:rsidRPr="00DE6E23">
              <w:rPr>
                <w:rFonts w:ascii="Times New Roman" w:hAnsi="Times New Roman"/>
                <w:b/>
                <w:sz w:val="24"/>
                <w:szCs w:val="24"/>
              </w:rPr>
              <w:t>-60</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83</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 xml:space="preserve"> Гласные и согласные звуки и буквы.</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84</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 xml:space="preserve">Гласные и согласные звуки и буквы. </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85</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Гласные и согласные звуки и буквы.</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86</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sz w:val="24"/>
                <w:szCs w:val="24"/>
              </w:rPr>
              <w:t>Контрольное списывание.</w:t>
            </w:r>
            <w:r w:rsidRPr="00577202">
              <w:rPr>
                <w:rFonts w:ascii="Times New Roman" w:hAnsi="Times New Roman"/>
                <w:b/>
                <w:i/>
                <w:sz w:val="24"/>
                <w:szCs w:val="24"/>
              </w:rPr>
              <w:t xml:space="preserve"> </w:t>
            </w:r>
            <w:r w:rsidRPr="00577202">
              <w:rPr>
                <w:rFonts w:ascii="Times New Roman" w:hAnsi="Times New Roman"/>
                <w:color w:val="000000"/>
                <w:sz w:val="24"/>
                <w:szCs w:val="24"/>
              </w:rPr>
              <w:t>Гласные и согласные звуки и буквы.</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87</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Гласные и согласные звуки и буквы.</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88</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Звук [й'] и буква й. Срез знаний.</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89</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Звук [э ]и буква э.</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90</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Твердые и мягкие согласные звуки. Обозначение их на письме.</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91</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 xml:space="preserve"> Твердые и мягкие согласные звуки. Обозначение их на письме.</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92</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 xml:space="preserve">Твердые и мягкие согласные звуки. </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93</w:t>
            </w:r>
          </w:p>
        </w:tc>
        <w:tc>
          <w:tcPr>
            <w:tcW w:w="7938" w:type="dxa"/>
          </w:tcPr>
          <w:p w:rsidR="00062B0E" w:rsidRPr="00577202" w:rsidRDefault="00577202">
            <w:pPr>
              <w:rPr>
                <w:rFonts w:ascii="Times New Roman" w:eastAsia="Times New Roman" w:hAnsi="Times New Roman"/>
                <w:sz w:val="24"/>
                <w:szCs w:val="24"/>
              </w:rPr>
            </w:pPr>
            <w:r>
              <w:rPr>
                <w:rFonts w:ascii="Times New Roman" w:hAnsi="Times New Roman"/>
                <w:bCs/>
                <w:sz w:val="24"/>
                <w:szCs w:val="24"/>
              </w:rPr>
              <w:t>К</w:t>
            </w:r>
            <w:r w:rsidR="00062B0E" w:rsidRPr="00577202">
              <w:rPr>
                <w:rFonts w:ascii="Times New Roman" w:hAnsi="Times New Roman"/>
                <w:bCs/>
                <w:sz w:val="24"/>
                <w:szCs w:val="24"/>
              </w:rPr>
              <w:t>онтрольная работа №1.</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94</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Работа над ошибками.</w:t>
            </w:r>
            <w:r w:rsidR="00681D6C">
              <w:rPr>
                <w:rFonts w:ascii="Times New Roman" w:hAnsi="Times New Roman"/>
                <w:color w:val="000000"/>
                <w:sz w:val="24"/>
                <w:szCs w:val="24"/>
              </w:rPr>
              <w:t xml:space="preserve"> Правописание.</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95</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 xml:space="preserve">Шипящие согласные звуки. </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96</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буквосочетаний.</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lastRenderedPageBreak/>
              <w:t>97</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буквосочетаний жи-ши, ча-ща, чу-щу.</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98</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буквосочетаний жи-ши, ча-ща, чу-щу.</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99</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Закрепление знаний</w:t>
            </w:r>
            <w:r w:rsidRPr="00577202">
              <w:rPr>
                <w:rFonts w:ascii="Times New Roman" w:hAnsi="Times New Roman"/>
                <w:sz w:val="24"/>
                <w:szCs w:val="24"/>
              </w:rPr>
              <w:t>.</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100</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Слог. Перенос слов.</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101</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Слог. Перенос слов.</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102</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Ударение. Ударный слог. Текст «Мой город».</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103</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Ударение. Ударный слог.</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104</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Безударные гласные звуки. Обозначение их на письме.</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105</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безударными 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106</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безударными 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107</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безударными 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108</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безударными 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109</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Контрольный срез.</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110</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Работа над ошибками. Звонкие и глухие согласные звуки. Обозначение их на письме.</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111</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Звонкие и глухие согласные звуки. Обозначение их на письме.</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112</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Звонкие и глухие согласные звуки. Обозначение их на письме.</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113</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sz w:val="24"/>
                <w:szCs w:val="24"/>
              </w:rPr>
              <w:t>Правописание слов со звонкими и глухими согласными.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114</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sz w:val="24"/>
                <w:szCs w:val="24"/>
              </w:rPr>
              <w:t>Правописание слов со звонкими и глухими согласными.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115</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sz w:val="24"/>
                <w:szCs w:val="24"/>
              </w:rPr>
              <w:t>Правописание слов со звонкими и глухими согласными.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116</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sz w:val="24"/>
                <w:szCs w:val="24"/>
              </w:rPr>
              <w:t>Правописание слов со звонкими и глухими согласными.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117</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удвоенными согласными.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118</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удвоенными согласными.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119</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удвоенными согласными.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120</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Проверочная  работа.</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121</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Работа над ошибками контрольного диктанта. Непроизносимые согласные.</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122</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непроизносимыми согласными.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123</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непроизносимыми согласными. Списывание с печатного текста.</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124</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непроизносимыми согласными.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125</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Разделительные мягкий и твёрдый знаки.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126</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разделительными мягким и твёрдым знаками.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127</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Правописание слов с разделительными мягким и твёрдым знаками.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128</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Контрольная работа №2</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129</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Работа над ошибками</w:t>
            </w:r>
            <w:r w:rsidR="00681D6C">
              <w:rPr>
                <w:rFonts w:ascii="Times New Roman" w:hAnsi="Times New Roman"/>
                <w:color w:val="000000"/>
                <w:sz w:val="24"/>
                <w:szCs w:val="24"/>
              </w:rPr>
              <w:t>.</w:t>
            </w:r>
            <w:r w:rsidR="00681D6C" w:rsidRPr="00577202">
              <w:rPr>
                <w:rFonts w:ascii="Times New Roman" w:hAnsi="Times New Roman"/>
                <w:color w:val="000000"/>
                <w:sz w:val="24"/>
                <w:szCs w:val="24"/>
              </w:rPr>
              <w:t xml:space="preserve"> Правописание слов с разделительными мягким и твёрдым знаками.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130</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 xml:space="preserve">Повторение. </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131</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Повторение.</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132</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Обобщение знаний.</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133</w:t>
            </w:r>
          </w:p>
        </w:tc>
        <w:tc>
          <w:tcPr>
            <w:tcW w:w="7938" w:type="dxa"/>
          </w:tcPr>
          <w:p w:rsidR="00062B0E" w:rsidRPr="00577202" w:rsidRDefault="00062B0E">
            <w:pPr>
              <w:rPr>
                <w:rFonts w:ascii="Times New Roman" w:eastAsia="Times New Roman" w:hAnsi="Times New Roman"/>
                <w:sz w:val="24"/>
                <w:szCs w:val="24"/>
              </w:rPr>
            </w:pPr>
            <w:r w:rsidRPr="00577202">
              <w:rPr>
                <w:rFonts w:ascii="Times New Roman" w:hAnsi="Times New Roman"/>
                <w:color w:val="000000"/>
                <w:sz w:val="24"/>
                <w:szCs w:val="24"/>
              </w:rPr>
              <w:t>Предлог. Раздельное написание предлогов со словами.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134</w:t>
            </w:r>
          </w:p>
        </w:tc>
        <w:tc>
          <w:tcPr>
            <w:tcW w:w="7938" w:type="dxa"/>
          </w:tcPr>
          <w:p w:rsidR="00062B0E" w:rsidRPr="00577202" w:rsidRDefault="00062B0E">
            <w:pPr>
              <w:rPr>
                <w:rFonts w:ascii="Times New Roman" w:eastAsia="Times New Roman" w:hAnsi="Times New Roman"/>
                <w:color w:val="000000"/>
                <w:sz w:val="24"/>
                <w:szCs w:val="24"/>
              </w:rPr>
            </w:pPr>
            <w:r w:rsidRPr="00577202">
              <w:rPr>
                <w:rFonts w:ascii="Times New Roman" w:hAnsi="Times New Roman"/>
                <w:color w:val="000000"/>
                <w:sz w:val="24"/>
                <w:szCs w:val="24"/>
              </w:rPr>
              <w:t>Раздельное написание предлогов со словами.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62B0E" w:rsidTr="00213B25">
        <w:tc>
          <w:tcPr>
            <w:tcW w:w="851" w:type="dxa"/>
          </w:tcPr>
          <w:p w:rsidR="00062B0E" w:rsidRPr="00577202" w:rsidRDefault="00062B0E" w:rsidP="00B428E4">
            <w:pPr>
              <w:pStyle w:val="a8"/>
              <w:rPr>
                <w:rFonts w:ascii="Times New Roman" w:hAnsi="Times New Roman"/>
                <w:sz w:val="24"/>
                <w:szCs w:val="24"/>
              </w:rPr>
            </w:pPr>
            <w:r w:rsidRPr="00577202">
              <w:rPr>
                <w:rFonts w:ascii="Times New Roman" w:hAnsi="Times New Roman"/>
                <w:sz w:val="24"/>
                <w:szCs w:val="24"/>
              </w:rPr>
              <w:t>135</w:t>
            </w:r>
          </w:p>
        </w:tc>
        <w:tc>
          <w:tcPr>
            <w:tcW w:w="7938" w:type="dxa"/>
          </w:tcPr>
          <w:p w:rsidR="00062B0E" w:rsidRPr="00577202" w:rsidRDefault="00062B0E">
            <w:pPr>
              <w:rPr>
                <w:rFonts w:ascii="Times New Roman" w:eastAsia="Times New Roman" w:hAnsi="Times New Roman"/>
                <w:color w:val="000000"/>
                <w:sz w:val="24"/>
                <w:szCs w:val="24"/>
              </w:rPr>
            </w:pPr>
            <w:r w:rsidRPr="00577202">
              <w:rPr>
                <w:rFonts w:ascii="Times New Roman" w:hAnsi="Times New Roman"/>
                <w:color w:val="000000"/>
                <w:sz w:val="24"/>
                <w:szCs w:val="24"/>
              </w:rPr>
              <w:t>Раздельное написание предлогов со словами.</w:t>
            </w:r>
          </w:p>
        </w:tc>
        <w:tc>
          <w:tcPr>
            <w:tcW w:w="1525" w:type="dxa"/>
          </w:tcPr>
          <w:p w:rsidR="00062B0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136</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sz w:val="24"/>
                <w:szCs w:val="24"/>
              </w:rPr>
              <w:t>Годовая контрольная работа.</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137</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sz w:val="24"/>
                <w:szCs w:val="24"/>
              </w:rPr>
              <w:t>Работа над  ошибками.</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138</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Предложение. Текст. Обобщение.</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139</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Звуки, буквы, слоги.</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140</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Звуки, буквы, слоги. Повторение.</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141</w:t>
            </w:r>
          </w:p>
        </w:tc>
        <w:tc>
          <w:tcPr>
            <w:tcW w:w="7938" w:type="dxa"/>
          </w:tcPr>
          <w:p w:rsidR="00034C7E" w:rsidRPr="00577202" w:rsidRDefault="00034C7E">
            <w:pPr>
              <w:rPr>
                <w:rFonts w:ascii="Times New Roman" w:eastAsia="Times New Roman" w:hAnsi="Times New Roman"/>
                <w:color w:val="000000"/>
                <w:sz w:val="24"/>
                <w:szCs w:val="24"/>
              </w:rPr>
            </w:pPr>
            <w:r w:rsidRPr="00577202">
              <w:rPr>
                <w:rFonts w:ascii="Times New Roman" w:hAnsi="Times New Roman"/>
                <w:color w:val="000000"/>
                <w:sz w:val="24"/>
                <w:szCs w:val="24"/>
              </w:rPr>
              <w:t>Комплексное повторение пройденного материала</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B428E4">
            <w:pPr>
              <w:pStyle w:val="a8"/>
              <w:rPr>
                <w:rFonts w:ascii="Times New Roman" w:hAnsi="Times New Roman"/>
                <w:sz w:val="24"/>
                <w:szCs w:val="24"/>
              </w:rPr>
            </w:pPr>
            <w:r w:rsidRPr="00577202">
              <w:rPr>
                <w:rFonts w:ascii="Times New Roman" w:hAnsi="Times New Roman"/>
                <w:sz w:val="24"/>
                <w:szCs w:val="24"/>
              </w:rPr>
              <w:t>142</w:t>
            </w:r>
          </w:p>
        </w:tc>
        <w:tc>
          <w:tcPr>
            <w:tcW w:w="7938" w:type="dxa"/>
          </w:tcPr>
          <w:p w:rsidR="00034C7E" w:rsidRPr="00577202" w:rsidRDefault="00034C7E">
            <w:pPr>
              <w:rPr>
                <w:rFonts w:ascii="Times New Roman" w:hAnsi="Times New Roman"/>
                <w:color w:val="000000"/>
                <w:sz w:val="24"/>
                <w:szCs w:val="24"/>
              </w:rPr>
            </w:pPr>
            <w:r w:rsidRPr="00577202">
              <w:rPr>
                <w:rFonts w:ascii="Times New Roman" w:hAnsi="Times New Roman"/>
                <w:color w:val="000000"/>
                <w:sz w:val="24"/>
                <w:szCs w:val="24"/>
              </w:rPr>
              <w:t>Комплексное повторение пройденного материала</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903827">
        <w:tc>
          <w:tcPr>
            <w:tcW w:w="10314" w:type="dxa"/>
            <w:gridSpan w:val="3"/>
          </w:tcPr>
          <w:p w:rsidR="00034C7E" w:rsidRPr="00DE6E23" w:rsidRDefault="00034C7E" w:rsidP="00525426">
            <w:pPr>
              <w:pStyle w:val="a8"/>
              <w:jc w:val="center"/>
              <w:rPr>
                <w:rFonts w:ascii="Times New Roman" w:hAnsi="Times New Roman"/>
                <w:sz w:val="24"/>
                <w:szCs w:val="24"/>
              </w:rPr>
            </w:pPr>
            <w:r w:rsidRPr="00DE6E23">
              <w:rPr>
                <w:rFonts w:ascii="Times New Roman" w:hAnsi="Times New Roman"/>
                <w:b/>
                <w:sz w:val="24"/>
                <w:szCs w:val="24"/>
              </w:rPr>
              <w:lastRenderedPageBreak/>
              <w:t>Развитие речи</w:t>
            </w:r>
            <w:r w:rsidR="00577202" w:rsidRPr="00DE6E23">
              <w:rPr>
                <w:rFonts w:ascii="Times New Roman" w:hAnsi="Times New Roman"/>
                <w:b/>
                <w:sz w:val="24"/>
                <w:szCs w:val="24"/>
              </w:rPr>
              <w:t xml:space="preserve"> -28 ч</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143</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Знакомство с учебником. Мир общения. Собеседники.</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144</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Мир общения. Собеседники.</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145</w:t>
            </w:r>
          </w:p>
        </w:tc>
        <w:tc>
          <w:tcPr>
            <w:tcW w:w="7938" w:type="dxa"/>
          </w:tcPr>
          <w:p w:rsidR="00034C7E" w:rsidRPr="00577202" w:rsidRDefault="00034C7E">
            <w:pPr>
              <w:rPr>
                <w:rFonts w:ascii="Times New Roman" w:eastAsia="Times New Roman" w:hAnsi="Times New Roman"/>
                <w:color w:val="000000"/>
                <w:sz w:val="24"/>
                <w:szCs w:val="24"/>
              </w:rPr>
            </w:pPr>
            <w:r w:rsidRPr="00577202">
              <w:rPr>
                <w:rFonts w:ascii="Times New Roman" w:hAnsi="Times New Roman"/>
                <w:color w:val="000000"/>
                <w:sz w:val="24"/>
                <w:szCs w:val="24"/>
              </w:rPr>
              <w:t>Мир общения. Собеседники.</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146</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Слово, предложение и текст в речевом общении.</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147</w:t>
            </w:r>
          </w:p>
        </w:tc>
        <w:tc>
          <w:tcPr>
            <w:tcW w:w="7938" w:type="dxa"/>
          </w:tcPr>
          <w:p w:rsidR="00034C7E" w:rsidRPr="00577202" w:rsidRDefault="00034C7E">
            <w:pPr>
              <w:rPr>
                <w:rFonts w:ascii="Times New Roman" w:eastAsia="Times New Roman" w:hAnsi="Times New Roman"/>
                <w:color w:val="000000"/>
                <w:sz w:val="24"/>
                <w:szCs w:val="24"/>
              </w:rPr>
            </w:pPr>
            <w:r w:rsidRPr="00577202">
              <w:rPr>
                <w:rFonts w:ascii="Times New Roman" w:hAnsi="Times New Roman"/>
                <w:color w:val="000000"/>
                <w:sz w:val="24"/>
                <w:szCs w:val="24"/>
              </w:rPr>
              <w:t>Слово, предложение и текст в речевом общении.</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148</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Предложение. Виды предложений.</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149</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Предложение. Виды предложений.</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150</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Слово, предложение и текст в речевом общении.</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151</w:t>
            </w:r>
          </w:p>
        </w:tc>
        <w:tc>
          <w:tcPr>
            <w:tcW w:w="7938" w:type="dxa"/>
          </w:tcPr>
          <w:p w:rsidR="00034C7E" w:rsidRPr="00577202" w:rsidRDefault="00034C7E">
            <w:pPr>
              <w:rPr>
                <w:rFonts w:ascii="Times New Roman" w:eastAsia="Times New Roman" w:hAnsi="Times New Roman"/>
                <w:color w:val="000000"/>
                <w:sz w:val="24"/>
                <w:szCs w:val="24"/>
              </w:rPr>
            </w:pPr>
            <w:r w:rsidRPr="00577202">
              <w:rPr>
                <w:rFonts w:ascii="Times New Roman" w:hAnsi="Times New Roman"/>
                <w:color w:val="000000"/>
                <w:sz w:val="24"/>
                <w:szCs w:val="24"/>
              </w:rPr>
              <w:t>Слово, предложение и текст в речевом общении.</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152</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Виды текстов.</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153</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Слово, предложение и текст.</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154</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sz w:val="24"/>
                <w:szCs w:val="24"/>
              </w:rPr>
              <w:t xml:space="preserve">Проверочная работа. </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155</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Работа над ошибками. Главный помощник в общении – родной язык.</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156</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Главный помощник в общении – родной язык.</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157</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Главный помощник в общении – родной язык. Повторение.</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158</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Главный помощник в общении – родной язык. Закрепление.</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159</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Главный помощник в общении – родной язык. Практическая часть.</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160</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Главный помощник в общении – родной язык. Списывание текста.</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161</w:t>
            </w:r>
          </w:p>
        </w:tc>
        <w:tc>
          <w:tcPr>
            <w:tcW w:w="7938" w:type="dxa"/>
          </w:tcPr>
          <w:p w:rsidR="00034C7E" w:rsidRPr="00577202" w:rsidRDefault="00034C7E">
            <w:pPr>
              <w:rPr>
                <w:rFonts w:ascii="Times New Roman" w:eastAsia="Times New Roman" w:hAnsi="Times New Roman"/>
                <w:color w:val="000000"/>
                <w:sz w:val="24"/>
                <w:szCs w:val="24"/>
              </w:rPr>
            </w:pPr>
            <w:r w:rsidRPr="00577202">
              <w:rPr>
                <w:rFonts w:ascii="Times New Roman" w:hAnsi="Times New Roman"/>
                <w:color w:val="000000"/>
                <w:sz w:val="24"/>
                <w:szCs w:val="24"/>
              </w:rPr>
              <w:t>Главный помощник в общении – родной язык. Комплексное повторение.</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162</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Обобщение по разделу «Мир общения».</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163</w:t>
            </w:r>
          </w:p>
        </w:tc>
        <w:tc>
          <w:tcPr>
            <w:tcW w:w="7938" w:type="dxa"/>
          </w:tcPr>
          <w:p w:rsidR="00034C7E" w:rsidRPr="00577202" w:rsidRDefault="00034C7E">
            <w:pPr>
              <w:rPr>
                <w:rFonts w:ascii="Times New Roman" w:eastAsia="Times New Roman" w:hAnsi="Times New Roman"/>
                <w:sz w:val="24"/>
                <w:szCs w:val="24"/>
              </w:rPr>
            </w:pPr>
            <w:r w:rsidRPr="00577202">
              <w:rPr>
                <w:rFonts w:ascii="Times New Roman" w:hAnsi="Times New Roman"/>
                <w:color w:val="000000"/>
                <w:sz w:val="24"/>
                <w:szCs w:val="24"/>
              </w:rPr>
              <w:t xml:space="preserve">Виды текстов. </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577202">
            <w:pPr>
              <w:pStyle w:val="a8"/>
              <w:rPr>
                <w:rFonts w:ascii="Times New Roman" w:hAnsi="Times New Roman"/>
                <w:sz w:val="24"/>
                <w:szCs w:val="24"/>
              </w:rPr>
            </w:pPr>
            <w:r w:rsidRPr="00577202">
              <w:rPr>
                <w:rFonts w:ascii="Times New Roman" w:hAnsi="Times New Roman"/>
                <w:sz w:val="24"/>
                <w:szCs w:val="24"/>
              </w:rPr>
              <w:t>164</w:t>
            </w:r>
          </w:p>
        </w:tc>
        <w:tc>
          <w:tcPr>
            <w:tcW w:w="7938" w:type="dxa"/>
          </w:tcPr>
          <w:p w:rsidR="00034C7E" w:rsidRPr="00577202" w:rsidRDefault="00034C7E">
            <w:pPr>
              <w:rPr>
                <w:rFonts w:ascii="Times New Roman" w:hAnsi="Times New Roman"/>
                <w:color w:val="000000"/>
                <w:sz w:val="24"/>
                <w:szCs w:val="24"/>
              </w:rPr>
            </w:pPr>
            <w:r w:rsidRPr="00577202">
              <w:rPr>
                <w:rFonts w:ascii="Times New Roman" w:hAnsi="Times New Roman"/>
                <w:color w:val="000000"/>
                <w:sz w:val="24"/>
                <w:szCs w:val="24"/>
              </w:rPr>
              <w:t xml:space="preserve"> Изложение по сказке К.Ушинского «Утренние лучи»</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B428E4">
            <w:pPr>
              <w:pStyle w:val="a8"/>
              <w:rPr>
                <w:rFonts w:ascii="Times New Roman" w:hAnsi="Times New Roman"/>
                <w:sz w:val="24"/>
                <w:szCs w:val="24"/>
              </w:rPr>
            </w:pPr>
            <w:r w:rsidRPr="00577202">
              <w:rPr>
                <w:rFonts w:ascii="Times New Roman" w:hAnsi="Times New Roman"/>
                <w:sz w:val="24"/>
                <w:szCs w:val="24"/>
              </w:rPr>
              <w:t>165</w:t>
            </w:r>
          </w:p>
        </w:tc>
        <w:tc>
          <w:tcPr>
            <w:tcW w:w="7938" w:type="dxa"/>
          </w:tcPr>
          <w:p w:rsidR="00034C7E" w:rsidRPr="00577202" w:rsidRDefault="00034C7E">
            <w:pPr>
              <w:rPr>
                <w:rFonts w:ascii="Times New Roman" w:hAnsi="Times New Roman"/>
                <w:color w:val="000000"/>
                <w:sz w:val="24"/>
                <w:szCs w:val="24"/>
              </w:rPr>
            </w:pPr>
            <w:r w:rsidRPr="00577202">
              <w:rPr>
                <w:rFonts w:ascii="Times New Roman" w:hAnsi="Times New Roman"/>
                <w:color w:val="000000"/>
                <w:sz w:val="24"/>
                <w:szCs w:val="24"/>
              </w:rPr>
              <w:t xml:space="preserve"> Обучающее изложение "Галка".</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B428E4">
            <w:pPr>
              <w:pStyle w:val="a8"/>
              <w:rPr>
                <w:rFonts w:ascii="Times New Roman" w:hAnsi="Times New Roman"/>
                <w:sz w:val="24"/>
                <w:szCs w:val="24"/>
              </w:rPr>
            </w:pPr>
            <w:r w:rsidRPr="00577202">
              <w:rPr>
                <w:rFonts w:ascii="Times New Roman" w:hAnsi="Times New Roman"/>
                <w:sz w:val="24"/>
                <w:szCs w:val="24"/>
              </w:rPr>
              <w:t>166</w:t>
            </w:r>
          </w:p>
        </w:tc>
        <w:tc>
          <w:tcPr>
            <w:tcW w:w="7938" w:type="dxa"/>
          </w:tcPr>
          <w:p w:rsidR="00034C7E" w:rsidRPr="00577202" w:rsidRDefault="00034C7E">
            <w:pPr>
              <w:rPr>
                <w:rFonts w:ascii="Times New Roman" w:hAnsi="Times New Roman"/>
                <w:color w:val="000000"/>
                <w:sz w:val="24"/>
                <w:szCs w:val="24"/>
              </w:rPr>
            </w:pPr>
            <w:r w:rsidRPr="00577202">
              <w:rPr>
                <w:rFonts w:ascii="Times New Roman" w:hAnsi="Times New Roman"/>
                <w:color w:val="000000"/>
                <w:sz w:val="24"/>
                <w:szCs w:val="24"/>
              </w:rPr>
              <w:t>Обучающее изложение "Синичка".</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B428E4">
            <w:pPr>
              <w:pStyle w:val="a8"/>
              <w:rPr>
                <w:rFonts w:ascii="Times New Roman" w:hAnsi="Times New Roman"/>
                <w:sz w:val="24"/>
                <w:szCs w:val="24"/>
              </w:rPr>
            </w:pPr>
            <w:r w:rsidRPr="00577202">
              <w:rPr>
                <w:rFonts w:ascii="Times New Roman" w:hAnsi="Times New Roman"/>
                <w:sz w:val="24"/>
                <w:szCs w:val="24"/>
              </w:rPr>
              <w:t>167</w:t>
            </w:r>
          </w:p>
        </w:tc>
        <w:tc>
          <w:tcPr>
            <w:tcW w:w="7938" w:type="dxa"/>
          </w:tcPr>
          <w:p w:rsidR="00034C7E" w:rsidRPr="00577202" w:rsidRDefault="00034C7E">
            <w:pPr>
              <w:rPr>
                <w:rFonts w:ascii="Times New Roman" w:hAnsi="Times New Roman"/>
                <w:color w:val="000000"/>
                <w:sz w:val="24"/>
                <w:szCs w:val="24"/>
              </w:rPr>
            </w:pPr>
            <w:r w:rsidRPr="00577202">
              <w:rPr>
                <w:rFonts w:ascii="Times New Roman" w:hAnsi="Times New Roman"/>
                <w:color w:val="000000"/>
                <w:sz w:val="24"/>
                <w:szCs w:val="24"/>
              </w:rPr>
              <w:t>Обучающее изложение</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B428E4">
            <w:pPr>
              <w:pStyle w:val="a8"/>
              <w:rPr>
                <w:rFonts w:ascii="Times New Roman" w:hAnsi="Times New Roman"/>
                <w:sz w:val="24"/>
                <w:szCs w:val="24"/>
              </w:rPr>
            </w:pPr>
            <w:r w:rsidRPr="00577202">
              <w:rPr>
                <w:rFonts w:ascii="Times New Roman" w:hAnsi="Times New Roman"/>
                <w:sz w:val="24"/>
                <w:szCs w:val="24"/>
              </w:rPr>
              <w:t>168</w:t>
            </w:r>
          </w:p>
        </w:tc>
        <w:tc>
          <w:tcPr>
            <w:tcW w:w="7938" w:type="dxa"/>
          </w:tcPr>
          <w:p w:rsidR="00034C7E" w:rsidRPr="00577202" w:rsidRDefault="00034C7E">
            <w:pPr>
              <w:rPr>
                <w:rFonts w:ascii="Times New Roman" w:hAnsi="Times New Roman"/>
                <w:color w:val="000000"/>
                <w:sz w:val="24"/>
                <w:szCs w:val="24"/>
              </w:rPr>
            </w:pPr>
            <w:r w:rsidRPr="00577202">
              <w:rPr>
                <w:rFonts w:ascii="Times New Roman" w:hAnsi="Times New Roman"/>
                <w:color w:val="000000"/>
                <w:sz w:val="24"/>
                <w:szCs w:val="24"/>
              </w:rPr>
              <w:t>Обучающее изложение "Лев".</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B428E4">
            <w:pPr>
              <w:pStyle w:val="a8"/>
              <w:rPr>
                <w:rFonts w:ascii="Times New Roman" w:hAnsi="Times New Roman"/>
                <w:sz w:val="24"/>
                <w:szCs w:val="24"/>
              </w:rPr>
            </w:pPr>
            <w:r w:rsidRPr="00577202">
              <w:rPr>
                <w:rFonts w:ascii="Times New Roman" w:hAnsi="Times New Roman"/>
                <w:sz w:val="24"/>
                <w:szCs w:val="24"/>
              </w:rPr>
              <w:t>169</w:t>
            </w:r>
          </w:p>
        </w:tc>
        <w:tc>
          <w:tcPr>
            <w:tcW w:w="7938" w:type="dxa"/>
          </w:tcPr>
          <w:p w:rsidR="00034C7E" w:rsidRPr="00577202" w:rsidRDefault="00034C7E">
            <w:pPr>
              <w:rPr>
                <w:rFonts w:ascii="Times New Roman" w:hAnsi="Times New Roman"/>
                <w:color w:val="000000"/>
                <w:sz w:val="24"/>
                <w:szCs w:val="24"/>
              </w:rPr>
            </w:pPr>
            <w:r w:rsidRPr="00577202">
              <w:rPr>
                <w:rFonts w:ascii="Times New Roman" w:hAnsi="Times New Roman"/>
                <w:color w:val="000000"/>
                <w:sz w:val="24"/>
                <w:szCs w:val="24"/>
              </w:rPr>
              <w:t>Обучающее изложение.</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r w:rsidR="00034C7E" w:rsidTr="00213B25">
        <w:tc>
          <w:tcPr>
            <w:tcW w:w="851" w:type="dxa"/>
          </w:tcPr>
          <w:p w:rsidR="00034C7E" w:rsidRPr="00577202" w:rsidRDefault="00034C7E" w:rsidP="00B428E4">
            <w:pPr>
              <w:pStyle w:val="a8"/>
              <w:rPr>
                <w:rFonts w:ascii="Times New Roman" w:hAnsi="Times New Roman"/>
                <w:sz w:val="24"/>
                <w:szCs w:val="24"/>
              </w:rPr>
            </w:pPr>
            <w:r w:rsidRPr="00577202">
              <w:rPr>
                <w:rFonts w:ascii="Times New Roman" w:hAnsi="Times New Roman"/>
                <w:sz w:val="24"/>
                <w:szCs w:val="24"/>
              </w:rPr>
              <w:t>170</w:t>
            </w:r>
          </w:p>
        </w:tc>
        <w:tc>
          <w:tcPr>
            <w:tcW w:w="7938" w:type="dxa"/>
          </w:tcPr>
          <w:p w:rsidR="00034C7E" w:rsidRPr="00577202" w:rsidRDefault="00034C7E">
            <w:pPr>
              <w:rPr>
                <w:rFonts w:ascii="Times New Roman" w:hAnsi="Times New Roman"/>
                <w:color w:val="000000"/>
                <w:sz w:val="24"/>
                <w:szCs w:val="24"/>
              </w:rPr>
            </w:pPr>
            <w:r w:rsidRPr="00577202">
              <w:rPr>
                <w:rFonts w:ascii="Times New Roman" w:hAnsi="Times New Roman"/>
                <w:sz w:val="24"/>
                <w:szCs w:val="24"/>
              </w:rPr>
              <w:t>Составление текста «Весна в нашем городе»</w:t>
            </w:r>
          </w:p>
        </w:tc>
        <w:tc>
          <w:tcPr>
            <w:tcW w:w="1525" w:type="dxa"/>
          </w:tcPr>
          <w:p w:rsidR="00034C7E" w:rsidRPr="00DE6E23" w:rsidRDefault="00577202" w:rsidP="00B428E4">
            <w:pPr>
              <w:pStyle w:val="a8"/>
              <w:rPr>
                <w:rFonts w:ascii="Times New Roman" w:hAnsi="Times New Roman"/>
                <w:sz w:val="24"/>
                <w:szCs w:val="24"/>
              </w:rPr>
            </w:pPr>
            <w:r w:rsidRPr="00DE6E23">
              <w:rPr>
                <w:rFonts w:ascii="Times New Roman" w:hAnsi="Times New Roman"/>
                <w:sz w:val="24"/>
                <w:szCs w:val="24"/>
              </w:rPr>
              <w:t>1</w:t>
            </w:r>
          </w:p>
        </w:tc>
      </w:tr>
    </w:tbl>
    <w:p w:rsidR="002F0128" w:rsidRPr="004A4AF4" w:rsidRDefault="002F0128" w:rsidP="00B428E4">
      <w:pPr>
        <w:pStyle w:val="a8"/>
        <w:rPr>
          <w:rFonts w:ascii="Times New Roman" w:hAnsi="Times New Roman"/>
          <w:sz w:val="26"/>
          <w:szCs w:val="26"/>
        </w:rPr>
      </w:pPr>
    </w:p>
    <w:p w:rsidR="002B11B8" w:rsidRDefault="002B11B8" w:rsidP="00B428E4">
      <w:pPr>
        <w:pStyle w:val="a8"/>
        <w:jc w:val="center"/>
        <w:rPr>
          <w:rFonts w:ascii="Times New Roman" w:hAnsi="Times New Roman"/>
          <w:b/>
          <w:sz w:val="26"/>
          <w:szCs w:val="26"/>
        </w:rPr>
      </w:pPr>
      <w:r w:rsidRPr="004A4AF4">
        <w:rPr>
          <w:rFonts w:ascii="Times New Roman" w:hAnsi="Times New Roman"/>
          <w:b/>
          <w:sz w:val="26"/>
          <w:szCs w:val="26"/>
        </w:rPr>
        <w:t>3 класс</w:t>
      </w:r>
    </w:p>
    <w:p w:rsidR="00165E96" w:rsidRPr="004A4AF4" w:rsidRDefault="00165E96" w:rsidP="00B428E4">
      <w:pPr>
        <w:pStyle w:val="a8"/>
        <w:jc w:val="center"/>
        <w:rPr>
          <w:rFonts w:ascii="Times New Roman" w:hAnsi="Times New Roman"/>
          <w:b/>
          <w:sz w:val="26"/>
          <w:szCs w:val="26"/>
        </w:rPr>
      </w:pPr>
    </w:p>
    <w:tbl>
      <w:tblPr>
        <w:tblStyle w:val="a4"/>
        <w:tblW w:w="0" w:type="auto"/>
        <w:tblInd w:w="-743" w:type="dxa"/>
        <w:tblLayout w:type="fixed"/>
        <w:tblLook w:val="04A0" w:firstRow="1" w:lastRow="0" w:firstColumn="1" w:lastColumn="0" w:noHBand="0" w:noVBand="1"/>
      </w:tblPr>
      <w:tblGrid>
        <w:gridCol w:w="851"/>
        <w:gridCol w:w="7938"/>
        <w:gridCol w:w="1525"/>
      </w:tblGrid>
      <w:tr w:rsidR="00BD43B3" w:rsidRPr="00BD43B3" w:rsidTr="00017E97">
        <w:trPr>
          <w:trHeight w:val="721"/>
        </w:trPr>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 xml:space="preserve">№ </w:t>
            </w:r>
          </w:p>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п/п</w:t>
            </w:r>
            <w:r w:rsidRPr="00BD43B3">
              <w:rPr>
                <w:rFonts w:ascii="Times New Roman" w:eastAsia="Times New Roman" w:hAnsi="Times New Roman"/>
                <w:b/>
                <w:sz w:val="24"/>
                <w:szCs w:val="24"/>
                <w:lang w:eastAsia="ru-RU"/>
              </w:rPr>
              <w:tab/>
            </w:r>
          </w:p>
        </w:tc>
        <w:tc>
          <w:tcPr>
            <w:tcW w:w="7938"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Раздел, тема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Количество</w:t>
            </w:r>
          </w:p>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 xml:space="preserve"> часов</w:t>
            </w:r>
          </w:p>
        </w:tc>
      </w:tr>
      <w:tr w:rsidR="00BD43B3" w:rsidRPr="00BD43B3" w:rsidTr="00BB3926">
        <w:tc>
          <w:tcPr>
            <w:tcW w:w="10314" w:type="dxa"/>
            <w:gridSpan w:val="3"/>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Arial Unicode MS" w:hAnsi="Times New Roman"/>
                <w:b/>
                <w:bCs/>
                <w:iCs/>
                <w:szCs w:val="28"/>
              </w:rPr>
              <w:t>Виды речевой деятельности: слушание, говорение, чтение, письмо.(</w:t>
            </w:r>
            <w:r w:rsidRPr="00BD43B3">
              <w:rPr>
                <w:rFonts w:ascii="Times New Roman" w:eastAsia="Times New Roman" w:hAnsi="Times New Roman"/>
                <w:b/>
              </w:rPr>
              <w:t xml:space="preserve"> проводятся на каждом уроке в течение всего учебного года)</w:t>
            </w:r>
          </w:p>
        </w:tc>
      </w:tr>
      <w:tr w:rsidR="00BD43B3" w:rsidRPr="00BD43B3" w:rsidTr="00BB3926">
        <w:tc>
          <w:tcPr>
            <w:tcW w:w="10314" w:type="dxa"/>
            <w:gridSpan w:val="3"/>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rPr>
              <w:t>Фонетика и орфоэпия. Графика. ( проводятся на каждом уроке в течение всего учебного года)</w:t>
            </w:r>
          </w:p>
        </w:tc>
      </w:tr>
      <w:tr w:rsidR="00BD43B3" w:rsidRPr="00BD43B3" w:rsidTr="00BB3926">
        <w:tc>
          <w:tcPr>
            <w:tcW w:w="10314" w:type="dxa"/>
            <w:gridSpan w:val="3"/>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Лексика 10ч</w:t>
            </w:r>
          </w:p>
        </w:tc>
      </w:tr>
      <w:tr w:rsidR="00BD43B3" w:rsidRPr="00BD43B3" w:rsidTr="00017E97">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c>
          <w:tcPr>
            <w:tcW w:w="7938"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sz w:val="24"/>
                <w:szCs w:val="24"/>
                <w:lang w:eastAsia="ru-RU"/>
              </w:rPr>
            </w:pPr>
            <w:r w:rsidRPr="00BD43B3">
              <w:rPr>
                <w:rFonts w:ascii="Times New Roman" w:eastAsiaTheme="minorHAnsi" w:hAnsi="Times New Roman"/>
                <w:color w:val="000000"/>
                <w:sz w:val="24"/>
                <w:szCs w:val="24"/>
              </w:rPr>
              <w:t>Выявление слов, значение которых требует уточнения</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017E97">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2</w:t>
            </w:r>
          </w:p>
        </w:tc>
        <w:tc>
          <w:tcPr>
            <w:tcW w:w="7938"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sz w:val="24"/>
                <w:szCs w:val="24"/>
                <w:lang w:eastAsia="ru-RU"/>
              </w:rPr>
            </w:pPr>
            <w:r w:rsidRPr="00BD43B3">
              <w:rPr>
                <w:rFonts w:ascii="Times New Roman" w:eastAsiaTheme="minorHAnsi" w:hAnsi="Times New Roman"/>
                <w:color w:val="000000"/>
                <w:sz w:val="24"/>
                <w:szCs w:val="24"/>
              </w:rPr>
              <w:t>Определение значения слова по тексту или уточнение значения с помощью толкового словаря.</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017E97">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3</w:t>
            </w:r>
          </w:p>
        </w:tc>
        <w:tc>
          <w:tcPr>
            <w:tcW w:w="7938"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sz w:val="24"/>
                <w:szCs w:val="24"/>
                <w:lang w:eastAsia="ru-RU"/>
              </w:rPr>
            </w:pPr>
            <w:r w:rsidRPr="00BD43B3">
              <w:rPr>
                <w:rFonts w:ascii="Times New Roman" w:eastAsiaTheme="minorHAnsi" w:hAnsi="Times New Roman"/>
                <w:color w:val="000000"/>
                <w:sz w:val="24"/>
                <w:szCs w:val="24"/>
              </w:rPr>
              <w:t>Наблюдение за использованием в речи синонимов и антонимов.</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017E97">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4</w:t>
            </w:r>
          </w:p>
        </w:tc>
        <w:tc>
          <w:tcPr>
            <w:tcW w:w="7938"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sz w:val="24"/>
                <w:szCs w:val="24"/>
                <w:lang w:eastAsia="ru-RU"/>
              </w:rPr>
            </w:pPr>
            <w:r w:rsidRPr="00BD43B3">
              <w:rPr>
                <w:rFonts w:ascii="Times New Roman" w:eastAsiaTheme="minorHAnsi" w:hAnsi="Times New Roman"/>
                <w:color w:val="000000"/>
                <w:sz w:val="24"/>
                <w:szCs w:val="24"/>
              </w:rPr>
              <w:t>Представление об однозначных и многозначных словах, о прямом и переносном значении слова.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017E97">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5</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Что рассказало слово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017E97">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Основные функции слова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017E97">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7</w:t>
            </w:r>
          </w:p>
        </w:tc>
        <w:tc>
          <w:tcPr>
            <w:tcW w:w="7938" w:type="dxa"/>
          </w:tcPr>
          <w:p w:rsidR="00BD43B3" w:rsidRPr="00BD43B3" w:rsidRDefault="00BD43B3" w:rsidP="00BD43B3">
            <w:pPr>
              <w:rPr>
                <w:rFonts w:ascii="Times New Roman" w:eastAsia="MS Mincho" w:hAnsi="Times New Roman"/>
                <w:b/>
                <w:color w:val="000000"/>
                <w:sz w:val="24"/>
                <w:szCs w:val="24"/>
                <w:lang w:eastAsia="ru-RU"/>
              </w:rPr>
            </w:pPr>
            <w:r w:rsidRPr="00BD43B3">
              <w:rPr>
                <w:rFonts w:ascii="Times New Roman" w:eastAsia="MS Mincho" w:hAnsi="Times New Roman"/>
                <w:color w:val="000000"/>
                <w:sz w:val="24"/>
                <w:szCs w:val="24"/>
                <w:lang w:eastAsia="ru-RU"/>
              </w:rPr>
              <w:t xml:space="preserve">Слово и его значение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017E97">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8</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MS Mincho" w:hAnsi="Times New Roman"/>
                <w:color w:val="000000"/>
                <w:sz w:val="24"/>
                <w:szCs w:val="24"/>
                <w:lang w:eastAsia="ru-RU"/>
              </w:rPr>
              <w:t xml:space="preserve">Слова-заместители          </w:t>
            </w:r>
            <w:r w:rsidRPr="00BD43B3">
              <w:rPr>
                <w:rFonts w:ascii="Times New Roman" w:eastAsiaTheme="minorHAnsi" w:hAnsi="Times New Roman"/>
                <w:color w:val="000000"/>
                <w:sz w:val="24"/>
                <w:szCs w:val="24"/>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017E97">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Синонимы.  Антонимы.</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017E97">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Омонимы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10314" w:type="dxa"/>
            <w:gridSpan w:val="3"/>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hAnsi="Times New Roman"/>
                <w:b/>
              </w:rPr>
              <w:lastRenderedPageBreak/>
              <w:t>Состав слова (морфемика)  18ч</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11</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color w:val="000000"/>
                <w:sz w:val="24"/>
                <w:szCs w:val="24"/>
              </w:rPr>
              <w:t xml:space="preserve">Общее понятие о частях слова: корень, приставке, суффиксе, окончании.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12</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 xml:space="preserve"> Корень, общее понятие о корне слова.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13</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 </w:t>
            </w:r>
            <w:r w:rsidRPr="00BD43B3">
              <w:rPr>
                <w:rFonts w:ascii="Times New Roman" w:eastAsiaTheme="minorHAnsi" w:hAnsi="Times New Roman"/>
                <w:sz w:val="24"/>
                <w:szCs w:val="28"/>
              </w:rPr>
              <w:t xml:space="preserve"> Однокоренные слова, овладение понятием «родственные (однокоренные) слова».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14</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 xml:space="preserve"> Выделение корней в однокоренных (родственных) словах</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15</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Представление о значении  приставок</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Приставка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17</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 xml:space="preserve"> Умение отличать приставку от предлога. </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Приставка. Предлог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19</w:t>
            </w:r>
          </w:p>
        </w:tc>
        <w:tc>
          <w:tcPr>
            <w:tcW w:w="7938" w:type="dxa"/>
          </w:tcPr>
          <w:p w:rsidR="00BD43B3" w:rsidRPr="00BD43B3" w:rsidRDefault="00BD43B3" w:rsidP="00BD43B3">
            <w:pPr>
              <w:tabs>
                <w:tab w:val="left" w:pos="9330"/>
              </w:tabs>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Представление о значении суффиксов</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20</w:t>
            </w:r>
          </w:p>
        </w:tc>
        <w:tc>
          <w:tcPr>
            <w:tcW w:w="7938" w:type="dxa"/>
          </w:tcPr>
          <w:p w:rsidR="00BD43B3" w:rsidRPr="00BD43B3" w:rsidRDefault="00BD43B3" w:rsidP="00BD43B3">
            <w:pPr>
              <w:tabs>
                <w:tab w:val="left" w:pos="933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Суффикс</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21</w:t>
            </w:r>
          </w:p>
        </w:tc>
        <w:tc>
          <w:tcPr>
            <w:tcW w:w="7938" w:type="dxa"/>
          </w:tcPr>
          <w:p w:rsidR="00BD43B3" w:rsidRPr="00BD43B3" w:rsidRDefault="00BD43B3" w:rsidP="00BD43B3">
            <w:pPr>
              <w:tabs>
                <w:tab w:val="left" w:pos="9330"/>
              </w:tabs>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Умение подбирать однокоренные слова с суффиксами</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22</w:t>
            </w:r>
          </w:p>
        </w:tc>
        <w:tc>
          <w:tcPr>
            <w:tcW w:w="7938" w:type="dxa"/>
          </w:tcPr>
          <w:p w:rsidR="00BD43B3" w:rsidRPr="00BD43B3" w:rsidRDefault="00BD43B3" w:rsidP="00BD43B3">
            <w:pPr>
              <w:tabs>
                <w:tab w:val="left" w:pos="948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Контрольный диктант</w:t>
            </w:r>
            <w:r w:rsidRPr="00BD43B3">
              <w:rPr>
                <w:rFonts w:ascii="Times New Roman" w:eastAsia="MS Mincho" w:hAnsi="Times New Roman"/>
                <w:color w:val="000000"/>
                <w:sz w:val="24"/>
                <w:szCs w:val="24"/>
                <w:lang w:val="tt-RU" w:eastAsia="ru-RU"/>
              </w:rPr>
              <w:t xml:space="preserve"> (№4) </w:t>
            </w:r>
            <w:r w:rsidRPr="00BD43B3">
              <w:rPr>
                <w:rFonts w:ascii="Times New Roman" w:eastAsia="MS Mincho" w:hAnsi="Times New Roman"/>
                <w:color w:val="000000"/>
                <w:sz w:val="24"/>
                <w:szCs w:val="24"/>
                <w:lang w:eastAsia="ru-RU"/>
              </w:rPr>
              <w:t xml:space="preserve"> по разделам "Язык – главный помощник в общении. Состав слова".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23</w:t>
            </w:r>
          </w:p>
        </w:tc>
        <w:tc>
          <w:tcPr>
            <w:tcW w:w="7938" w:type="dxa"/>
          </w:tcPr>
          <w:p w:rsidR="00BD43B3" w:rsidRPr="00BD43B3" w:rsidRDefault="00BD43B3" w:rsidP="00BD43B3">
            <w:pPr>
              <w:tabs>
                <w:tab w:val="left" w:pos="948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Работа над ошибками . Язык – главный помощник в общении. Состав слова.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24</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Окончание и основа.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25</w:t>
            </w:r>
          </w:p>
        </w:tc>
        <w:tc>
          <w:tcPr>
            <w:tcW w:w="7938" w:type="dxa"/>
          </w:tcPr>
          <w:p w:rsidR="00BD43B3" w:rsidRPr="00BD43B3" w:rsidRDefault="00BD43B3" w:rsidP="00BD43B3">
            <w:pPr>
              <w:rPr>
                <w:rFonts w:ascii="Times New Roman" w:eastAsia="MS Mincho" w:hAnsi="Times New Roman"/>
                <w:i/>
                <w:color w:val="000000"/>
                <w:sz w:val="24"/>
                <w:szCs w:val="24"/>
                <w:lang w:eastAsia="ru-RU"/>
              </w:rPr>
            </w:pPr>
            <w:r w:rsidRPr="00BD43B3">
              <w:rPr>
                <w:rFonts w:ascii="Times New Roman" w:eastAsia="MS Mincho" w:hAnsi="Times New Roman"/>
                <w:i/>
                <w:color w:val="000000"/>
                <w:sz w:val="24"/>
                <w:szCs w:val="24"/>
                <w:lang w:eastAsia="ru-RU"/>
              </w:rPr>
              <w:t>Изменяемая часть слова и основа слова.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26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Как образуются слова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27</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i/>
                <w:color w:val="000000"/>
                <w:sz w:val="24"/>
                <w:szCs w:val="24"/>
                <w:lang w:eastAsia="ru-RU"/>
              </w:rPr>
              <w:t>Сложные слова.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28</w:t>
            </w:r>
          </w:p>
        </w:tc>
        <w:tc>
          <w:tcPr>
            <w:tcW w:w="7938" w:type="dxa"/>
          </w:tcPr>
          <w:p w:rsidR="00BD43B3" w:rsidRPr="00BD43B3" w:rsidRDefault="00BD43B3" w:rsidP="00BD43B3">
            <w:pPr>
              <w:tabs>
                <w:tab w:val="left" w:pos="9390"/>
              </w:tabs>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Разбор слова по составу.</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10314" w:type="dxa"/>
            <w:gridSpan w:val="3"/>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hAnsi="Times New Roman"/>
                <w:b/>
              </w:rPr>
              <w:t>Морфология 76ч</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29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color w:val="000000"/>
                <w:sz w:val="24"/>
                <w:szCs w:val="24"/>
              </w:rPr>
              <w:t>Общие сведения о частях речи: имя существительное, имя прилагательное, местоимение, глагол, предлог</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30</w:t>
            </w:r>
          </w:p>
        </w:tc>
        <w:tc>
          <w:tcPr>
            <w:tcW w:w="7938" w:type="dxa"/>
          </w:tcPr>
          <w:p w:rsidR="00BD43B3" w:rsidRPr="00BD43B3" w:rsidRDefault="00BD43B3" w:rsidP="00BD43B3">
            <w:pPr>
              <w:autoSpaceDE w:val="0"/>
              <w:autoSpaceDN w:val="0"/>
              <w:adjustRightInd w:val="0"/>
              <w:ind w:left="142" w:hanging="142"/>
              <w:jc w:val="both"/>
              <w:rPr>
                <w:rFonts w:ascii="Times New Roman" w:eastAsiaTheme="minorHAnsi" w:hAnsi="Times New Roman"/>
                <w:color w:val="000000"/>
                <w:sz w:val="24"/>
                <w:szCs w:val="24"/>
              </w:rPr>
            </w:pPr>
            <w:r w:rsidRPr="00BD43B3">
              <w:rPr>
                <w:rFonts w:ascii="Times New Roman" w:eastAsiaTheme="minorHAnsi" w:hAnsi="Times New Roman"/>
                <w:color w:val="000000"/>
                <w:sz w:val="24"/>
                <w:szCs w:val="24"/>
              </w:rPr>
              <w:t>Деление частей речи на самостоятельные и служебные.</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31</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Проверочная работа по теме «Части речи»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32</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Имя существительное ,</w:t>
            </w:r>
            <w:r w:rsidRPr="00BD43B3">
              <w:rPr>
                <w:rFonts w:ascii="Times New Roman" w:eastAsiaTheme="minorHAnsi" w:hAnsi="Times New Roman"/>
                <w:color w:val="000000"/>
                <w:sz w:val="24"/>
                <w:szCs w:val="24"/>
              </w:rPr>
              <w:t xml:space="preserve">значение и употребление в речи. Вопросы, различение имён существительных, отвечающих на вопросы «кто?» и «что?». </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33</w:t>
            </w:r>
          </w:p>
        </w:tc>
        <w:tc>
          <w:tcPr>
            <w:tcW w:w="7938" w:type="dxa"/>
          </w:tcPr>
          <w:p w:rsidR="00BD43B3" w:rsidRPr="00BD43B3" w:rsidRDefault="00BD43B3" w:rsidP="00BD43B3">
            <w:pPr>
              <w:tabs>
                <w:tab w:val="left" w:pos="9495"/>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Собственные и нарицательные имена существительные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34</w:t>
            </w:r>
          </w:p>
        </w:tc>
        <w:tc>
          <w:tcPr>
            <w:tcW w:w="7938" w:type="dxa"/>
          </w:tcPr>
          <w:p w:rsidR="00BD43B3" w:rsidRPr="00BD43B3" w:rsidRDefault="00BD43B3" w:rsidP="00BD43B3">
            <w:pPr>
              <w:rPr>
                <w:rFonts w:ascii="Times New Roman" w:hAnsi="Times New Roman"/>
                <w:bCs/>
                <w:sz w:val="24"/>
                <w:szCs w:val="24"/>
                <w:lang w:eastAsia="ru-RU"/>
              </w:rPr>
            </w:pPr>
            <w:r w:rsidRPr="00BD43B3">
              <w:rPr>
                <w:rFonts w:ascii="Times New Roman" w:hAnsi="Times New Roman"/>
                <w:bCs/>
                <w:sz w:val="24"/>
                <w:szCs w:val="24"/>
                <w:lang w:eastAsia="ru-RU"/>
              </w:rPr>
              <w:t xml:space="preserve">Одушевлённые и неодушевлённые </w:t>
            </w:r>
            <w:r w:rsidRPr="00BD43B3">
              <w:rPr>
                <w:rFonts w:ascii="Times New Roman" w:eastAsia="MS Mincho" w:hAnsi="Times New Roman"/>
                <w:color w:val="000000"/>
                <w:sz w:val="24"/>
                <w:szCs w:val="24"/>
                <w:lang w:eastAsia="ru-RU"/>
              </w:rPr>
              <w:t xml:space="preserve">имена существительные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35</w:t>
            </w:r>
          </w:p>
        </w:tc>
        <w:tc>
          <w:tcPr>
            <w:tcW w:w="7938" w:type="dxa"/>
          </w:tcPr>
          <w:p w:rsidR="00BD43B3" w:rsidRPr="00BD43B3" w:rsidRDefault="00BD43B3" w:rsidP="00BD43B3">
            <w:pPr>
              <w:tabs>
                <w:tab w:val="left" w:pos="942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Имена существительных в единственном числе.</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36</w:t>
            </w:r>
          </w:p>
        </w:tc>
        <w:tc>
          <w:tcPr>
            <w:tcW w:w="7938" w:type="dxa"/>
          </w:tcPr>
          <w:p w:rsidR="00BD43B3" w:rsidRPr="00BD43B3" w:rsidRDefault="00BD43B3" w:rsidP="00BD43B3">
            <w:pPr>
              <w:tabs>
                <w:tab w:val="left" w:pos="942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Имена существительных во множественном числе.</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37</w:t>
            </w:r>
          </w:p>
        </w:tc>
        <w:tc>
          <w:tcPr>
            <w:tcW w:w="7938" w:type="dxa"/>
          </w:tcPr>
          <w:p w:rsidR="00BD43B3" w:rsidRPr="00BD43B3" w:rsidRDefault="00BD43B3" w:rsidP="00BD43B3">
            <w:pPr>
              <w:autoSpaceDE w:val="0"/>
              <w:autoSpaceDN w:val="0"/>
              <w:adjustRightInd w:val="0"/>
              <w:jc w:val="both"/>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Проверочная работа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38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color w:val="000000"/>
                <w:sz w:val="24"/>
                <w:szCs w:val="24"/>
              </w:rPr>
              <w:t>Род существительных: мужской, женский, средний</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39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color w:val="000000"/>
                <w:sz w:val="24"/>
                <w:szCs w:val="24"/>
              </w:rPr>
              <w:t>Различение имён существительных мужского, женского и среднего рода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40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Род имён существительных. Мужской и женский род</w:t>
            </w:r>
            <w:r w:rsidRPr="00BD43B3">
              <w:rPr>
                <w:rFonts w:ascii="Times New Roman" w:eastAsiaTheme="minorHAnsi" w:hAnsi="Times New Roman"/>
                <w:color w:val="000000"/>
                <w:sz w:val="24"/>
                <w:szCs w:val="24"/>
              </w:rPr>
              <w:t>.</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41</w:t>
            </w:r>
          </w:p>
        </w:tc>
        <w:tc>
          <w:tcPr>
            <w:tcW w:w="7938" w:type="dxa"/>
          </w:tcPr>
          <w:p w:rsidR="00BD43B3" w:rsidRPr="00BD43B3" w:rsidRDefault="00BD43B3" w:rsidP="00BD43B3">
            <w:pPr>
              <w:autoSpaceDE w:val="0"/>
              <w:autoSpaceDN w:val="0"/>
              <w:adjustRightInd w:val="0"/>
              <w:ind w:left="142" w:hanging="142"/>
              <w:jc w:val="both"/>
              <w:rPr>
                <w:rFonts w:ascii="Times New Roman" w:eastAsiaTheme="minorHAnsi" w:hAnsi="Times New Roman"/>
                <w:color w:val="000000"/>
                <w:sz w:val="24"/>
                <w:szCs w:val="24"/>
              </w:rPr>
            </w:pPr>
            <w:r w:rsidRPr="00BD43B3">
              <w:rPr>
                <w:rFonts w:ascii="Times New Roman" w:eastAsia="MS Mincho" w:hAnsi="Times New Roman"/>
                <w:color w:val="000000"/>
                <w:sz w:val="24"/>
                <w:szCs w:val="24"/>
                <w:lang w:eastAsia="ru-RU"/>
              </w:rPr>
              <w:t>Род имён существительных. Средний род</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42</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Мягкий знак (Ь) –показатель рода имени существительного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43</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Мягкий знак (Ь) после шипящих на конце имён существительных женского рода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44</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imes New Roman" w:hAnsi="Times New Roman"/>
                <w:bCs/>
                <w:sz w:val="24"/>
                <w:szCs w:val="24"/>
                <w:lang w:eastAsia="ru-RU"/>
              </w:rPr>
              <w:t>Контрольн</w:t>
            </w:r>
            <w:r w:rsidRPr="00BD43B3">
              <w:rPr>
                <w:rFonts w:ascii="Times New Roman" w:eastAsia="Times New Roman" w:hAnsi="Times New Roman"/>
                <w:bCs/>
                <w:sz w:val="24"/>
                <w:szCs w:val="24"/>
                <w:lang w:val="tt-RU" w:eastAsia="ru-RU"/>
              </w:rPr>
              <w:t xml:space="preserve">ый диктант (№5)  </w:t>
            </w:r>
            <w:r w:rsidRPr="00BD43B3">
              <w:rPr>
                <w:rFonts w:ascii="Times New Roman" w:eastAsia="Times New Roman" w:hAnsi="Times New Roman"/>
                <w:bCs/>
                <w:sz w:val="24"/>
                <w:szCs w:val="24"/>
                <w:lang w:eastAsia="ru-RU"/>
              </w:rPr>
              <w:t>по теме «</w:t>
            </w:r>
            <w:r w:rsidRPr="00BD43B3">
              <w:rPr>
                <w:rFonts w:ascii="Times New Roman" w:eastAsia="MS Mincho" w:hAnsi="Times New Roman"/>
                <w:color w:val="000000"/>
                <w:sz w:val="24"/>
                <w:szCs w:val="24"/>
                <w:lang w:eastAsia="ru-RU"/>
              </w:rPr>
              <w:t xml:space="preserve">Имя существительное»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45</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Работа над ошибками</w:t>
            </w:r>
            <w:r w:rsidRPr="00BD43B3">
              <w:rPr>
                <w:rFonts w:ascii="Times New Roman" w:eastAsia="Times New Roman" w:hAnsi="Times New Roman"/>
                <w:bCs/>
                <w:sz w:val="24"/>
                <w:szCs w:val="24"/>
                <w:lang w:eastAsia="ru-RU"/>
              </w:rPr>
              <w:t xml:space="preserve">. </w:t>
            </w:r>
            <w:r w:rsidRPr="00BD43B3">
              <w:rPr>
                <w:rFonts w:ascii="Times New Roman" w:eastAsia="MS Mincho" w:hAnsi="Times New Roman"/>
                <w:color w:val="000000"/>
                <w:sz w:val="24"/>
                <w:szCs w:val="24"/>
                <w:lang w:eastAsia="ru-RU"/>
              </w:rPr>
              <w:t xml:space="preserve">Имя существительное.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46</w:t>
            </w:r>
          </w:p>
        </w:tc>
        <w:tc>
          <w:tcPr>
            <w:tcW w:w="7938" w:type="dxa"/>
          </w:tcPr>
          <w:p w:rsidR="00BD43B3" w:rsidRPr="00BD43B3" w:rsidRDefault="00BD43B3" w:rsidP="00BD43B3">
            <w:pPr>
              <w:tabs>
                <w:tab w:val="left" w:pos="954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Изменение имён существительных по падежам    </w:t>
            </w:r>
            <w:r w:rsidRPr="00BD43B3">
              <w:rPr>
                <w:rFonts w:ascii="Times New Roman" w:eastAsiaTheme="minorHAnsi" w:hAnsi="Times New Roman"/>
                <w:color w:val="000000"/>
                <w:sz w:val="24"/>
                <w:szCs w:val="24"/>
              </w:rPr>
              <w:t xml:space="preserve"> </w:t>
            </w:r>
            <w:r w:rsidRPr="00BD43B3">
              <w:rPr>
                <w:rFonts w:ascii="Times New Roman" w:eastAsia="MS Mincho" w:hAnsi="Times New Roman"/>
                <w:color w:val="000000"/>
                <w:sz w:val="24"/>
                <w:szCs w:val="24"/>
                <w:lang w:eastAsia="ru-RU"/>
              </w:rPr>
              <w:t xml:space="preserve"> Падежи имён существительных.        </w:t>
            </w:r>
            <w:r w:rsidRPr="00BD43B3">
              <w:rPr>
                <w:rFonts w:ascii="Times New Roman" w:eastAsiaTheme="minorHAnsi" w:hAnsi="Times New Roman"/>
                <w:sz w:val="24"/>
                <w:szCs w:val="24"/>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47</w:t>
            </w:r>
          </w:p>
        </w:tc>
        <w:tc>
          <w:tcPr>
            <w:tcW w:w="7938" w:type="dxa"/>
          </w:tcPr>
          <w:p w:rsidR="00BD43B3" w:rsidRPr="00BD43B3" w:rsidRDefault="00BD43B3" w:rsidP="00BD43B3">
            <w:pPr>
              <w:tabs>
                <w:tab w:val="left" w:pos="9585"/>
              </w:tabs>
              <w:rPr>
                <w:rFonts w:ascii="Times New Roman" w:eastAsia="MS Mincho" w:hAnsi="Times New Roman"/>
                <w:color w:val="000000"/>
                <w:sz w:val="24"/>
                <w:szCs w:val="24"/>
                <w:lang w:eastAsia="ru-RU"/>
              </w:rPr>
            </w:pPr>
            <w:r w:rsidRPr="00BD43B3">
              <w:rPr>
                <w:rFonts w:ascii="Times New Roman" w:eastAsiaTheme="minorHAnsi" w:hAnsi="Times New Roman"/>
                <w:sz w:val="24"/>
                <w:szCs w:val="24"/>
              </w:rPr>
              <w:t>Функция предлогов: образование падежных форм имён существительных и местоимений</w:t>
            </w:r>
            <w:r w:rsidRPr="00BD43B3">
              <w:rPr>
                <w:rFonts w:ascii="Times New Roman" w:eastAsia="MS Mincho" w:hAnsi="Times New Roman"/>
                <w:color w:val="000000"/>
                <w:sz w:val="24"/>
                <w:szCs w:val="24"/>
                <w:lang w:eastAsia="ru-RU"/>
              </w:rPr>
              <w:tab/>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48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Именительный падеж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49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Падежный предлоги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50</w:t>
            </w:r>
          </w:p>
        </w:tc>
        <w:tc>
          <w:tcPr>
            <w:tcW w:w="7938" w:type="dxa"/>
          </w:tcPr>
          <w:p w:rsidR="00BD43B3" w:rsidRPr="00BD43B3" w:rsidRDefault="00BD43B3" w:rsidP="00BD43B3">
            <w:pPr>
              <w:tabs>
                <w:tab w:val="left" w:pos="957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Родительный падеж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lastRenderedPageBreak/>
              <w:t>51</w:t>
            </w:r>
          </w:p>
        </w:tc>
        <w:tc>
          <w:tcPr>
            <w:tcW w:w="7938" w:type="dxa"/>
          </w:tcPr>
          <w:p w:rsidR="00BD43B3" w:rsidRPr="00BD43B3" w:rsidRDefault="00BD43B3" w:rsidP="00BD43B3">
            <w:pPr>
              <w:tabs>
                <w:tab w:val="left" w:pos="957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Падежный предлоги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52</w:t>
            </w:r>
          </w:p>
        </w:tc>
        <w:tc>
          <w:tcPr>
            <w:tcW w:w="7938" w:type="dxa"/>
          </w:tcPr>
          <w:p w:rsidR="00BD43B3" w:rsidRPr="00BD43B3" w:rsidRDefault="00BD43B3" w:rsidP="00BD43B3">
            <w:pPr>
              <w:tabs>
                <w:tab w:val="left" w:pos="9525"/>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Дательный падеж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53</w:t>
            </w:r>
          </w:p>
        </w:tc>
        <w:tc>
          <w:tcPr>
            <w:tcW w:w="7938" w:type="dxa"/>
          </w:tcPr>
          <w:p w:rsidR="00BD43B3" w:rsidRPr="00BD43B3" w:rsidRDefault="00BD43B3" w:rsidP="00BD43B3">
            <w:pPr>
              <w:tabs>
                <w:tab w:val="left" w:pos="9525"/>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Падежный предлоги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54</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Винительный падеж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55</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Падежный предлоги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56</w:t>
            </w:r>
          </w:p>
        </w:tc>
        <w:tc>
          <w:tcPr>
            <w:tcW w:w="7938" w:type="dxa"/>
          </w:tcPr>
          <w:p w:rsidR="00BD43B3" w:rsidRPr="00BD43B3" w:rsidRDefault="00BD43B3" w:rsidP="00BD43B3">
            <w:pPr>
              <w:tabs>
                <w:tab w:val="left" w:pos="9615"/>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Творительный падеж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57</w:t>
            </w:r>
          </w:p>
        </w:tc>
        <w:tc>
          <w:tcPr>
            <w:tcW w:w="7938" w:type="dxa"/>
          </w:tcPr>
          <w:p w:rsidR="00BD43B3" w:rsidRPr="00BD43B3" w:rsidRDefault="00BD43B3" w:rsidP="00BD43B3">
            <w:pPr>
              <w:tabs>
                <w:tab w:val="left" w:pos="9615"/>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Падежный предлоги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58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Предложный падеж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59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Падежный предлоги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60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Изменение имён существительных по вопросам.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61</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Изменение имён существительных по падежам (склонение).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62</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Определение падежей имен существительных</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62</w:t>
            </w:r>
          </w:p>
        </w:tc>
        <w:tc>
          <w:tcPr>
            <w:tcW w:w="7938" w:type="dxa"/>
          </w:tcPr>
          <w:p w:rsidR="00BD43B3" w:rsidRPr="00BD43B3" w:rsidRDefault="00BD43B3" w:rsidP="00BD43B3">
            <w:pPr>
              <w:autoSpaceDE w:val="0"/>
              <w:autoSpaceDN w:val="0"/>
              <w:adjustRightInd w:val="0"/>
              <w:jc w:val="both"/>
              <w:rPr>
                <w:rFonts w:ascii="Times New Roman" w:eastAsiaTheme="minorHAnsi" w:hAnsi="Times New Roman"/>
                <w:sz w:val="24"/>
                <w:szCs w:val="28"/>
              </w:rPr>
            </w:pPr>
            <w:r w:rsidRPr="00BD43B3">
              <w:rPr>
                <w:rFonts w:ascii="Times New Roman" w:eastAsiaTheme="minorHAnsi" w:hAnsi="Times New Roman"/>
                <w:color w:val="000000"/>
                <w:sz w:val="24"/>
                <w:szCs w:val="24"/>
              </w:rPr>
              <w:t>Морфологический разбор имен существительных.</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64</w:t>
            </w:r>
          </w:p>
        </w:tc>
        <w:tc>
          <w:tcPr>
            <w:tcW w:w="7938" w:type="dxa"/>
          </w:tcPr>
          <w:p w:rsidR="00BD43B3" w:rsidRPr="00BD43B3" w:rsidRDefault="00BD43B3" w:rsidP="00BD43B3">
            <w:pPr>
              <w:rPr>
                <w:rFonts w:ascii="Times New Roman" w:eastAsia="Times New Roman" w:hAnsi="Times New Roman"/>
                <w:bCs/>
                <w:sz w:val="24"/>
                <w:szCs w:val="24"/>
                <w:lang w:val="tt-RU" w:eastAsia="ru-RU"/>
              </w:rPr>
            </w:pPr>
            <w:r w:rsidRPr="00BD43B3">
              <w:rPr>
                <w:rFonts w:ascii="Times New Roman" w:eastAsia="Times New Roman" w:hAnsi="Times New Roman"/>
                <w:bCs/>
                <w:sz w:val="24"/>
                <w:szCs w:val="24"/>
                <w:lang w:eastAsia="ru-RU"/>
              </w:rPr>
              <w:t>Контрольн</w:t>
            </w:r>
            <w:r w:rsidRPr="00BD43B3">
              <w:rPr>
                <w:rFonts w:ascii="Times New Roman" w:eastAsia="Times New Roman" w:hAnsi="Times New Roman"/>
                <w:bCs/>
                <w:sz w:val="24"/>
                <w:szCs w:val="24"/>
                <w:lang w:val="tt-RU" w:eastAsia="ru-RU"/>
              </w:rPr>
              <w:t xml:space="preserve">ый диктант (№6) </w:t>
            </w:r>
            <w:r w:rsidRPr="00BD43B3">
              <w:rPr>
                <w:rFonts w:ascii="Times New Roman" w:eastAsia="Times New Roman" w:hAnsi="Times New Roman"/>
                <w:bCs/>
                <w:sz w:val="24"/>
                <w:szCs w:val="24"/>
                <w:lang w:eastAsia="ru-RU"/>
              </w:rPr>
              <w:t>по теме «</w:t>
            </w:r>
            <w:r w:rsidRPr="00BD43B3">
              <w:rPr>
                <w:rFonts w:ascii="Times New Roman" w:eastAsia="MS Mincho" w:hAnsi="Times New Roman"/>
                <w:color w:val="000000"/>
                <w:sz w:val="24"/>
                <w:szCs w:val="24"/>
                <w:lang w:eastAsia="ru-RU"/>
              </w:rPr>
              <w:t xml:space="preserve">Имя существительное»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65</w:t>
            </w:r>
          </w:p>
        </w:tc>
        <w:tc>
          <w:tcPr>
            <w:tcW w:w="7938" w:type="dxa"/>
          </w:tcPr>
          <w:p w:rsidR="00BD43B3" w:rsidRPr="00BD43B3" w:rsidRDefault="00BD43B3" w:rsidP="00BD43B3">
            <w:pPr>
              <w:autoSpaceDE w:val="0"/>
              <w:autoSpaceDN w:val="0"/>
              <w:adjustRightInd w:val="0"/>
              <w:jc w:val="both"/>
              <w:rPr>
                <w:rFonts w:ascii="Times New Roman" w:eastAsiaTheme="minorHAnsi" w:hAnsi="Times New Roman"/>
                <w:sz w:val="24"/>
                <w:szCs w:val="28"/>
              </w:rPr>
            </w:pPr>
            <w:r w:rsidRPr="00BD43B3">
              <w:rPr>
                <w:rFonts w:ascii="Times New Roman" w:eastAsia="MS Mincho" w:hAnsi="Times New Roman"/>
                <w:color w:val="000000"/>
                <w:sz w:val="24"/>
                <w:szCs w:val="24"/>
                <w:lang w:eastAsia="ru-RU"/>
              </w:rPr>
              <w:t xml:space="preserve">Работа над ошибками. Как разобрать имя существительное         </w:t>
            </w:r>
            <w:r w:rsidRPr="00BD43B3">
              <w:rPr>
                <w:rFonts w:ascii="Times New Roman" w:eastAsiaTheme="minorHAnsi" w:hAnsi="Times New Roman"/>
                <w:sz w:val="24"/>
                <w:szCs w:val="28"/>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66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4"/>
              </w:rPr>
              <w:t xml:space="preserve"> Общее представление о местоимении. </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67</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Слова я, мы, ты, вы, он она, они – местоимения.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68</w:t>
            </w:r>
          </w:p>
        </w:tc>
        <w:tc>
          <w:tcPr>
            <w:tcW w:w="7938" w:type="dxa"/>
          </w:tcPr>
          <w:p w:rsidR="00BD43B3" w:rsidRPr="00BD43B3" w:rsidRDefault="00BD43B3" w:rsidP="00BD43B3">
            <w:pPr>
              <w:autoSpaceDE w:val="0"/>
              <w:autoSpaceDN w:val="0"/>
              <w:adjustRightInd w:val="0"/>
              <w:ind w:left="142" w:hanging="142"/>
              <w:jc w:val="both"/>
              <w:rPr>
                <w:rFonts w:ascii="Times New Roman" w:eastAsiaTheme="minorHAnsi" w:hAnsi="Times New Roman"/>
                <w:color w:val="000000"/>
                <w:sz w:val="24"/>
                <w:szCs w:val="24"/>
              </w:rPr>
            </w:pPr>
            <w:r w:rsidRPr="00BD43B3">
              <w:rPr>
                <w:rFonts w:ascii="Times New Roman" w:eastAsiaTheme="minorHAnsi" w:hAnsi="Times New Roman"/>
                <w:sz w:val="24"/>
                <w:szCs w:val="24"/>
              </w:rPr>
              <w:t xml:space="preserve">Личные местоимения, значение и употребление в речи.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69</w:t>
            </w:r>
          </w:p>
        </w:tc>
        <w:tc>
          <w:tcPr>
            <w:tcW w:w="7938" w:type="dxa"/>
          </w:tcPr>
          <w:p w:rsidR="00BD43B3" w:rsidRPr="00BD43B3" w:rsidRDefault="00BD43B3" w:rsidP="00BD43B3">
            <w:pPr>
              <w:autoSpaceDE w:val="0"/>
              <w:autoSpaceDN w:val="0"/>
              <w:adjustRightInd w:val="0"/>
              <w:ind w:left="142" w:hanging="142"/>
              <w:jc w:val="both"/>
              <w:rPr>
                <w:rFonts w:ascii="Times New Roman" w:eastAsiaTheme="minorHAnsi" w:hAnsi="Times New Roman"/>
                <w:sz w:val="24"/>
                <w:szCs w:val="24"/>
              </w:rPr>
            </w:pPr>
            <w:r w:rsidRPr="00BD43B3">
              <w:rPr>
                <w:rFonts w:ascii="Times New Roman" w:eastAsiaTheme="minorHAnsi" w:hAnsi="Times New Roman"/>
                <w:sz w:val="24"/>
                <w:szCs w:val="28"/>
              </w:rPr>
              <w:t>Раздельное написание предлогов с личными местоимениями</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70</w:t>
            </w:r>
          </w:p>
        </w:tc>
        <w:tc>
          <w:tcPr>
            <w:tcW w:w="7938" w:type="dxa"/>
          </w:tcPr>
          <w:p w:rsidR="00BD43B3" w:rsidRPr="00BD43B3" w:rsidRDefault="00BD43B3" w:rsidP="00BD43B3">
            <w:pPr>
              <w:tabs>
                <w:tab w:val="left" w:pos="957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Проверочная работа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71</w:t>
            </w:r>
          </w:p>
        </w:tc>
        <w:tc>
          <w:tcPr>
            <w:tcW w:w="7938" w:type="dxa"/>
          </w:tcPr>
          <w:p w:rsidR="00BD43B3" w:rsidRPr="00BD43B3" w:rsidRDefault="00BD43B3" w:rsidP="00BD43B3">
            <w:pPr>
              <w:tabs>
                <w:tab w:val="left" w:pos="957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Работа над ощибками. Местоимения – служебная часть речи.</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72</w:t>
            </w:r>
          </w:p>
        </w:tc>
        <w:tc>
          <w:tcPr>
            <w:tcW w:w="7938" w:type="dxa"/>
          </w:tcPr>
          <w:p w:rsidR="00BD43B3" w:rsidRPr="00BD43B3" w:rsidRDefault="00BD43B3" w:rsidP="00BD43B3">
            <w:pPr>
              <w:tabs>
                <w:tab w:val="left" w:pos="9600"/>
              </w:tabs>
              <w:rPr>
                <w:rFonts w:ascii="Times New Roman" w:eastAsia="MS Mincho" w:hAnsi="Times New Roman"/>
                <w:color w:val="000000"/>
                <w:sz w:val="24"/>
                <w:szCs w:val="24"/>
                <w:lang w:val="tt-RU" w:eastAsia="ru-RU"/>
              </w:rPr>
            </w:pPr>
            <w:r w:rsidRPr="00BD43B3">
              <w:rPr>
                <w:rFonts w:ascii="Times New Roman" w:eastAsiaTheme="minorHAnsi" w:hAnsi="Times New Roman"/>
                <w:sz w:val="24"/>
                <w:szCs w:val="24"/>
              </w:rPr>
              <w:t>Его значение и употребление в речи, вопросы.</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73</w:t>
            </w:r>
          </w:p>
        </w:tc>
        <w:tc>
          <w:tcPr>
            <w:tcW w:w="7938" w:type="dxa"/>
          </w:tcPr>
          <w:p w:rsidR="00BD43B3" w:rsidRPr="00BD43B3" w:rsidRDefault="00BD43B3" w:rsidP="00BD43B3">
            <w:pPr>
              <w:tabs>
                <w:tab w:val="left" w:pos="960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 </w:t>
            </w:r>
            <w:r w:rsidRPr="00BD43B3">
              <w:rPr>
                <w:rFonts w:ascii="Times New Roman" w:eastAsiaTheme="minorHAnsi" w:hAnsi="Times New Roman"/>
                <w:sz w:val="24"/>
                <w:szCs w:val="24"/>
              </w:rPr>
              <w:t>Различение глаголов, отвечающих на вопросы «что сделать?» и «что делать?».</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74</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Theme="minorHAnsi" w:hAnsi="Times New Roman"/>
                <w:sz w:val="24"/>
                <w:szCs w:val="24"/>
              </w:rPr>
              <w:t>Время глагола: настоящее, прошедшее, будущее</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75</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MS Mincho" w:hAnsi="Times New Roman"/>
                <w:color w:val="000000"/>
                <w:sz w:val="24"/>
                <w:szCs w:val="24"/>
                <w:lang w:eastAsia="ru-RU"/>
              </w:rPr>
              <w:t xml:space="preserve">Изменение глагола по временам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76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color w:val="000000"/>
                <w:sz w:val="24"/>
                <w:szCs w:val="32"/>
                <w:shd w:val="clear" w:color="auto" w:fill="FFFFFF"/>
              </w:rPr>
              <w:t>Глаголы в форме настоящего времени отвечают на вопросы что делает? что делают?</w:t>
            </w:r>
            <w:r w:rsidRPr="00BD43B3">
              <w:rPr>
                <w:rFonts w:ascii="Times New Roman" w:eastAsia="MS Mincho" w:hAnsi="Times New Roman"/>
                <w:color w:val="000000"/>
                <w:sz w:val="20"/>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77</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Глаголы настоящего времени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78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Глаголы прошедшего времени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79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color w:val="000000"/>
                <w:sz w:val="24"/>
                <w:szCs w:val="32"/>
                <w:shd w:val="clear" w:color="auto" w:fill="FFFFFF"/>
              </w:rPr>
              <w:t>Глаголы в форме будущего времени отвечают на вопросы что сделает? что сделают? что будет делать? что будут делать?</w:t>
            </w:r>
            <w:r w:rsidRPr="00BD43B3">
              <w:rPr>
                <w:rFonts w:ascii="Verdana" w:eastAsiaTheme="minorHAnsi" w:hAnsi="Verdana" w:cstheme="minorBidi"/>
                <w:color w:val="000000"/>
                <w:sz w:val="24"/>
                <w:szCs w:val="32"/>
                <w:shd w:val="clear" w:color="auto" w:fill="FFFFFF"/>
              </w:rPr>
              <w:t> </w:t>
            </w:r>
            <w:r w:rsidRPr="00BD43B3">
              <w:rPr>
                <w:rFonts w:ascii="Times New Roman" w:eastAsia="MS Mincho" w:hAnsi="Times New Roman"/>
                <w:color w:val="000000"/>
                <w:sz w:val="20"/>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80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Глаголы будущего времени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81</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4"/>
              </w:rPr>
              <w:t>Общее понятие о неопределенной форме глагола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82</w:t>
            </w:r>
          </w:p>
        </w:tc>
        <w:tc>
          <w:tcPr>
            <w:tcW w:w="7938" w:type="dxa"/>
          </w:tcPr>
          <w:p w:rsidR="00BD43B3" w:rsidRPr="00BD43B3" w:rsidRDefault="00BD43B3" w:rsidP="00BD43B3">
            <w:pPr>
              <w:shd w:val="clear" w:color="auto" w:fill="FFFFFF"/>
              <w:rPr>
                <w:rFonts w:eastAsia="Times New Roman"/>
                <w:sz w:val="20"/>
                <w:lang w:eastAsia="ru-RU"/>
              </w:rPr>
            </w:pPr>
            <w:r w:rsidRPr="00BD43B3">
              <w:rPr>
                <w:rFonts w:ascii="Times New Roman" w:eastAsia="Times New Roman" w:hAnsi="Times New Roman"/>
                <w:bCs/>
                <w:iCs/>
                <w:sz w:val="24"/>
                <w:szCs w:val="28"/>
                <w:lang w:eastAsia="ru-RU"/>
              </w:rPr>
              <w:t>Начальная форма глагола – неопределенная форма глагола, отвечающая на вопросы</w:t>
            </w:r>
          </w:p>
          <w:p w:rsidR="00BD43B3" w:rsidRPr="00BD43B3" w:rsidRDefault="00BD43B3" w:rsidP="00BD43B3">
            <w:pPr>
              <w:shd w:val="clear" w:color="auto" w:fill="FFFFFF"/>
              <w:rPr>
                <w:rFonts w:eastAsia="Times New Roman"/>
                <w:color w:val="000000"/>
                <w:sz w:val="20"/>
                <w:lang w:eastAsia="ru-RU"/>
              </w:rPr>
            </w:pPr>
            <w:r w:rsidRPr="00BD43B3">
              <w:rPr>
                <w:rFonts w:ascii="Times New Roman" w:eastAsia="Times New Roman" w:hAnsi="Times New Roman"/>
                <w:bCs/>
                <w:iCs/>
                <w:sz w:val="24"/>
                <w:szCs w:val="28"/>
                <w:lang w:eastAsia="ru-RU"/>
              </w:rPr>
              <w:t>что делать? /что сделать?</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83</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Неопределённая форма глагола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84</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Изменение глаголов по числам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85</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Определение глаголов по числам.</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86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Изменение глаголов прошедшего времени по родам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87</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Изменение глаголов прошедшего времени по родам   ( мужской род и женский род)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88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Изменение глаголов прошедшего времени по родам   ( средний род)</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89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heme="minorHAnsi" w:eastAsia="MS Mincho" w:hAnsiTheme="minorHAnsi" w:cstheme="minorBidi"/>
                <w:color w:val="000000"/>
                <w:szCs w:val="24"/>
                <w:lang w:eastAsia="ru-RU"/>
              </w:rPr>
              <w:t>Ч</w:t>
            </w:r>
            <w:r w:rsidRPr="00BD43B3">
              <w:rPr>
                <w:rFonts w:ascii="Times New Roman" w:eastAsia="MS Mincho" w:hAnsi="Times New Roman"/>
                <w:color w:val="000000"/>
                <w:sz w:val="24"/>
                <w:szCs w:val="24"/>
                <w:lang w:eastAsia="ru-RU"/>
              </w:rPr>
              <w:t xml:space="preserve">астица </w:t>
            </w:r>
            <w:r w:rsidRPr="00BD43B3">
              <w:rPr>
                <w:rFonts w:ascii="Times New Roman" w:eastAsiaTheme="minorHAnsi" w:hAnsi="Times New Roman"/>
                <w:bCs/>
                <w:sz w:val="24"/>
                <w:shd w:val="clear" w:color="auto" w:fill="FFFFFF"/>
              </w:rPr>
              <w:t>Не придаёт глаголам отрицательный смысл</w:t>
            </w:r>
            <w:r w:rsidRPr="00BD43B3">
              <w:rPr>
                <w:rFonts w:ascii="Arial" w:eastAsiaTheme="minorHAnsi" w:hAnsi="Arial" w:cs="Arial"/>
                <w:bCs/>
                <w:color w:val="330000"/>
                <w:shd w:val="clear" w:color="auto" w:fill="FFFFFF"/>
              </w:rPr>
              <w:t>.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90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НЕ с глаголами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91</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4"/>
              </w:rPr>
              <w:t>Морфологический разбор глагола.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92</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Разбор глагола как часть речи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93</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imes New Roman" w:hAnsi="Times New Roman"/>
                <w:bCs/>
                <w:sz w:val="24"/>
                <w:szCs w:val="24"/>
                <w:lang w:eastAsia="ru-RU"/>
              </w:rPr>
              <w:t>Контрольн</w:t>
            </w:r>
            <w:r w:rsidRPr="00BD43B3">
              <w:rPr>
                <w:rFonts w:ascii="Times New Roman" w:eastAsia="Times New Roman" w:hAnsi="Times New Roman"/>
                <w:bCs/>
                <w:sz w:val="24"/>
                <w:szCs w:val="24"/>
                <w:lang w:val="tt-RU" w:eastAsia="ru-RU"/>
              </w:rPr>
              <w:t>ый диктант №7</w:t>
            </w:r>
            <w:r w:rsidRPr="00BD43B3">
              <w:rPr>
                <w:rFonts w:ascii="Times New Roman" w:eastAsia="Times New Roman" w:hAnsi="Times New Roman"/>
                <w:bCs/>
                <w:sz w:val="24"/>
                <w:szCs w:val="24"/>
                <w:lang w:eastAsia="ru-RU"/>
              </w:rPr>
              <w:t xml:space="preserve"> по теме «</w:t>
            </w:r>
            <w:r w:rsidRPr="00BD43B3">
              <w:rPr>
                <w:rFonts w:ascii="Times New Roman" w:eastAsia="MS Mincho" w:hAnsi="Times New Roman"/>
                <w:color w:val="000000"/>
                <w:sz w:val="24"/>
                <w:szCs w:val="24"/>
                <w:lang w:eastAsia="ru-RU"/>
              </w:rPr>
              <w:t xml:space="preserve">Глагол»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94</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Times New Roman" w:hAnsi="Times New Roman"/>
                <w:bCs/>
                <w:sz w:val="24"/>
                <w:szCs w:val="24"/>
                <w:lang w:eastAsia="ru-RU"/>
              </w:rPr>
              <w:t xml:space="preserve">Работа над ошибками. </w:t>
            </w:r>
            <w:r w:rsidRPr="00BD43B3">
              <w:rPr>
                <w:rFonts w:ascii="Times New Roman" w:eastAsia="MS Mincho" w:hAnsi="Times New Roman"/>
                <w:color w:val="000000"/>
                <w:sz w:val="24"/>
                <w:szCs w:val="24"/>
                <w:lang w:eastAsia="ru-RU"/>
              </w:rPr>
              <w:t xml:space="preserve">Глагол.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lastRenderedPageBreak/>
              <w:t>95</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iCs/>
                <w:color w:val="000000"/>
                <w:sz w:val="24"/>
                <w:szCs w:val="24"/>
              </w:rPr>
              <w:t>Имя прилагательное</w:t>
            </w:r>
            <w:r w:rsidRPr="00BD43B3">
              <w:rPr>
                <w:rFonts w:ascii="Times New Roman" w:eastAsiaTheme="minorHAnsi" w:hAnsi="Times New Roman"/>
                <w:color w:val="000000"/>
                <w:sz w:val="24"/>
                <w:szCs w:val="24"/>
              </w:rPr>
              <w:t>. Его значение и употребление в речи, вопросы</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96</w:t>
            </w:r>
          </w:p>
        </w:tc>
        <w:tc>
          <w:tcPr>
            <w:tcW w:w="7938" w:type="dxa"/>
          </w:tcPr>
          <w:p w:rsidR="00BD43B3" w:rsidRPr="00BD43B3" w:rsidRDefault="00BD43B3" w:rsidP="00BD43B3">
            <w:pPr>
              <w:autoSpaceDE w:val="0"/>
              <w:autoSpaceDN w:val="0"/>
              <w:adjustRightInd w:val="0"/>
              <w:ind w:left="142" w:hanging="142"/>
              <w:jc w:val="both"/>
              <w:rPr>
                <w:rFonts w:ascii="Times New Roman" w:eastAsiaTheme="minorHAnsi" w:hAnsi="Times New Roman"/>
                <w:color w:val="000000"/>
                <w:sz w:val="24"/>
                <w:szCs w:val="24"/>
              </w:rPr>
            </w:pPr>
            <w:r w:rsidRPr="00BD43B3">
              <w:rPr>
                <w:rFonts w:ascii="Times New Roman" w:eastAsia="MS Mincho" w:hAnsi="Times New Roman"/>
                <w:color w:val="000000"/>
                <w:sz w:val="24"/>
                <w:szCs w:val="24"/>
                <w:lang w:eastAsia="ru-RU"/>
              </w:rPr>
              <w:t xml:space="preserve">Признак предмета.  </w:t>
            </w:r>
            <w:r w:rsidRPr="00BD43B3">
              <w:rPr>
                <w:rFonts w:ascii="Times New Roman" w:eastAsiaTheme="minorHAnsi" w:hAnsi="Times New Roman"/>
                <w:color w:val="000000"/>
                <w:sz w:val="24"/>
                <w:szCs w:val="24"/>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97</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Имя прилагательное      </w:t>
            </w:r>
            <w:r w:rsidRPr="00BD43B3">
              <w:rPr>
                <w:rFonts w:ascii="Times New Roman" w:eastAsiaTheme="minorHAnsi" w:hAnsi="Times New Roman"/>
                <w:sz w:val="24"/>
                <w:szCs w:val="28"/>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98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1"/>
                <w:shd w:val="clear" w:color="auto" w:fill="FFFFFF"/>
              </w:rPr>
              <w:t>Связь имён прилагательных с существительными</w:t>
            </w:r>
            <w:r w:rsidRPr="00BD43B3">
              <w:rPr>
                <w:rFonts w:ascii="Times New Roman" w:eastAsiaTheme="minorHAnsi" w:hAnsi="Times New Roman"/>
                <w:color w:val="000000"/>
                <w:sz w:val="24"/>
                <w:szCs w:val="27"/>
                <w:shd w:val="clear" w:color="auto" w:fill="FFFFFF"/>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99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color w:val="000000"/>
                <w:sz w:val="24"/>
                <w:szCs w:val="27"/>
                <w:shd w:val="clear" w:color="auto" w:fill="FFFFFF"/>
              </w:rPr>
              <w:t>Род и число имен прилагательных</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100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4"/>
              </w:rPr>
              <w:t>Изменение имен прилагательных по родам, числам и падежам, в сочетании с существительными (кроме прилагательных на -</w:t>
            </w:r>
            <w:r w:rsidRPr="00BD43B3">
              <w:rPr>
                <w:rFonts w:ascii="Times New Roman" w:eastAsiaTheme="minorHAnsi" w:hAnsi="Times New Roman"/>
                <w:iCs/>
                <w:sz w:val="24"/>
                <w:szCs w:val="24"/>
              </w:rPr>
              <w:t>ий, -ья, -ье, -ов, -ин</w:t>
            </w:r>
            <w:r w:rsidRPr="00BD43B3">
              <w:rPr>
                <w:rFonts w:ascii="Times New Roman" w:eastAsiaTheme="minorHAnsi" w:hAnsi="Times New Roman"/>
                <w:sz w:val="24"/>
                <w:szCs w:val="24"/>
              </w:rPr>
              <w:t>).</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101</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imes New Roman" w:hAnsi="Times New Roman"/>
                <w:bCs/>
                <w:sz w:val="24"/>
                <w:szCs w:val="24"/>
                <w:lang w:val="tt-RU" w:eastAsia="ru-RU"/>
              </w:rPr>
              <w:t>Промежуточная аттеста</w:t>
            </w:r>
            <w:r w:rsidRPr="00BD43B3">
              <w:rPr>
                <w:rFonts w:ascii="Times New Roman" w:eastAsia="Times New Roman" w:hAnsi="Times New Roman"/>
                <w:bCs/>
                <w:sz w:val="24"/>
                <w:szCs w:val="24"/>
                <w:lang w:eastAsia="ru-RU"/>
              </w:rPr>
              <w:t>ция. Контрольный диктант  №8.</w:t>
            </w:r>
            <w:r w:rsidRPr="00BD43B3">
              <w:rPr>
                <w:rFonts w:ascii="Times New Roman" w:eastAsia="Times New Roman" w:hAnsi="Times New Roman"/>
                <w:sz w:val="24"/>
                <w:szCs w:val="24"/>
                <w:lang w:eastAsia="ru-RU"/>
              </w:rPr>
              <w:t xml:space="preserve"> </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102</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Работа над ошибками. Изменение имён прилагательных по родам и числам   и падежам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103</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Род, число, падеж имен прилагательных.     </w:t>
            </w:r>
            <w:r w:rsidRPr="00BD43B3">
              <w:rPr>
                <w:rFonts w:ascii="Helvetica" w:eastAsiaTheme="minorHAnsi" w:hAnsi="Helvetica" w:cs="Helvetica"/>
                <w:color w:val="333333"/>
                <w:sz w:val="21"/>
                <w:szCs w:val="21"/>
                <w:shd w:val="clear" w:color="auto" w:fill="FFFFFF"/>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104</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Повторение. Части речи.</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10314" w:type="dxa"/>
            <w:gridSpan w:val="3"/>
          </w:tcPr>
          <w:p w:rsidR="00BD43B3" w:rsidRPr="00BD43B3" w:rsidRDefault="00BD43B3" w:rsidP="00BD43B3">
            <w:pPr>
              <w:autoSpaceDE w:val="0"/>
              <w:autoSpaceDN w:val="0"/>
              <w:adjustRightInd w:val="0"/>
              <w:ind w:left="-993" w:firstLine="142"/>
              <w:jc w:val="center"/>
              <w:rPr>
                <w:rFonts w:ascii="Times New Roman" w:eastAsiaTheme="minorHAnsi" w:hAnsi="Times New Roman"/>
                <w:sz w:val="24"/>
                <w:szCs w:val="28"/>
              </w:rPr>
            </w:pPr>
            <w:r w:rsidRPr="00BD43B3">
              <w:rPr>
                <w:rFonts w:ascii="Times New Roman" w:eastAsia="Times New Roman" w:hAnsi="Times New Roman"/>
                <w:b/>
              </w:rPr>
              <w:t>Синтаксис</w:t>
            </w:r>
            <w:r w:rsidRPr="00BD43B3">
              <w:rPr>
                <w:rFonts w:ascii="Times New Roman" w:eastAsiaTheme="minorHAnsi" w:hAnsi="Times New Roman"/>
                <w:sz w:val="24"/>
                <w:szCs w:val="28"/>
              </w:rPr>
              <w:t xml:space="preserve"> </w:t>
            </w:r>
            <w:r w:rsidRPr="00BD43B3">
              <w:rPr>
                <w:rFonts w:ascii="Times New Roman" w:eastAsiaTheme="minorHAnsi" w:hAnsi="Times New Roman"/>
                <w:b/>
                <w:sz w:val="24"/>
                <w:szCs w:val="28"/>
              </w:rPr>
              <w:t>14ч</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105</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Словосочетание       </w:t>
            </w:r>
            <w:r w:rsidRPr="00BD43B3">
              <w:rPr>
                <w:rFonts w:ascii="Times New Roman" w:eastAsiaTheme="minorHAnsi" w:hAnsi="Times New Roman"/>
                <w:sz w:val="24"/>
                <w:szCs w:val="28"/>
              </w:rPr>
              <w:t xml:space="preserve"> Установление связи (при помощи смысловых вопросов) между словами в словосочетании и предложении.</w:t>
            </w:r>
            <w:r w:rsidRPr="00BD43B3">
              <w:rPr>
                <w:rFonts w:ascii="Times New Roman" w:eastAsiaTheme="minorHAnsi" w:hAnsi="Times New Roman"/>
                <w:color w:val="000000"/>
                <w:sz w:val="24"/>
                <w:szCs w:val="24"/>
              </w:rPr>
              <w:t xml:space="preserve"> </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106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Предложение </w:t>
            </w:r>
            <w:r w:rsidRPr="00BD43B3">
              <w:rPr>
                <w:rFonts w:ascii="Times New Roman" w:eastAsiaTheme="minorHAnsi" w:hAnsi="Times New Roman"/>
                <w:bCs/>
                <w:color w:val="000000"/>
                <w:sz w:val="24"/>
                <w:szCs w:val="24"/>
              </w:rPr>
              <w:t xml:space="preserve">. </w:t>
            </w:r>
            <w:r w:rsidRPr="00BD43B3">
              <w:rPr>
                <w:rFonts w:ascii="Times New Roman" w:eastAsiaTheme="minorHAnsi" w:hAnsi="Times New Roman"/>
                <w:color w:val="000000"/>
                <w:sz w:val="24"/>
                <w:szCs w:val="24"/>
              </w:rPr>
              <w:t>Различение предложения, словосочетания, слова</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107</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4"/>
              </w:rPr>
              <w:t>Гл</w:t>
            </w:r>
            <w:r w:rsidRPr="00BD43B3">
              <w:rPr>
                <w:rFonts w:ascii="Times New Roman" w:eastAsiaTheme="minorHAnsi" w:hAnsi="Times New Roman"/>
                <w:sz w:val="24"/>
                <w:szCs w:val="28"/>
              </w:rPr>
              <w:t xml:space="preserve">авные члены предложения: подлежащее и сказуемое.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108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Нахождение главных членов предложения</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109</w:t>
            </w:r>
          </w:p>
        </w:tc>
        <w:tc>
          <w:tcPr>
            <w:tcW w:w="7938" w:type="dxa"/>
          </w:tcPr>
          <w:p w:rsidR="00BD43B3" w:rsidRPr="00BD43B3" w:rsidRDefault="00BD43B3" w:rsidP="00BD43B3">
            <w:pPr>
              <w:autoSpaceDE w:val="0"/>
              <w:autoSpaceDN w:val="0"/>
              <w:adjustRightInd w:val="0"/>
              <w:jc w:val="both"/>
              <w:rPr>
                <w:rFonts w:ascii="Times New Roman" w:eastAsiaTheme="minorHAnsi" w:hAnsi="Times New Roman"/>
                <w:sz w:val="24"/>
                <w:szCs w:val="28"/>
              </w:rPr>
            </w:pPr>
            <w:r w:rsidRPr="00BD43B3">
              <w:rPr>
                <w:rFonts w:ascii="Times New Roman" w:eastAsia="MS Mincho" w:hAnsi="Times New Roman"/>
                <w:color w:val="000000"/>
                <w:sz w:val="24"/>
                <w:szCs w:val="24"/>
                <w:lang w:eastAsia="ru-RU"/>
              </w:rPr>
              <w:t xml:space="preserve">Предложения с однородными членами      </w:t>
            </w:r>
            <w:r w:rsidRPr="00BD43B3">
              <w:rPr>
                <w:rFonts w:ascii="Times New Roman" w:eastAsiaTheme="minorHAnsi" w:hAnsi="Times New Roman"/>
                <w:sz w:val="24"/>
                <w:szCs w:val="28"/>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110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 xml:space="preserve">Предложения с однородными членами с союзами </w:t>
            </w:r>
            <w:r w:rsidRPr="00BD43B3">
              <w:rPr>
                <w:rFonts w:ascii="Times New Roman" w:eastAsiaTheme="minorHAnsi" w:hAnsi="Times New Roman"/>
                <w:iCs/>
                <w:sz w:val="24"/>
                <w:szCs w:val="28"/>
              </w:rPr>
              <w:t xml:space="preserve">и </w:t>
            </w:r>
            <w:r w:rsidRPr="00BD43B3">
              <w:rPr>
                <w:rFonts w:ascii="Times New Roman" w:eastAsiaTheme="minorHAnsi" w:hAnsi="Times New Roman"/>
                <w:sz w:val="24"/>
                <w:szCs w:val="28"/>
              </w:rPr>
              <w:t>(без перечисления).</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111</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Times New Roman" w:hAnsi="Times New Roman"/>
                <w:bCs/>
                <w:sz w:val="24"/>
                <w:szCs w:val="24"/>
                <w:lang w:eastAsia="ru-RU"/>
              </w:rPr>
              <w:t>Текст.</w:t>
            </w:r>
            <w:r w:rsidRPr="00BD43B3">
              <w:rPr>
                <w:rFonts w:ascii="Times New Roman" w:eastAsiaTheme="minorHAnsi" w:hAnsi="Times New Roman"/>
                <w:color w:val="000000"/>
                <w:sz w:val="24"/>
                <w:szCs w:val="24"/>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112</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Times New Roman" w:hAnsi="Times New Roman"/>
                <w:bCs/>
                <w:sz w:val="24"/>
                <w:szCs w:val="24"/>
                <w:lang w:eastAsia="ru-RU"/>
              </w:rPr>
              <w:t>Тема и основная мысль текста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113</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Times New Roman" w:hAnsi="Times New Roman"/>
                <w:bCs/>
                <w:sz w:val="24"/>
                <w:szCs w:val="24"/>
                <w:lang w:eastAsia="ru-RU"/>
              </w:rPr>
              <w:t>Озаглавие текста.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114</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Times New Roman" w:hAnsi="Times New Roman"/>
                <w:bCs/>
                <w:sz w:val="24"/>
                <w:szCs w:val="24"/>
                <w:lang w:eastAsia="ru-RU"/>
              </w:rPr>
              <w:t xml:space="preserve">Виды текстов   </w:t>
            </w:r>
            <w:r w:rsidRPr="00BD43B3">
              <w:rPr>
                <w:rFonts w:ascii="Times New Roman" w:eastAsiaTheme="minorHAnsi" w:hAnsi="Times New Roman"/>
                <w:sz w:val="24"/>
                <w:szCs w:val="28"/>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115</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Times New Roman" w:hAnsi="Times New Roman"/>
                <w:bCs/>
                <w:sz w:val="24"/>
                <w:szCs w:val="24"/>
                <w:lang w:val="tt-RU" w:eastAsia="ru-RU"/>
              </w:rPr>
              <w:t>Контро</w:t>
            </w:r>
            <w:r w:rsidRPr="00BD43B3">
              <w:rPr>
                <w:rFonts w:ascii="Times New Roman" w:eastAsia="Times New Roman" w:hAnsi="Times New Roman"/>
                <w:bCs/>
                <w:sz w:val="24"/>
                <w:szCs w:val="24"/>
                <w:lang w:eastAsia="ru-RU"/>
              </w:rPr>
              <w:t>льный диктант</w:t>
            </w:r>
            <w:r w:rsidRPr="00BD43B3">
              <w:rPr>
                <w:rFonts w:ascii="Times New Roman" w:eastAsia="Times New Roman" w:hAnsi="Times New Roman"/>
                <w:bCs/>
                <w:sz w:val="24"/>
                <w:szCs w:val="24"/>
                <w:lang w:val="tt-RU" w:eastAsia="ru-RU"/>
              </w:rPr>
              <w:t xml:space="preserve"> (№1)</w:t>
            </w:r>
            <w:r w:rsidRPr="00BD43B3">
              <w:rPr>
                <w:rFonts w:ascii="Times New Roman" w:eastAsia="Times New Roman" w:hAnsi="Times New Roman"/>
                <w:bCs/>
                <w:sz w:val="24"/>
                <w:szCs w:val="24"/>
                <w:lang w:eastAsia="ru-RU"/>
              </w:rPr>
              <w:t xml:space="preserve"> (входной)</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116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Повторение. Слово. Предложение. Текст.</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117</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Times New Roman" w:hAnsi="Times New Roman"/>
                <w:bCs/>
                <w:sz w:val="24"/>
                <w:szCs w:val="24"/>
                <w:lang w:eastAsia="ru-RU"/>
              </w:rPr>
              <w:t>Контрольный  диктант</w:t>
            </w:r>
            <w:r w:rsidRPr="00BD43B3">
              <w:rPr>
                <w:rFonts w:ascii="Times New Roman" w:eastAsia="Times New Roman" w:hAnsi="Times New Roman"/>
                <w:bCs/>
                <w:sz w:val="24"/>
                <w:szCs w:val="24"/>
                <w:lang w:val="tt-RU" w:eastAsia="ru-RU"/>
              </w:rPr>
              <w:t>(№3)</w:t>
            </w:r>
            <w:r w:rsidRPr="00BD43B3">
              <w:rPr>
                <w:rFonts w:ascii="Times New Roman" w:eastAsia="Times New Roman" w:hAnsi="Times New Roman"/>
                <w:bCs/>
                <w:sz w:val="24"/>
                <w:szCs w:val="24"/>
                <w:lang w:eastAsia="ru-RU"/>
              </w:rPr>
              <w:t xml:space="preserve"> по теме  «</w:t>
            </w:r>
            <w:r w:rsidRPr="00BD43B3">
              <w:rPr>
                <w:rFonts w:ascii="Times New Roman" w:eastAsia="MS Mincho" w:hAnsi="Times New Roman"/>
                <w:color w:val="000000"/>
                <w:sz w:val="24"/>
                <w:szCs w:val="24"/>
                <w:lang w:eastAsia="ru-RU"/>
              </w:rPr>
              <w:t xml:space="preserve">Слово. Предложение»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118</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MS Mincho" w:hAnsi="Times New Roman"/>
                <w:color w:val="000000"/>
                <w:sz w:val="24"/>
                <w:szCs w:val="24"/>
                <w:lang w:eastAsia="ru-RU"/>
              </w:rPr>
              <w:t xml:space="preserve">Работа над ошибками. Слово. Предложение.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10314" w:type="dxa"/>
            <w:gridSpan w:val="3"/>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rPr>
              <w:t>Орфография и пунктуация 34ч</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119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Повторение изученных орфограмм</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120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Безударные окончания имѐн прилагательных</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121</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Окончания имен прилагательных.</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122</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Изменение имён прилагательных по родам, числам   и  падежам     </w:t>
            </w:r>
            <w:r w:rsidRPr="00BD43B3">
              <w:rPr>
                <w:rFonts w:ascii="Times New Roman" w:eastAsiaTheme="minorHAnsi" w:hAnsi="Times New Roman"/>
                <w:color w:val="000000"/>
                <w:sz w:val="24"/>
                <w:szCs w:val="24"/>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123</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 xml:space="preserve">Безударные падежные окончания имѐн существительных (кроме существительных на </w:t>
            </w:r>
            <w:r w:rsidRPr="00BD43B3">
              <w:rPr>
                <w:rFonts w:ascii="Times New Roman" w:eastAsiaTheme="minorHAnsi" w:hAnsi="Times New Roman"/>
                <w:bCs/>
                <w:iCs/>
                <w:sz w:val="24"/>
                <w:szCs w:val="28"/>
              </w:rPr>
              <w:t>мя, -ий, -ья, -ье, -ия, -ов, -ин</w:t>
            </w:r>
            <w:r w:rsidRPr="00BD43B3">
              <w:rPr>
                <w:rFonts w:ascii="Times New Roman" w:eastAsiaTheme="minorHAnsi" w:hAnsi="Times New Roman"/>
                <w:sz w:val="24"/>
                <w:szCs w:val="28"/>
              </w:rPr>
              <w:t>)</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124</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color w:val="000000"/>
                <w:sz w:val="24"/>
                <w:szCs w:val="24"/>
              </w:rPr>
              <w:t>Мягкий знак после шипящих на конце имѐн существительных (</w:t>
            </w:r>
            <w:r w:rsidRPr="00BD43B3">
              <w:rPr>
                <w:rFonts w:ascii="Times New Roman" w:eastAsiaTheme="minorHAnsi" w:hAnsi="Times New Roman"/>
                <w:bCs/>
                <w:iCs/>
                <w:color w:val="000000"/>
                <w:sz w:val="24"/>
                <w:szCs w:val="24"/>
              </w:rPr>
              <w:t>ночь, нож, рожь, мышь</w:t>
            </w:r>
            <w:r w:rsidRPr="00BD43B3">
              <w:rPr>
                <w:rFonts w:ascii="Times New Roman" w:eastAsiaTheme="minorHAnsi" w:hAnsi="Times New Roman"/>
                <w:color w:val="000000"/>
                <w:sz w:val="24"/>
                <w:szCs w:val="24"/>
              </w:rPr>
              <w:t>)</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125</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Проверяемые орфограммы в корне слова.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126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Корневые орфограммы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127</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color w:val="000000"/>
                <w:sz w:val="24"/>
                <w:szCs w:val="24"/>
              </w:rPr>
              <w:t>Использование орфографического словаря.</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128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Удвоенные согласные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129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Перенос слов с удвоенными согласными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130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Правописание буквосочетаний ЖИ-ШИ,ЧА-ЩА, ЧУ-ЩУ, ЧК,ЧН, ЩН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131</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Перенос слов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132</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imes New Roman" w:hAnsi="Times New Roman"/>
                <w:bCs/>
                <w:sz w:val="24"/>
                <w:szCs w:val="24"/>
                <w:lang w:eastAsia="ru-RU"/>
              </w:rPr>
              <w:t>Контрольный диктант</w:t>
            </w:r>
            <w:r w:rsidRPr="00BD43B3">
              <w:rPr>
                <w:rFonts w:ascii="Times New Roman" w:eastAsia="Times New Roman" w:hAnsi="Times New Roman"/>
                <w:bCs/>
                <w:sz w:val="24"/>
                <w:szCs w:val="24"/>
                <w:lang w:val="tt-RU" w:eastAsia="ru-RU"/>
              </w:rPr>
              <w:t xml:space="preserve"> (№2)</w:t>
            </w:r>
            <w:r w:rsidRPr="00BD43B3">
              <w:rPr>
                <w:rFonts w:ascii="Times New Roman" w:eastAsia="Times New Roman" w:hAnsi="Times New Roman"/>
                <w:bCs/>
                <w:sz w:val="24"/>
                <w:szCs w:val="24"/>
                <w:lang w:eastAsia="ru-RU"/>
              </w:rPr>
              <w:t xml:space="preserve"> по теме «</w:t>
            </w:r>
            <w:r w:rsidRPr="00BD43B3">
              <w:rPr>
                <w:rFonts w:ascii="Times New Roman" w:eastAsia="MS Mincho" w:hAnsi="Times New Roman"/>
                <w:color w:val="000000"/>
                <w:sz w:val="24"/>
                <w:szCs w:val="24"/>
                <w:lang w:eastAsia="ru-RU"/>
              </w:rPr>
              <w:t xml:space="preserve">Девять правил орфографии»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133</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Работа над ошибками. Правила орфографии.</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134</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sz w:val="24"/>
                <w:szCs w:val="24"/>
                <w:lang w:eastAsia="ru-RU"/>
              </w:rPr>
              <w:t>Язык – главный помощник в общении</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135</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Проверочная работа</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136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Звуки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lastRenderedPageBreak/>
              <w:t>137</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 Буквы</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138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Слог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139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Ударение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140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color w:val="000000"/>
                <w:sz w:val="24"/>
                <w:szCs w:val="24"/>
              </w:rPr>
              <w:t>Формирование орфографической зоркости. Девять правил орфографии.</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141</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Имена собственные.</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142</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Прописная буква в именах собственных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143</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Буква безударных гласных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144</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Проверяемые безударные гласные в корне слова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145</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Непроверяемые безударные гласные в корне слова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146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imes New Roman" w:hAnsi="Times New Roman"/>
                <w:bCs/>
                <w:kern w:val="36"/>
                <w:sz w:val="24"/>
                <w:szCs w:val="36"/>
                <w:lang w:eastAsia="ru-RU"/>
              </w:rPr>
              <w:t>Правописание парных согласных в корне слова</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147</w:t>
            </w:r>
          </w:p>
        </w:tc>
        <w:tc>
          <w:tcPr>
            <w:tcW w:w="7938" w:type="dxa"/>
          </w:tcPr>
          <w:p w:rsidR="00BD43B3" w:rsidRPr="00BD43B3" w:rsidRDefault="00BD43B3" w:rsidP="00BD43B3">
            <w:pPr>
              <w:textAlignment w:val="baseline"/>
              <w:outlineLvl w:val="0"/>
              <w:rPr>
                <w:rFonts w:ascii="Times New Roman" w:eastAsia="Times New Roman" w:hAnsi="Times New Roman"/>
                <w:bCs/>
                <w:kern w:val="36"/>
                <w:sz w:val="24"/>
                <w:szCs w:val="36"/>
                <w:lang w:eastAsia="ru-RU"/>
              </w:rPr>
            </w:pPr>
            <w:r w:rsidRPr="00BD43B3">
              <w:rPr>
                <w:rFonts w:ascii="Times New Roman" w:eastAsia="MS Mincho" w:hAnsi="Times New Roman"/>
                <w:color w:val="000000"/>
                <w:sz w:val="24"/>
                <w:szCs w:val="24"/>
                <w:lang w:eastAsia="ru-RU"/>
              </w:rPr>
              <w:t>Правописание звонких и глухих согласных в корне.</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148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Проверяемые и непроверяемые парные по глухости-звонкости согласные в корне слова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149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Непроизносимые согласные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150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0"/>
                <w:shd w:val="clear" w:color="auto" w:fill="FFFFFF"/>
              </w:rPr>
              <w:t>Правописание </w:t>
            </w:r>
            <w:r w:rsidRPr="00BD43B3">
              <w:rPr>
                <w:rFonts w:ascii="Times New Roman" w:eastAsiaTheme="minorHAnsi" w:hAnsi="Times New Roman"/>
                <w:bCs/>
                <w:sz w:val="24"/>
                <w:szCs w:val="20"/>
                <w:shd w:val="clear" w:color="auto" w:fill="FFFFFF"/>
              </w:rPr>
              <w:t>слов</w:t>
            </w:r>
            <w:r w:rsidRPr="00BD43B3">
              <w:rPr>
                <w:rFonts w:ascii="Times New Roman" w:eastAsiaTheme="minorHAnsi" w:hAnsi="Times New Roman"/>
                <w:sz w:val="24"/>
                <w:szCs w:val="20"/>
                <w:shd w:val="clear" w:color="auto" w:fill="FFFFFF"/>
              </w:rPr>
              <w:t> с </w:t>
            </w:r>
            <w:r w:rsidRPr="00BD43B3">
              <w:rPr>
                <w:rFonts w:ascii="Times New Roman" w:eastAsiaTheme="minorHAnsi" w:hAnsi="Times New Roman"/>
                <w:bCs/>
                <w:sz w:val="24"/>
                <w:szCs w:val="20"/>
                <w:shd w:val="clear" w:color="auto" w:fill="FFFFFF"/>
              </w:rPr>
              <w:t>непроизносимыми</w:t>
            </w:r>
            <w:r w:rsidRPr="00BD43B3">
              <w:rPr>
                <w:rFonts w:ascii="Times New Roman" w:eastAsiaTheme="minorHAnsi" w:hAnsi="Times New Roman"/>
                <w:sz w:val="24"/>
                <w:szCs w:val="20"/>
                <w:shd w:val="clear" w:color="auto" w:fill="FFFFFF"/>
              </w:rPr>
              <w:t> </w:t>
            </w:r>
            <w:r w:rsidRPr="00BD43B3">
              <w:rPr>
                <w:rFonts w:ascii="Times New Roman" w:eastAsiaTheme="minorHAnsi" w:hAnsi="Times New Roman"/>
                <w:bCs/>
                <w:sz w:val="24"/>
                <w:szCs w:val="20"/>
                <w:shd w:val="clear" w:color="auto" w:fill="FFFFFF"/>
              </w:rPr>
              <w:t>согласными</w:t>
            </w:r>
            <w:r w:rsidRPr="00BD43B3">
              <w:rPr>
                <w:rFonts w:ascii="Times New Roman" w:eastAsiaTheme="minorHAnsi" w:hAnsi="Times New Roman"/>
                <w:sz w:val="24"/>
                <w:szCs w:val="20"/>
                <w:shd w:val="clear" w:color="auto" w:fill="FFFFFF"/>
              </w:rPr>
              <w:t> </w:t>
            </w:r>
            <w:r w:rsidRPr="00BD43B3">
              <w:rPr>
                <w:rFonts w:ascii="Times New Roman" w:eastAsiaTheme="minorHAnsi" w:hAnsi="Times New Roman"/>
                <w:bCs/>
                <w:sz w:val="24"/>
                <w:szCs w:val="20"/>
                <w:shd w:val="clear" w:color="auto" w:fill="FFFFFF"/>
              </w:rPr>
              <w:t>в</w:t>
            </w:r>
            <w:r w:rsidRPr="00BD43B3">
              <w:rPr>
                <w:rFonts w:ascii="Times New Roman" w:eastAsiaTheme="minorHAnsi" w:hAnsi="Times New Roman"/>
                <w:sz w:val="24"/>
                <w:szCs w:val="20"/>
                <w:shd w:val="clear" w:color="auto" w:fill="FFFFFF"/>
              </w:rPr>
              <w:t> </w:t>
            </w:r>
            <w:r w:rsidRPr="00BD43B3">
              <w:rPr>
                <w:rFonts w:ascii="Times New Roman" w:eastAsiaTheme="minorHAnsi" w:hAnsi="Times New Roman"/>
                <w:bCs/>
                <w:sz w:val="24"/>
                <w:szCs w:val="20"/>
                <w:shd w:val="clear" w:color="auto" w:fill="FFFFFF"/>
              </w:rPr>
              <w:t>корне</w:t>
            </w:r>
            <w:r w:rsidRPr="00BD43B3">
              <w:rPr>
                <w:rFonts w:ascii="Times New Roman" w:eastAsiaTheme="minorHAnsi" w:hAnsi="Times New Roman"/>
                <w:sz w:val="24"/>
                <w:szCs w:val="20"/>
                <w:shd w:val="clear" w:color="auto" w:fill="FFFFFF"/>
              </w:rPr>
              <w:t>.</w:t>
            </w:r>
            <w:r w:rsidRPr="00BD43B3">
              <w:rPr>
                <w:rFonts w:ascii="Times New Roman" w:eastAsia="MS Mincho" w:hAnsi="Times New Roman"/>
                <w:sz w:val="32"/>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151</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Разделительный твёрдый (Ъ) знак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2B0FE0">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152</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Разделительный мягкий (Ь) знак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10314" w:type="dxa"/>
            <w:gridSpan w:val="3"/>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D43B3">
              <w:rPr>
                <w:rFonts w:ascii="Times New Roman" w:eastAsia="Times New Roman" w:hAnsi="Times New Roman"/>
                <w:b/>
              </w:rPr>
              <w:t>Развитие речи 18 ч</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rPr>
            </w:pPr>
            <w:r w:rsidRPr="00BD43B3">
              <w:rPr>
                <w:rFonts w:ascii="Times New Roman" w:eastAsia="Times New Roman" w:hAnsi="Times New Roman"/>
              </w:rPr>
              <w:t>153</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imes New Roman" w:hAnsi="Times New Roman"/>
                <w:bCs/>
                <w:sz w:val="24"/>
                <w:szCs w:val="24"/>
                <w:lang w:eastAsia="ru-RU"/>
              </w:rPr>
              <w:t xml:space="preserve">Собеседники.  Диалог   </w:t>
            </w:r>
            <w:r w:rsidRPr="00BD43B3">
              <w:rPr>
                <w:rFonts w:ascii="Times New Roman" w:eastAsiaTheme="minorHAnsi" w:hAnsi="Times New Roman"/>
                <w:sz w:val="24"/>
                <w:szCs w:val="24"/>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rPr>
            </w:pPr>
            <w:r w:rsidRPr="00BD43B3">
              <w:rPr>
                <w:rFonts w:ascii="Times New Roman" w:eastAsia="Times New Roman" w:hAnsi="Times New Roman"/>
              </w:rPr>
              <w:t>154</w:t>
            </w:r>
          </w:p>
        </w:tc>
        <w:tc>
          <w:tcPr>
            <w:tcW w:w="7938" w:type="dxa"/>
          </w:tcPr>
          <w:p w:rsidR="00BD43B3" w:rsidRPr="00BD43B3" w:rsidRDefault="00BD43B3" w:rsidP="00BD43B3">
            <w:pPr>
              <w:rPr>
                <w:rFonts w:ascii="Times New Roman" w:eastAsia="SimSun" w:hAnsi="Times New Roman"/>
                <w:bCs/>
                <w:color w:val="000000"/>
                <w:sz w:val="24"/>
                <w:szCs w:val="24"/>
                <w:lang w:eastAsia="zh-CN"/>
              </w:rPr>
            </w:pPr>
            <w:r w:rsidRPr="00BD43B3">
              <w:rPr>
                <w:rFonts w:ascii="Times New Roman" w:eastAsiaTheme="minorHAnsi" w:hAnsi="Times New Roman"/>
                <w:sz w:val="24"/>
                <w:szCs w:val="24"/>
              </w:rPr>
              <w:t xml:space="preserve">Практическое овладение устными монологическими высказываниями на определѐнную тему с использованием разных типов речи (повествование, описание). </w:t>
            </w:r>
            <w:r w:rsidRPr="00BD43B3">
              <w:rPr>
                <w:rFonts w:ascii="Times New Roman" w:eastAsia="Times New Roman" w:hAnsi="Times New Roman"/>
                <w:bCs/>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rPr>
            </w:pPr>
            <w:r w:rsidRPr="00BD43B3">
              <w:rPr>
                <w:rFonts w:ascii="Times New Roman" w:eastAsia="Times New Roman" w:hAnsi="Times New Roman"/>
              </w:rPr>
              <w:t>155</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4"/>
              </w:rPr>
              <w:t xml:space="preserve"> Составление диалогов в форме вопросов и ответов.  </w:t>
            </w:r>
            <w:r w:rsidRPr="00BD43B3">
              <w:rPr>
                <w:rFonts w:ascii="Times New Roman" w:eastAsia="Times New Roman" w:hAnsi="Times New Roman"/>
                <w:bCs/>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rPr>
            </w:pPr>
            <w:r w:rsidRPr="00BD43B3">
              <w:rPr>
                <w:rFonts w:ascii="Times New Roman" w:eastAsia="Times New Roman" w:hAnsi="Times New Roman"/>
              </w:rPr>
              <w:t>156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4"/>
              </w:rPr>
              <w:t>Практическое овладение диалогической формой речи.</w:t>
            </w:r>
            <w:r w:rsidRPr="00BD43B3">
              <w:rPr>
                <w:rFonts w:ascii="Times New Roman" w:eastAsia="Times New Roman" w:hAnsi="Times New Roman"/>
                <w:bCs/>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157</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4"/>
              </w:rPr>
              <w:t>Овладение краткими и полными ответами на вопросы.</w:t>
            </w:r>
            <w:r w:rsidRPr="00BD43B3">
              <w:rPr>
                <w:rFonts w:ascii="Times New Roman" w:eastAsia="Times New Roman" w:hAnsi="Times New Roman"/>
                <w:bCs/>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158</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Times New Roman" w:hAnsi="Times New Roman"/>
                <w:bCs/>
                <w:sz w:val="24"/>
                <w:szCs w:val="24"/>
                <w:lang w:eastAsia="ru-RU"/>
              </w:rPr>
              <w:t xml:space="preserve">Культура устной и письменной речи     </w:t>
            </w:r>
            <w:r w:rsidRPr="00BD43B3">
              <w:rPr>
                <w:rFonts w:ascii="Times New Roman" w:eastAsiaTheme="minorHAnsi" w:hAnsi="Times New Roman"/>
                <w:sz w:val="24"/>
                <w:szCs w:val="24"/>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159</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Theme="minorHAnsi" w:hAnsi="Times New Roman"/>
                <w:sz w:val="24"/>
                <w:szCs w:val="28"/>
              </w:rPr>
              <w:t>Типы текстов: описание, повествование, рассуждение, их особенности.</w:t>
            </w:r>
            <w:r w:rsidRPr="00BD43B3">
              <w:rPr>
                <w:rFonts w:ascii="Times New Roman" w:eastAsia="MS Mincho" w:hAnsi="Times New Roman"/>
                <w:color w:val="000000"/>
                <w:sz w:val="24"/>
                <w:szCs w:val="24"/>
                <w:lang w:eastAsia="ru-RU"/>
              </w:rPr>
              <w:t xml:space="preserve">   </w:t>
            </w:r>
            <w:r w:rsidRPr="00BD43B3">
              <w:rPr>
                <w:rFonts w:ascii="Times New Roman" w:eastAsia="Times New Roman" w:hAnsi="Times New Roman"/>
                <w:bCs/>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160</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Развитие речи. </w:t>
            </w:r>
            <w:r w:rsidRPr="00BD43B3">
              <w:rPr>
                <w:rFonts w:ascii="Times New Roman" w:eastAsiaTheme="minorHAnsi" w:hAnsi="Times New Roman"/>
                <w:sz w:val="24"/>
                <w:szCs w:val="28"/>
              </w:rPr>
              <w:t>Понятие об изложении и сочинении.</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161</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Развитие речи. </w:t>
            </w:r>
            <w:r w:rsidRPr="00BD43B3">
              <w:rPr>
                <w:rFonts w:ascii="Times New Roman" w:eastAsiaTheme="minorHAnsi" w:hAnsi="Times New Roman"/>
                <w:sz w:val="24"/>
                <w:szCs w:val="24"/>
              </w:rPr>
              <w:t xml:space="preserve">Составление вопросов устно и письменно. </w:t>
            </w:r>
            <w:r w:rsidRPr="00BD43B3">
              <w:rPr>
                <w:rFonts w:ascii="Times New Roman" w:eastAsia="Times New Roman" w:hAnsi="Times New Roman"/>
                <w:bCs/>
                <w:sz w:val="24"/>
                <w:szCs w:val="24"/>
                <w:lang w:eastAsia="ru-RU"/>
              </w:rPr>
              <w:t xml:space="preserve">  </w:t>
            </w:r>
            <w:r w:rsidRPr="00BD43B3">
              <w:rPr>
                <w:rFonts w:ascii="Times New Roman" w:eastAsia="MS Mincho" w:hAnsi="Times New Roman"/>
                <w:color w:val="000000"/>
                <w:sz w:val="24"/>
                <w:szCs w:val="24"/>
                <w:lang w:eastAsia="ru-RU"/>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162</w:t>
            </w:r>
          </w:p>
        </w:tc>
        <w:tc>
          <w:tcPr>
            <w:tcW w:w="7938" w:type="dxa"/>
          </w:tcPr>
          <w:p w:rsidR="00BD43B3" w:rsidRPr="00BD43B3" w:rsidRDefault="00BD43B3" w:rsidP="00BD43B3">
            <w:pPr>
              <w:tabs>
                <w:tab w:val="left" w:pos="9420"/>
              </w:tabs>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Развитие речи. </w:t>
            </w:r>
            <w:r w:rsidRPr="00BD43B3">
              <w:rPr>
                <w:rFonts w:ascii="Times New Roman" w:eastAsiaTheme="minorHAnsi" w:hAnsi="Times New Roman"/>
                <w:sz w:val="24"/>
                <w:szCs w:val="24"/>
              </w:rPr>
              <w:t>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163</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Развитие речи. Письменные ответы на вопросы        </w:t>
            </w:r>
            <w:r w:rsidRPr="00BD43B3">
              <w:rPr>
                <w:rFonts w:ascii="Times New Roman" w:eastAsiaTheme="minorHAnsi" w:hAnsi="Times New Roman"/>
                <w:sz w:val="24"/>
                <w:szCs w:val="28"/>
              </w:rPr>
              <w:t xml:space="preserve">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164</w:t>
            </w:r>
          </w:p>
        </w:tc>
        <w:tc>
          <w:tcPr>
            <w:tcW w:w="7938"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sz w:val="24"/>
                <w:szCs w:val="24"/>
                <w:lang w:eastAsia="ru-RU"/>
              </w:rPr>
            </w:pPr>
            <w:r w:rsidRPr="00BD43B3">
              <w:rPr>
                <w:rFonts w:ascii="Times New Roman" w:eastAsia="MS Mincho" w:hAnsi="Times New Roman"/>
                <w:color w:val="000000"/>
                <w:sz w:val="24"/>
                <w:szCs w:val="24"/>
                <w:lang w:eastAsia="ru-RU"/>
              </w:rPr>
              <w:t>Развитие речи. Обучающее изложение «Первый снег»</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165</w:t>
            </w:r>
          </w:p>
        </w:tc>
        <w:tc>
          <w:tcPr>
            <w:tcW w:w="7938" w:type="dxa"/>
          </w:tcPr>
          <w:p w:rsidR="00BD43B3" w:rsidRPr="00BD43B3" w:rsidRDefault="00BD43B3" w:rsidP="00BD43B3">
            <w:pPr>
              <w:ind w:left="-108"/>
              <w:rPr>
                <w:rFonts w:ascii="Times New Roman" w:eastAsia="Times New Roman" w:hAnsi="Times New Roman"/>
                <w:sz w:val="24"/>
                <w:szCs w:val="24"/>
                <w:lang w:eastAsia="ru-RU"/>
              </w:rPr>
            </w:pPr>
            <w:r w:rsidRPr="00BD43B3">
              <w:rPr>
                <w:rFonts w:ascii="Times New Roman" w:eastAsia="MS Mincho" w:hAnsi="Times New Roman"/>
                <w:color w:val="000000"/>
                <w:sz w:val="24"/>
                <w:szCs w:val="24"/>
                <w:lang w:eastAsia="ru-RU"/>
              </w:rPr>
              <w:t xml:space="preserve">Развитие речи. Обучающее изложение.   </w:t>
            </w:r>
            <w:r w:rsidRPr="00BD43B3">
              <w:rPr>
                <w:rFonts w:ascii="Times New Roman" w:eastAsiaTheme="minorHAnsi" w:hAnsi="Times New Roman"/>
                <w:sz w:val="24"/>
                <w:szCs w:val="28"/>
              </w:rPr>
              <w:t xml:space="preserve"> Изложение под руководством учителя, по готовому и коллективно составленному плану</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166</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Развитие речи. Обучающее сочинение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167</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Развитие речи. Сочинение-описание с использованием приёма олицетворения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168</w:t>
            </w:r>
          </w:p>
        </w:tc>
        <w:tc>
          <w:tcPr>
            <w:tcW w:w="7938" w:type="dxa"/>
          </w:tcPr>
          <w:p w:rsidR="00BD43B3" w:rsidRPr="00BD43B3" w:rsidRDefault="00BD43B3" w:rsidP="00BD43B3">
            <w:pPr>
              <w:rPr>
                <w:rFonts w:ascii="Times New Roman" w:eastAsia="MS Mincho" w:hAnsi="Times New Roman"/>
                <w:color w:val="000000"/>
                <w:sz w:val="24"/>
                <w:szCs w:val="24"/>
                <w:lang w:eastAsia="ru-RU"/>
              </w:rPr>
            </w:pPr>
            <w:r w:rsidRPr="00BD43B3">
              <w:rPr>
                <w:rFonts w:ascii="Times New Roman" w:eastAsia="MS Mincho" w:hAnsi="Times New Roman"/>
                <w:color w:val="000000"/>
                <w:sz w:val="24"/>
                <w:szCs w:val="24"/>
                <w:lang w:eastAsia="ru-RU"/>
              </w:rPr>
              <w:t xml:space="preserve">Развитие речи. Сочинение-описание        </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169</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Times New Roman" w:hAnsi="Times New Roman"/>
                <w:bCs/>
                <w:sz w:val="24"/>
                <w:szCs w:val="24"/>
                <w:lang w:eastAsia="ru-RU"/>
              </w:rPr>
              <w:t>Диктант предупредительный по теме "Повторение пройденного во втором классе"</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r w:rsidR="00BD43B3" w:rsidRPr="00BD43B3" w:rsidTr="00BB3926">
        <w:tc>
          <w:tcPr>
            <w:tcW w:w="851"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170</w:t>
            </w:r>
          </w:p>
        </w:tc>
        <w:tc>
          <w:tcPr>
            <w:tcW w:w="7938" w:type="dxa"/>
          </w:tcPr>
          <w:p w:rsidR="00BD43B3" w:rsidRPr="00BD43B3" w:rsidRDefault="00BD43B3" w:rsidP="00BD43B3">
            <w:pPr>
              <w:rPr>
                <w:rFonts w:ascii="Times New Roman" w:eastAsia="Times New Roman" w:hAnsi="Times New Roman"/>
                <w:bCs/>
                <w:sz w:val="24"/>
                <w:szCs w:val="24"/>
                <w:lang w:eastAsia="ru-RU"/>
              </w:rPr>
            </w:pPr>
            <w:r w:rsidRPr="00BD43B3">
              <w:rPr>
                <w:rFonts w:ascii="Times New Roman" w:eastAsia="Times New Roman" w:hAnsi="Times New Roman"/>
                <w:bCs/>
                <w:sz w:val="24"/>
                <w:szCs w:val="24"/>
                <w:lang w:eastAsia="ru-RU"/>
              </w:rPr>
              <w:t>Работа над ошибками. Культура устной и письменной речи.</w:t>
            </w:r>
          </w:p>
        </w:tc>
        <w:tc>
          <w:tcPr>
            <w:tcW w:w="1525" w:type="dxa"/>
          </w:tcPr>
          <w:p w:rsidR="00BD43B3" w:rsidRPr="00BD43B3" w:rsidRDefault="00BD43B3" w:rsidP="00BD43B3">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D43B3">
              <w:rPr>
                <w:rFonts w:ascii="Times New Roman" w:eastAsia="Times New Roman" w:hAnsi="Times New Roman"/>
                <w:sz w:val="24"/>
                <w:szCs w:val="24"/>
                <w:lang w:eastAsia="ru-RU"/>
              </w:rPr>
              <w:t>1</w:t>
            </w:r>
          </w:p>
        </w:tc>
      </w:tr>
    </w:tbl>
    <w:p w:rsidR="00867EF1" w:rsidRPr="004A4AF4" w:rsidRDefault="00867EF1" w:rsidP="00B428E4">
      <w:pPr>
        <w:pStyle w:val="a8"/>
        <w:jc w:val="center"/>
        <w:rPr>
          <w:rFonts w:ascii="Times New Roman" w:hAnsi="Times New Roman"/>
          <w:b/>
          <w:sz w:val="26"/>
          <w:szCs w:val="26"/>
        </w:rPr>
      </w:pPr>
    </w:p>
    <w:p w:rsidR="002B11B8" w:rsidRPr="004A4AF4" w:rsidRDefault="002B11B8" w:rsidP="00B428E4">
      <w:pPr>
        <w:pStyle w:val="a8"/>
        <w:rPr>
          <w:rFonts w:ascii="Times New Roman" w:hAnsi="Times New Roman"/>
          <w:sz w:val="26"/>
          <w:szCs w:val="26"/>
        </w:rPr>
      </w:pPr>
    </w:p>
    <w:p w:rsidR="0034688E" w:rsidRPr="004A4AF4" w:rsidRDefault="0034688E" w:rsidP="00B428E4">
      <w:pPr>
        <w:pStyle w:val="a8"/>
        <w:jc w:val="center"/>
        <w:rPr>
          <w:rFonts w:ascii="Times New Roman" w:hAnsi="Times New Roman"/>
          <w:b/>
          <w:sz w:val="26"/>
          <w:szCs w:val="26"/>
        </w:rPr>
      </w:pPr>
      <w:r w:rsidRPr="004A4AF4">
        <w:rPr>
          <w:rFonts w:ascii="Times New Roman" w:hAnsi="Times New Roman"/>
          <w:b/>
          <w:sz w:val="26"/>
          <w:szCs w:val="26"/>
        </w:rPr>
        <w:t>4 класс</w:t>
      </w:r>
    </w:p>
    <w:p w:rsidR="0034688E" w:rsidRPr="004A4AF4" w:rsidRDefault="0034688E" w:rsidP="00B428E4">
      <w:pPr>
        <w:pStyle w:val="a8"/>
        <w:rPr>
          <w:rFonts w:ascii="Times New Roman" w:hAnsi="Times New Roman"/>
          <w:sz w:val="26"/>
          <w:szCs w:val="26"/>
        </w:rPr>
      </w:pPr>
    </w:p>
    <w:tbl>
      <w:tblPr>
        <w:tblStyle w:val="a4"/>
        <w:tblW w:w="0" w:type="auto"/>
        <w:tblInd w:w="-743" w:type="dxa"/>
        <w:tblLayout w:type="fixed"/>
        <w:tblLook w:val="04A0" w:firstRow="1" w:lastRow="0" w:firstColumn="1" w:lastColumn="0" w:noHBand="0" w:noVBand="1"/>
      </w:tblPr>
      <w:tblGrid>
        <w:gridCol w:w="851"/>
        <w:gridCol w:w="7938"/>
        <w:gridCol w:w="1525"/>
      </w:tblGrid>
      <w:tr w:rsidR="00BB3926" w:rsidRPr="00BB3926" w:rsidTr="00213B25">
        <w:trPr>
          <w:trHeight w:val="721"/>
        </w:trPr>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eastAsia="Times New Roman" w:hAnsi="Times New Roman"/>
                <w:b/>
                <w:sz w:val="24"/>
                <w:szCs w:val="24"/>
                <w:lang w:eastAsia="ru-RU"/>
              </w:rPr>
              <w:t xml:space="preserve">№ </w:t>
            </w:r>
          </w:p>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eastAsia="Times New Roman" w:hAnsi="Times New Roman"/>
                <w:b/>
                <w:sz w:val="24"/>
                <w:szCs w:val="24"/>
                <w:lang w:eastAsia="ru-RU"/>
              </w:rPr>
              <w:t>п/п</w:t>
            </w:r>
            <w:r w:rsidRPr="00BB3926">
              <w:rPr>
                <w:rFonts w:ascii="Times New Roman" w:eastAsia="Times New Roman" w:hAnsi="Times New Roman"/>
                <w:b/>
                <w:sz w:val="24"/>
                <w:szCs w:val="24"/>
                <w:lang w:eastAsia="ru-RU"/>
              </w:rPr>
              <w:tab/>
            </w:r>
          </w:p>
        </w:tc>
        <w:tc>
          <w:tcPr>
            <w:tcW w:w="7938"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eastAsia="Times New Roman" w:hAnsi="Times New Roman"/>
                <w:b/>
                <w:sz w:val="24"/>
                <w:szCs w:val="24"/>
                <w:lang w:eastAsia="ru-RU"/>
              </w:rPr>
              <w:t>Раздел, тема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eastAsia="Times New Roman" w:hAnsi="Times New Roman"/>
                <w:b/>
                <w:sz w:val="24"/>
                <w:szCs w:val="24"/>
                <w:lang w:eastAsia="ru-RU"/>
              </w:rPr>
              <w:t>Количество</w:t>
            </w:r>
          </w:p>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eastAsia="Times New Roman" w:hAnsi="Times New Roman"/>
                <w:b/>
                <w:sz w:val="24"/>
                <w:szCs w:val="24"/>
                <w:lang w:eastAsia="ru-RU"/>
              </w:rPr>
              <w:t xml:space="preserve"> часов</w:t>
            </w:r>
          </w:p>
        </w:tc>
      </w:tr>
      <w:tr w:rsidR="00BB3926" w:rsidRPr="00BB3926" w:rsidTr="00213B25">
        <w:tc>
          <w:tcPr>
            <w:tcW w:w="10314" w:type="dxa"/>
            <w:gridSpan w:val="3"/>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eastAsia="@Arial Unicode MS" w:hAnsi="Times New Roman"/>
                <w:b/>
                <w:bCs/>
                <w:iCs/>
                <w:szCs w:val="28"/>
              </w:rPr>
              <w:lastRenderedPageBreak/>
              <w:t>Виды речевой деятельности: слушание, говорение, чтение, письмо.(</w:t>
            </w:r>
            <w:r w:rsidRPr="00BB3926">
              <w:rPr>
                <w:rFonts w:ascii="Times New Roman" w:eastAsia="Times New Roman" w:hAnsi="Times New Roman"/>
                <w:b/>
              </w:rPr>
              <w:t xml:space="preserve"> проводятся на каждом уроке в течение всего учебного года)</w:t>
            </w:r>
          </w:p>
        </w:tc>
      </w:tr>
      <w:tr w:rsidR="00BB3926" w:rsidRPr="00BB3926" w:rsidTr="00213B25">
        <w:tc>
          <w:tcPr>
            <w:tcW w:w="10314" w:type="dxa"/>
            <w:gridSpan w:val="3"/>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eastAsia="Times New Roman" w:hAnsi="Times New Roman"/>
                <w:b/>
              </w:rPr>
              <w:t>Фонетика и орфоэпия. Графика. ( проводятся на каждом уроке в течение всего учебного года)</w:t>
            </w:r>
          </w:p>
        </w:tc>
      </w:tr>
      <w:tr w:rsidR="00BB3926" w:rsidRPr="00BB3926" w:rsidTr="00213B25">
        <w:tc>
          <w:tcPr>
            <w:tcW w:w="10314" w:type="dxa"/>
            <w:gridSpan w:val="3"/>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eastAsia="Times New Roman" w:hAnsi="Times New Roman"/>
                <w:b/>
                <w:sz w:val="24"/>
                <w:szCs w:val="24"/>
                <w:lang w:eastAsia="ru-RU"/>
              </w:rPr>
              <w:t>Лексика 9 ч</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heme="minorHAnsi" w:hAnsi="Times New Roman"/>
                <w:color w:val="000000"/>
                <w:sz w:val="24"/>
                <w:szCs w:val="24"/>
              </w:rPr>
              <w:t xml:space="preserve">Выявление слов, значение которых требует уточнения. </w:t>
            </w:r>
            <w:r w:rsidRPr="00BB3926">
              <w:rPr>
                <w:rFonts w:ascii="Times New Roman" w:eastAsia="Times New Roman" w:hAnsi="Times New Roman"/>
                <w:sz w:val="24"/>
                <w:szCs w:val="24"/>
                <w:lang w:eastAsia="ru-RU"/>
              </w:rPr>
              <w:t>Виды лингвистических словарей.</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2</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 xml:space="preserve"> </w:t>
            </w:r>
            <w:r w:rsidRPr="00BB3926">
              <w:rPr>
                <w:rFonts w:ascii="Times New Roman" w:eastAsiaTheme="minorHAnsi" w:hAnsi="Times New Roman"/>
                <w:color w:val="000000"/>
                <w:sz w:val="24"/>
                <w:szCs w:val="24"/>
              </w:rPr>
              <w:t xml:space="preserve">Определение значения слова по тексту или уточнение значения с помощью толкового словаря. </w:t>
            </w:r>
            <w:r w:rsidRPr="00BB3926">
              <w:rPr>
                <w:rFonts w:ascii="Times New Roman" w:eastAsia="Times New Roman" w:hAnsi="Times New Roman"/>
                <w:sz w:val="24"/>
                <w:szCs w:val="24"/>
                <w:lang w:eastAsia="ru-RU"/>
              </w:rPr>
              <w:t>Звуко-буквенная форма слова и его лексическое значение.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3</w:t>
            </w:r>
          </w:p>
        </w:tc>
        <w:tc>
          <w:tcPr>
            <w:tcW w:w="7938"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sz w:val="24"/>
                <w:szCs w:val="24"/>
                <w:lang w:eastAsia="ru-RU"/>
              </w:rPr>
            </w:pPr>
            <w:r w:rsidRPr="00BB3926">
              <w:rPr>
                <w:rFonts w:ascii="Times New Roman" w:eastAsiaTheme="minorHAnsi" w:hAnsi="Times New Roman"/>
                <w:color w:val="000000"/>
                <w:sz w:val="24"/>
                <w:szCs w:val="24"/>
              </w:rPr>
              <w:t>Наблюдение за использованием в речи синонимов и антонимов.</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4</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heme="minorHAnsi" w:hAnsi="Times New Roman"/>
                <w:color w:val="000000"/>
                <w:sz w:val="24"/>
                <w:szCs w:val="24"/>
              </w:rPr>
              <w:t>Представление об однозначных и многозначных словах</w:t>
            </w:r>
            <w:r w:rsidRPr="00BB3926">
              <w:rPr>
                <w:rFonts w:ascii="Times New Roman" w:eastAsia="Times New Roman" w:hAnsi="Times New Roman"/>
                <w:sz w:val="24"/>
                <w:szCs w:val="24"/>
                <w:lang w:eastAsia="ru-RU"/>
              </w:rPr>
              <w:t xml:space="preserve"> Многозначные слова.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5</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heme="minorHAnsi" w:hAnsi="Times New Roman"/>
                <w:color w:val="000000"/>
                <w:sz w:val="24"/>
                <w:szCs w:val="24"/>
              </w:rPr>
              <w:t>Представление о прямом и переносном значении слова</w:t>
            </w:r>
            <w:r w:rsidRPr="00BB3926">
              <w:rPr>
                <w:rFonts w:ascii="Times New Roman" w:eastAsia="Times New Roman" w:hAnsi="Times New Roman"/>
                <w:bCs/>
                <w:sz w:val="24"/>
                <w:szCs w:val="24"/>
                <w:lang w:eastAsia="ru-RU"/>
              </w:rPr>
              <w:t>.</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6</w:t>
            </w:r>
          </w:p>
        </w:tc>
        <w:tc>
          <w:tcPr>
            <w:tcW w:w="7938" w:type="dxa"/>
          </w:tcPr>
          <w:p w:rsidR="00BB3926" w:rsidRPr="00BB3926" w:rsidRDefault="00BB3926" w:rsidP="00BB3926">
            <w:pPr>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Обобщение знаний о значении слова.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7</w:t>
            </w:r>
          </w:p>
        </w:tc>
        <w:tc>
          <w:tcPr>
            <w:tcW w:w="7938" w:type="dxa"/>
          </w:tcPr>
          <w:p w:rsidR="00BB3926" w:rsidRPr="00BB3926" w:rsidRDefault="00BB3926" w:rsidP="00BB3926">
            <w:pPr>
              <w:rPr>
                <w:rFonts w:ascii="Times New Roman" w:eastAsia="MS Mincho" w:hAnsi="Times New Roman"/>
                <w:b/>
                <w:color w:val="000000"/>
                <w:sz w:val="24"/>
                <w:szCs w:val="24"/>
                <w:lang w:eastAsia="ru-RU"/>
              </w:rPr>
            </w:pPr>
            <w:r w:rsidRPr="00BB3926">
              <w:rPr>
                <w:rFonts w:ascii="Times New Roman" w:eastAsia="Times New Roman" w:hAnsi="Times New Roman"/>
                <w:sz w:val="24"/>
                <w:szCs w:val="24"/>
                <w:lang w:eastAsia="ru-RU"/>
              </w:rPr>
              <w:t>Синонимы, антонимы, омонимы.</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8</w:t>
            </w:r>
          </w:p>
        </w:tc>
        <w:tc>
          <w:tcPr>
            <w:tcW w:w="7938" w:type="dxa"/>
          </w:tcPr>
          <w:p w:rsidR="00BB3926" w:rsidRPr="00BB3926" w:rsidRDefault="00BB3926" w:rsidP="00BB3926">
            <w:pPr>
              <w:rPr>
                <w:rFonts w:ascii="Times New Roman" w:eastAsia="Times New Roman" w:hAnsi="Times New Roman"/>
                <w:bCs/>
                <w:sz w:val="24"/>
                <w:szCs w:val="24"/>
                <w:lang w:eastAsia="ru-RU"/>
              </w:rPr>
            </w:pPr>
            <w:r w:rsidRPr="00BB3926">
              <w:rPr>
                <w:rFonts w:ascii="Times New Roman" w:eastAsia="Times New Roman" w:hAnsi="Times New Roman"/>
                <w:bCs/>
                <w:sz w:val="24"/>
                <w:szCs w:val="24"/>
                <w:lang w:eastAsia="ru-RU"/>
              </w:rPr>
              <w:t>Проверь себя.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9</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MS Mincho" w:hAnsi="Times New Roman" w:cs="Calibri"/>
                <w:bCs/>
                <w:color w:val="000000"/>
                <w:sz w:val="24"/>
                <w:szCs w:val="24"/>
                <w:lang w:eastAsia="ru-RU"/>
              </w:rPr>
              <w:t xml:space="preserve">Повторение. Слово. Лексическое значение.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10314" w:type="dxa"/>
            <w:gridSpan w:val="3"/>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hAnsi="Times New Roman"/>
                <w:b/>
              </w:rPr>
              <w:t>Состав слова (морфемика)  7 ч</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10</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4"/>
              </w:rPr>
              <w:t>Выделение в словах с однозначно выделяемыми морфемами окончания, корня, приставки, суффикса</w:t>
            </w:r>
            <w:r w:rsidRPr="00BB3926">
              <w:rPr>
                <w:rFonts w:ascii="Times New Roman" w:eastAsia="Times New Roman" w:hAnsi="Times New Roman"/>
                <w:sz w:val="24"/>
                <w:szCs w:val="24"/>
                <w:lang w:eastAsia="ru-RU"/>
              </w:rPr>
              <w:t>. Состав слова. Разбор слов по составу.</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11</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4"/>
              </w:rPr>
              <w:t xml:space="preserve">Однокоренные слова, овладение понятием «родственные (однокоренные) слова». Выделение корней в однокоренных (родственных) словах. </w:t>
            </w:r>
            <w:r w:rsidRPr="00BB3926">
              <w:rPr>
                <w:rFonts w:ascii="Times New Roman" w:eastAsia="Times New Roman" w:hAnsi="Times New Roman"/>
                <w:sz w:val="24"/>
                <w:szCs w:val="24"/>
                <w:lang w:eastAsia="ru-RU"/>
              </w:rPr>
              <w:t>Однокоренные слова и формы слов.</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12</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4"/>
              </w:rPr>
              <w:t xml:space="preserve">Умение отличать приставку от предлога. </w:t>
            </w:r>
            <w:r w:rsidRPr="00BB3926">
              <w:rPr>
                <w:rFonts w:ascii="Times New Roman" w:eastAsia="Times New Roman" w:hAnsi="Times New Roman"/>
                <w:sz w:val="24"/>
                <w:szCs w:val="24"/>
                <w:lang w:eastAsia="ru-RU"/>
              </w:rPr>
              <w:t>Образование новых слов с помощью приставок. Правописание предлогов и приставок.</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13</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4"/>
              </w:rPr>
              <w:t xml:space="preserve">Умение подбирать однокоренные слова с приставками и суффиксами. </w:t>
            </w:r>
            <w:r w:rsidRPr="00BB3926">
              <w:rPr>
                <w:rFonts w:ascii="Times New Roman" w:eastAsia="Times New Roman" w:hAnsi="Times New Roman"/>
                <w:sz w:val="24"/>
                <w:szCs w:val="24"/>
                <w:lang w:eastAsia="ru-RU"/>
              </w:rPr>
              <w:t>Однокоренные слова.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14</w:t>
            </w:r>
          </w:p>
        </w:tc>
        <w:tc>
          <w:tcPr>
            <w:tcW w:w="7938" w:type="dxa"/>
          </w:tcPr>
          <w:p w:rsidR="00BB3926" w:rsidRPr="00BB3926" w:rsidRDefault="00BB3926" w:rsidP="00BB3926">
            <w:pPr>
              <w:autoSpaceDE w:val="0"/>
              <w:autoSpaceDN w:val="0"/>
              <w:adjustRightInd w:val="0"/>
              <w:ind w:left="-1134" w:firstLine="1026"/>
              <w:jc w:val="both"/>
              <w:rPr>
                <w:rFonts w:ascii="Times New Roman" w:eastAsiaTheme="minorHAnsi" w:hAnsi="Times New Roman"/>
                <w:sz w:val="24"/>
                <w:szCs w:val="24"/>
              </w:rPr>
            </w:pPr>
            <w:r w:rsidRPr="00BB3926">
              <w:rPr>
                <w:rFonts w:ascii="Times New Roman" w:eastAsiaTheme="minorHAnsi" w:hAnsi="Times New Roman"/>
                <w:sz w:val="24"/>
                <w:szCs w:val="24"/>
              </w:rPr>
              <w:t xml:space="preserve">Различение изменяемых и неизменяемых слов. </w:t>
            </w:r>
            <w:r w:rsidRPr="00BB3926">
              <w:rPr>
                <w:rFonts w:ascii="Times New Roman" w:eastAsia="Times New Roman" w:hAnsi="Times New Roman"/>
                <w:sz w:val="24"/>
                <w:szCs w:val="24"/>
                <w:lang w:eastAsia="ru-RU"/>
              </w:rPr>
              <w:t>Состав слова. Проверь себя.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15</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Образование новых слов с помощью приставок.</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16</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Работа над ошибками.  Образование слов с помощью суффиксов.</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10314" w:type="dxa"/>
            <w:gridSpan w:val="3"/>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hAnsi="Times New Roman"/>
                <w:b/>
              </w:rPr>
              <w:t>Морфология 71 ч</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17</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color w:val="000000"/>
                <w:sz w:val="24"/>
                <w:szCs w:val="24"/>
              </w:rPr>
              <w:t xml:space="preserve">Общие сведения о частях речи: имя существительное, имя прилагательное, местоимение, глагол, предлог. </w:t>
            </w:r>
            <w:r w:rsidRPr="00BB3926">
              <w:rPr>
                <w:rFonts w:ascii="Times New Roman" w:eastAsia="Times New Roman" w:hAnsi="Times New Roman"/>
                <w:sz w:val="24"/>
                <w:szCs w:val="24"/>
                <w:lang w:eastAsia="ru-RU"/>
              </w:rPr>
              <w:t>Слово как часть речи. Различие и общность частей речи.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18</w:t>
            </w:r>
          </w:p>
        </w:tc>
        <w:tc>
          <w:tcPr>
            <w:tcW w:w="7938" w:type="dxa"/>
          </w:tcPr>
          <w:p w:rsidR="00BB3926" w:rsidRPr="00BB3926" w:rsidRDefault="00BB3926" w:rsidP="00BB3926">
            <w:pPr>
              <w:autoSpaceDE w:val="0"/>
              <w:autoSpaceDN w:val="0"/>
              <w:adjustRightInd w:val="0"/>
              <w:ind w:left="-1134" w:firstLine="1168"/>
              <w:jc w:val="both"/>
              <w:rPr>
                <w:rFonts w:ascii="Times New Roman" w:eastAsiaTheme="minorHAnsi" w:hAnsi="Times New Roman"/>
                <w:color w:val="000000"/>
                <w:sz w:val="24"/>
                <w:szCs w:val="24"/>
              </w:rPr>
            </w:pPr>
            <w:r w:rsidRPr="00BB3926">
              <w:rPr>
                <w:rFonts w:ascii="Times New Roman" w:eastAsiaTheme="minorHAnsi" w:hAnsi="Times New Roman"/>
                <w:color w:val="000000"/>
                <w:sz w:val="24"/>
                <w:szCs w:val="24"/>
              </w:rPr>
              <w:t>Деление частей речи на самостоятельные и служебные.</w:t>
            </w:r>
          </w:p>
          <w:p w:rsidR="00BB3926" w:rsidRPr="00BB3926" w:rsidRDefault="00BB3926" w:rsidP="00BB3926">
            <w:pPr>
              <w:autoSpaceDE w:val="0"/>
              <w:autoSpaceDN w:val="0"/>
              <w:adjustRightInd w:val="0"/>
              <w:ind w:left="142" w:hanging="142"/>
              <w:jc w:val="both"/>
              <w:rPr>
                <w:rFonts w:ascii="Times New Roman" w:eastAsiaTheme="minorHAnsi" w:hAnsi="Times New Roman"/>
                <w:color w:val="000000"/>
                <w:sz w:val="24"/>
                <w:szCs w:val="24"/>
              </w:rPr>
            </w:pPr>
            <w:r w:rsidRPr="00BB3926">
              <w:rPr>
                <w:rFonts w:ascii="Times New Roman" w:eastAsia="Times New Roman" w:hAnsi="Times New Roman"/>
                <w:sz w:val="24"/>
                <w:szCs w:val="24"/>
                <w:lang w:eastAsia="ru-RU"/>
              </w:rPr>
              <w:t>Служебные части речи. Предлоги.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19</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rPr>
              <w:t>Различение имён существительных мужского, женского и среднего рода. Число и род имен существительных.</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20</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 xml:space="preserve">Анализ изложения. </w:t>
            </w:r>
            <w:r w:rsidRPr="00BB3926">
              <w:rPr>
                <w:rFonts w:asciiTheme="minorHAnsi" w:eastAsiaTheme="minorHAnsi" w:hAnsiTheme="minorHAnsi" w:cstheme="minorBidi"/>
                <w:sz w:val="24"/>
                <w:szCs w:val="24"/>
              </w:rPr>
              <w:t>1</w:t>
            </w:r>
            <w:r w:rsidRPr="00BB3926">
              <w:rPr>
                <w:rFonts w:ascii="Times New Roman" w:eastAsiaTheme="minorHAnsi" w:hAnsi="Times New Roman"/>
                <w:sz w:val="24"/>
                <w:szCs w:val="24"/>
              </w:rPr>
              <w:t>, 2, 3-е склонение, определение принадлежности имён существительных к 1, 2, 3</w:t>
            </w:r>
            <w:r w:rsidRPr="00BB3926">
              <w:rPr>
                <w:rFonts w:ascii="Times New Roman" w:eastAsiaTheme="minorHAnsi" w:hAnsi="Times New Roman"/>
                <w:sz w:val="24"/>
                <w:szCs w:val="24"/>
              </w:rPr>
              <w:softHyphen/>
              <w:t>му склонению.</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21</w:t>
            </w:r>
          </w:p>
        </w:tc>
        <w:tc>
          <w:tcPr>
            <w:tcW w:w="7938" w:type="dxa"/>
          </w:tcPr>
          <w:p w:rsidR="00BB3926" w:rsidRPr="00BB3926" w:rsidRDefault="00BB3926" w:rsidP="00BB3926">
            <w:pPr>
              <w:tabs>
                <w:tab w:val="left" w:pos="9495"/>
              </w:tabs>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4"/>
              </w:rPr>
              <w:t>Определение падежа, в котором употреблено имя существительное.</w:t>
            </w:r>
            <w:r w:rsidRPr="00BB3926">
              <w:rPr>
                <w:rFonts w:asciiTheme="minorHAnsi" w:eastAsiaTheme="minorHAnsi" w:hAnsiTheme="minorHAnsi" w:cstheme="minorBidi"/>
                <w:sz w:val="24"/>
                <w:szCs w:val="24"/>
              </w:rPr>
              <w:t xml:space="preserve"> </w:t>
            </w:r>
            <w:r w:rsidRPr="00BB3926">
              <w:rPr>
                <w:rFonts w:ascii="Times New Roman" w:eastAsia="Times New Roman" w:hAnsi="Times New Roman"/>
                <w:sz w:val="24"/>
                <w:szCs w:val="24"/>
                <w:lang w:eastAsia="ru-RU"/>
              </w:rPr>
              <w:t>Упражнение в распознавании падежа имен существительных.</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22</w:t>
            </w:r>
          </w:p>
        </w:tc>
        <w:tc>
          <w:tcPr>
            <w:tcW w:w="7938" w:type="dxa"/>
          </w:tcPr>
          <w:p w:rsidR="00BB3926" w:rsidRPr="00BB3926" w:rsidRDefault="00BB3926" w:rsidP="00BB3926">
            <w:pPr>
              <w:jc w:val="both"/>
              <w:rPr>
                <w:rFonts w:ascii="Times New Roman" w:hAnsi="Times New Roman"/>
                <w:bCs/>
                <w:sz w:val="24"/>
                <w:szCs w:val="24"/>
                <w:lang w:eastAsia="ru-RU"/>
              </w:rPr>
            </w:pPr>
            <w:r w:rsidRPr="00BB3926">
              <w:rPr>
                <w:rFonts w:ascii="Times New Roman" w:eastAsia="Times New Roman" w:hAnsi="Times New Roman"/>
                <w:sz w:val="24"/>
                <w:szCs w:val="24"/>
                <w:lang w:eastAsia="ru-RU"/>
              </w:rPr>
              <w:t>Склонение имён существительных во мн. числе.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23</w:t>
            </w:r>
          </w:p>
        </w:tc>
        <w:tc>
          <w:tcPr>
            <w:tcW w:w="7938" w:type="dxa"/>
          </w:tcPr>
          <w:p w:rsidR="00BB3926" w:rsidRPr="00BB3926" w:rsidRDefault="00BB3926" w:rsidP="00BB3926">
            <w:pPr>
              <w:tabs>
                <w:tab w:val="left" w:pos="9420"/>
              </w:tabs>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8"/>
              </w:rPr>
              <w:t>Морфологический разбор имён прилагательных</w:t>
            </w:r>
            <w:r w:rsidRPr="00BB3926">
              <w:rPr>
                <w:rFonts w:ascii="Times New Roman" w:eastAsiaTheme="minorHAnsi" w:hAnsi="Times New Roman"/>
                <w:i/>
                <w:iCs/>
                <w:sz w:val="24"/>
                <w:szCs w:val="28"/>
              </w:rPr>
              <w:t xml:space="preserve">. </w:t>
            </w:r>
            <w:r w:rsidRPr="00BB3926">
              <w:rPr>
                <w:rFonts w:ascii="Times New Roman" w:eastAsia="Times New Roman" w:hAnsi="Times New Roman"/>
                <w:bCs/>
                <w:sz w:val="24"/>
                <w:szCs w:val="24"/>
                <w:lang w:eastAsia="ru-RU"/>
              </w:rPr>
              <w:t>Разбор имени прилагательного как часть речи.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24</w:t>
            </w:r>
          </w:p>
        </w:tc>
        <w:tc>
          <w:tcPr>
            <w:tcW w:w="7938" w:type="dxa"/>
          </w:tcPr>
          <w:p w:rsidR="00BB3926" w:rsidRPr="00BB3926" w:rsidRDefault="00BB3926" w:rsidP="00BB3926">
            <w:pPr>
              <w:tabs>
                <w:tab w:val="left" w:pos="9420"/>
              </w:tabs>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Работа над ошибками. Местоимение.</w:t>
            </w:r>
            <w:r w:rsidRPr="00BB3926">
              <w:rPr>
                <w:rFonts w:ascii="Times New Roman" w:eastAsiaTheme="minorHAnsi" w:hAnsi="Times New Roman"/>
                <w:sz w:val="24"/>
                <w:szCs w:val="28"/>
              </w:rPr>
              <w:t xml:space="preserve"> Личные местоимения 1, 2, 3</w:t>
            </w:r>
            <w:r w:rsidRPr="00BB3926">
              <w:rPr>
                <w:rFonts w:ascii="Times New Roman" w:eastAsiaTheme="minorHAnsi" w:hAnsi="Times New Roman"/>
                <w:sz w:val="24"/>
                <w:szCs w:val="28"/>
              </w:rPr>
              <w:softHyphen/>
              <w:t>го лица единственного и множественного числа.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25</w:t>
            </w:r>
          </w:p>
        </w:tc>
        <w:tc>
          <w:tcPr>
            <w:tcW w:w="7938" w:type="dxa"/>
          </w:tcPr>
          <w:p w:rsidR="00BB3926" w:rsidRPr="00BB3926" w:rsidRDefault="00BB3926" w:rsidP="00BB3926">
            <w:pPr>
              <w:autoSpaceDE w:val="0"/>
              <w:autoSpaceDN w:val="0"/>
              <w:adjustRightInd w:val="0"/>
              <w:ind w:firstLine="34"/>
              <w:jc w:val="both"/>
              <w:rPr>
                <w:rFonts w:ascii="Times New Roman" w:eastAsiaTheme="minorHAnsi" w:hAnsi="Times New Roman"/>
                <w:sz w:val="24"/>
                <w:szCs w:val="24"/>
              </w:rPr>
            </w:pPr>
            <w:r w:rsidRPr="00BB3926">
              <w:rPr>
                <w:rFonts w:ascii="Times New Roman" w:eastAsiaTheme="minorHAnsi" w:hAnsi="Times New Roman"/>
                <w:sz w:val="24"/>
                <w:szCs w:val="28"/>
              </w:rPr>
              <w:t xml:space="preserve">Правильное употребление местоимений в речи </w:t>
            </w:r>
            <w:r w:rsidRPr="00BB3926">
              <w:rPr>
                <w:rFonts w:ascii="Times New Roman" w:eastAsiaTheme="minorHAnsi" w:hAnsi="Times New Roman"/>
                <w:iCs/>
                <w:sz w:val="24"/>
                <w:szCs w:val="28"/>
              </w:rPr>
              <w:t>(меня, мною, у него, с ней, о нем).</w:t>
            </w:r>
            <w:r w:rsidRPr="00BB3926">
              <w:rPr>
                <w:rFonts w:ascii="Times New Roman" w:eastAsiaTheme="minorHAnsi" w:hAnsi="Times New Roman"/>
                <w:i/>
                <w:iCs/>
                <w:sz w:val="24"/>
                <w:szCs w:val="28"/>
              </w:rPr>
              <w:t xml:space="preserve"> </w:t>
            </w:r>
            <w:r w:rsidRPr="00BB3926">
              <w:rPr>
                <w:rFonts w:ascii="Times New Roman" w:eastAsia="Times New Roman" w:hAnsi="Times New Roman"/>
                <w:sz w:val="24"/>
                <w:szCs w:val="24"/>
                <w:lang w:eastAsia="ru-RU"/>
              </w:rPr>
              <w:t>Местоимение как часть речи.</w:t>
            </w:r>
            <w:r w:rsidRPr="00BB3926">
              <w:rPr>
                <w:rFonts w:ascii="Times New Roman" w:eastAsiaTheme="minorHAnsi" w:hAnsi="Times New Roman"/>
                <w:sz w:val="24"/>
                <w:szCs w:val="28"/>
              </w:rPr>
              <w:t xml:space="preserve">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26</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heme="minorHAnsi" w:hAnsi="Times New Roman"/>
                <w:sz w:val="24"/>
                <w:szCs w:val="28"/>
              </w:rPr>
              <w:t>Склонение личных местоимений</w:t>
            </w:r>
            <w:r w:rsidRPr="00BB3926">
              <w:rPr>
                <w:rFonts w:ascii="Times New Roman" w:eastAsia="Times New Roman" w:hAnsi="Times New Roman"/>
                <w:sz w:val="24"/>
                <w:szCs w:val="24"/>
                <w:lang w:eastAsia="ru-RU"/>
              </w:rPr>
              <w:t>. Склонение личных местоимений 1-го и 2-го лица.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lastRenderedPageBreak/>
              <w:t>27</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8"/>
              </w:rPr>
              <w:t>Общее понятие о неопределенной форме глагола.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28</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Способы определения спряжения глаголов.</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29</w:t>
            </w:r>
          </w:p>
        </w:tc>
        <w:tc>
          <w:tcPr>
            <w:tcW w:w="7938" w:type="dxa"/>
          </w:tcPr>
          <w:p w:rsidR="00BB3926" w:rsidRPr="00BB3926" w:rsidRDefault="00BB3926" w:rsidP="00BB3926">
            <w:pPr>
              <w:autoSpaceDE w:val="0"/>
              <w:autoSpaceDN w:val="0"/>
              <w:adjustRightInd w:val="0"/>
              <w:ind w:left="142" w:hanging="142"/>
              <w:jc w:val="both"/>
              <w:rPr>
                <w:rFonts w:ascii="Times New Roman" w:eastAsiaTheme="minorHAnsi" w:hAnsi="Times New Roman"/>
                <w:color w:val="000000"/>
                <w:sz w:val="24"/>
                <w:szCs w:val="24"/>
              </w:rPr>
            </w:pPr>
            <w:r w:rsidRPr="00BB3926">
              <w:rPr>
                <w:rFonts w:ascii="Times New Roman" w:eastAsiaTheme="minorHAnsi" w:hAnsi="Times New Roman"/>
                <w:sz w:val="24"/>
                <w:szCs w:val="28"/>
              </w:rPr>
              <w:t xml:space="preserve">Морфологический разбор глаголов. </w:t>
            </w:r>
            <w:r w:rsidRPr="00BB3926">
              <w:rPr>
                <w:rFonts w:ascii="Times New Roman" w:eastAsia="Times New Roman" w:hAnsi="Times New Roman"/>
                <w:sz w:val="24"/>
                <w:szCs w:val="24"/>
                <w:lang w:eastAsia="ru-RU"/>
              </w:rPr>
              <w:t>Разбор глагола как часть речи.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30</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4"/>
              </w:rPr>
              <w:t xml:space="preserve">Функция предлогов: образование падежных форм имён существительных. </w:t>
            </w:r>
            <w:r w:rsidRPr="00BB3926">
              <w:rPr>
                <w:rFonts w:ascii="Times New Roman" w:eastAsia="Times New Roman" w:hAnsi="Times New Roman"/>
                <w:sz w:val="24"/>
                <w:szCs w:val="24"/>
                <w:lang w:eastAsia="ru-RU"/>
              </w:rPr>
              <w:t>Алгоритм определения падежа имен существительных.</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31</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imes New Roman" w:hAnsi="Times New Roman"/>
                <w:bCs/>
                <w:sz w:val="24"/>
                <w:szCs w:val="24"/>
                <w:lang w:eastAsia="ru-RU"/>
              </w:rPr>
              <w:t>Проверочная работа по теме «Повторение пройденного материала»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32</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bCs/>
                <w:sz w:val="24"/>
                <w:szCs w:val="24"/>
                <w:lang w:eastAsia="ru-RU"/>
              </w:rPr>
              <w:t>Проверь себя.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33</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bCs/>
                <w:sz w:val="24"/>
                <w:szCs w:val="24"/>
                <w:lang w:eastAsia="ru-RU"/>
              </w:rPr>
              <w:t>Памятка по выполнению работы над ошибками.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34</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bCs/>
                <w:sz w:val="24"/>
                <w:szCs w:val="24"/>
                <w:lang w:eastAsia="ru-RU"/>
              </w:rPr>
              <w:t>Повторение.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35</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Грамматические значения частей речи.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36</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Распределение слов по частям речи.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37</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Роль частей речи в предложении.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38</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Проверь себя. Систематизация знаний о частях речи.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39</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Проверочная работа по теме «Части речи».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40</w:t>
            </w:r>
          </w:p>
        </w:tc>
        <w:tc>
          <w:tcPr>
            <w:tcW w:w="7938" w:type="dxa"/>
          </w:tcPr>
          <w:p w:rsidR="00BB3926" w:rsidRPr="00BB3926" w:rsidRDefault="00BB3926" w:rsidP="00BB3926">
            <w:pPr>
              <w:tabs>
                <w:tab w:val="left" w:pos="9525"/>
              </w:tabs>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Работа над ошибками. Повторяем, что знаем.  Одушевленные и неодушевленные имена существительные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41</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Определение падежа имен существительных. Несклоняемые имена существительные.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42</w:t>
            </w:r>
          </w:p>
        </w:tc>
        <w:tc>
          <w:tcPr>
            <w:tcW w:w="7938" w:type="dxa"/>
          </w:tcPr>
          <w:p w:rsidR="00BB3926" w:rsidRPr="00BB3926" w:rsidRDefault="00BB3926" w:rsidP="00BB3926">
            <w:pPr>
              <w:autoSpaceDE w:val="0"/>
              <w:autoSpaceDN w:val="0"/>
              <w:adjustRightInd w:val="0"/>
              <w:ind w:left="34"/>
              <w:jc w:val="both"/>
              <w:rPr>
                <w:rFonts w:ascii="Times New Roman" w:eastAsiaTheme="minorHAnsi" w:hAnsi="Times New Roman"/>
                <w:sz w:val="24"/>
                <w:szCs w:val="24"/>
              </w:rPr>
            </w:pPr>
            <w:r w:rsidRPr="00BB3926">
              <w:rPr>
                <w:rFonts w:ascii="Times New Roman" w:eastAsia="Times New Roman" w:hAnsi="Times New Roman"/>
                <w:sz w:val="24"/>
                <w:szCs w:val="24"/>
                <w:lang w:eastAsia="ru-RU"/>
              </w:rPr>
              <w:t>Три склонения имен существительных (общее представление).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43</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Склонение имён существительных во мн. числе.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44</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Обобщение изученного материала.</w:t>
            </w:r>
            <w:r w:rsidRPr="00BB3926">
              <w:rPr>
                <w:rFonts w:ascii="Times New Roman" w:eastAsiaTheme="minorHAnsi" w:hAnsi="Times New Roman"/>
                <w:color w:val="000000"/>
                <w:sz w:val="24"/>
                <w:szCs w:val="24"/>
              </w:rPr>
              <w:t xml:space="preserve"> Изменение имен существительных по числам</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45</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bCs/>
                <w:sz w:val="24"/>
                <w:szCs w:val="24"/>
                <w:lang w:eastAsia="ru-RU"/>
              </w:rPr>
              <w:t>Проверочная работа по теме «Имя существительное».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46</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Имя прилагательное. Повторяем, что знаем.</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47</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 xml:space="preserve">Имя прилагательное.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48</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 xml:space="preserve">Склонение имён прилагательных.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49</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Склонение имён прилагательных в единственном числе.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50</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Склонение имён прилагательных в единственном числе.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51</w:t>
            </w:r>
          </w:p>
        </w:tc>
        <w:tc>
          <w:tcPr>
            <w:tcW w:w="7938" w:type="dxa"/>
          </w:tcPr>
          <w:p w:rsidR="00BB3926" w:rsidRPr="00BB3926" w:rsidRDefault="00BB3926" w:rsidP="00BB3926">
            <w:pPr>
              <w:jc w:val="both"/>
              <w:rPr>
                <w:rFonts w:ascii="Times New Roman" w:eastAsia="MS Mincho" w:hAnsi="Times New Roman" w:cs="Calibri"/>
                <w:b/>
                <w:bCs/>
                <w:color w:val="000000"/>
                <w:sz w:val="24"/>
                <w:szCs w:val="24"/>
                <w:lang w:eastAsia="ru-RU"/>
              </w:rPr>
            </w:pPr>
            <w:r w:rsidRPr="00BB3926">
              <w:rPr>
                <w:rFonts w:ascii="Times New Roman" w:eastAsia="Times New Roman" w:hAnsi="Times New Roman"/>
                <w:sz w:val="24"/>
                <w:szCs w:val="24"/>
                <w:lang w:eastAsia="ru-RU"/>
              </w:rPr>
              <w:t>Склонение имён прилагательных во множественном числе.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52</w:t>
            </w:r>
          </w:p>
        </w:tc>
        <w:tc>
          <w:tcPr>
            <w:tcW w:w="7938" w:type="dxa"/>
          </w:tcPr>
          <w:p w:rsidR="00BB3926" w:rsidRPr="00BB3926" w:rsidRDefault="00BB3926" w:rsidP="00BB3926">
            <w:pPr>
              <w:jc w:val="both"/>
              <w:rPr>
                <w:rFonts w:ascii="Times New Roman" w:eastAsia="MS Mincho" w:hAnsi="Times New Roman" w:cs="Calibri"/>
                <w:b/>
                <w:bCs/>
                <w:color w:val="000000"/>
                <w:sz w:val="24"/>
                <w:szCs w:val="24"/>
                <w:lang w:eastAsia="ru-RU"/>
              </w:rPr>
            </w:pPr>
            <w:r w:rsidRPr="00BB3926">
              <w:rPr>
                <w:rFonts w:ascii="Times New Roman" w:eastAsia="Times New Roman" w:hAnsi="Times New Roman"/>
                <w:sz w:val="24"/>
                <w:szCs w:val="24"/>
                <w:lang w:eastAsia="ru-RU"/>
              </w:rPr>
              <w:t>Склонение имён прилагательных во множественном числе.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53</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Склонение имён прилагательных во множественном числе.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54</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bCs/>
                <w:sz w:val="24"/>
                <w:szCs w:val="24"/>
                <w:lang w:eastAsia="ru-RU"/>
              </w:rPr>
              <w:t>Проверь себя.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55</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bCs/>
                <w:sz w:val="24"/>
                <w:szCs w:val="24"/>
                <w:lang w:eastAsia="ru-RU"/>
              </w:rPr>
              <w:t>Проверочная работа по теме «Имя прилагательное»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56</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 xml:space="preserve">Склонение местоимений 3-го лица.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57</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 xml:space="preserve">Изменение местоимений по падежам.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58</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Проверь себя.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59</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bCs/>
                <w:sz w:val="24"/>
                <w:szCs w:val="24"/>
                <w:lang w:eastAsia="ru-RU"/>
              </w:rPr>
              <w:t>Контрольная диктант №3 по теме «Части речи»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60</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bCs/>
                <w:sz w:val="24"/>
                <w:szCs w:val="24"/>
                <w:lang w:eastAsia="ru-RU"/>
              </w:rPr>
              <w:t>Работа над ошибками.</w:t>
            </w:r>
            <w:r w:rsidRPr="00BB3926">
              <w:rPr>
                <w:rFonts w:ascii="Times New Roman" w:eastAsia="Times New Roman" w:hAnsi="Times New Roman"/>
                <w:sz w:val="24"/>
                <w:szCs w:val="24"/>
                <w:lang w:eastAsia="ru-RU"/>
              </w:rPr>
              <w:t xml:space="preserve"> </w:t>
            </w:r>
            <w:r w:rsidRPr="00BB3926">
              <w:rPr>
                <w:rFonts w:ascii="Times New Roman" w:eastAsia="Times New Roman" w:hAnsi="Times New Roman"/>
                <w:bCs/>
                <w:sz w:val="24"/>
                <w:szCs w:val="24"/>
                <w:lang w:eastAsia="ru-RU"/>
              </w:rPr>
              <w:t>Глагол. Повторяем то, что знаем.</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61</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Роль глаголов в языке.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62</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 xml:space="preserve">Прошедшее время глагола.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63</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Неопределённая форма глагола.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64</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Спряжение глаголов в настоящем времени.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65</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Спряжение глаголов в будущем времени.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66</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MS Mincho" w:hAnsi="Times New Roman"/>
                <w:color w:val="000000"/>
                <w:sz w:val="24"/>
                <w:szCs w:val="24"/>
                <w:lang w:eastAsia="ru-RU"/>
              </w:rPr>
              <w:t>Способы определения I и II спряжения глаголов (практическое овладение).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67</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MS Mincho" w:hAnsi="Times New Roman"/>
                <w:color w:val="000000"/>
                <w:sz w:val="24"/>
                <w:szCs w:val="24"/>
                <w:lang w:eastAsia="ru-RU"/>
              </w:rPr>
              <w:t>Способы определения спряжения глаголов. «Шаги к умению»</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68</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MS Mincho" w:hAnsi="Times New Roman"/>
                <w:bCs/>
                <w:color w:val="000000"/>
                <w:sz w:val="24"/>
                <w:szCs w:val="24"/>
                <w:lang w:eastAsia="ru-RU"/>
              </w:rPr>
              <w:t>Глаголы исключения.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69</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 xml:space="preserve">Проверочная работа </w:t>
            </w:r>
            <w:r w:rsidRPr="00BB3926">
              <w:rPr>
                <w:rFonts w:ascii="Times New Roman" w:eastAsia="Times New Roman" w:hAnsi="Times New Roman"/>
                <w:bCs/>
                <w:sz w:val="24"/>
                <w:szCs w:val="24"/>
                <w:lang w:eastAsia="ru-RU"/>
              </w:rPr>
              <w:t>по теме «Глагол».</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70</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Работа над ошибками.</w:t>
            </w:r>
            <w:r w:rsidRPr="00BB3926">
              <w:rPr>
                <w:rFonts w:ascii="Times New Roman" w:eastAsia="Times New Roman" w:hAnsi="Times New Roman"/>
                <w:bCs/>
                <w:sz w:val="24"/>
                <w:szCs w:val="24"/>
                <w:lang w:eastAsia="ru-RU"/>
              </w:rPr>
              <w:t xml:space="preserve"> Имя числительное.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71</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bCs/>
                <w:sz w:val="24"/>
                <w:szCs w:val="24"/>
                <w:lang w:eastAsia="ru-RU"/>
              </w:rPr>
              <w:t xml:space="preserve">Имя числительное. </w:t>
            </w:r>
            <w:r w:rsidRPr="00BB3926">
              <w:rPr>
                <w:rFonts w:ascii="Times New Roman" w:eastAsia="Times New Roman" w:hAnsi="Times New Roman"/>
                <w:sz w:val="24"/>
                <w:szCs w:val="24"/>
                <w:lang w:eastAsia="ru-RU"/>
              </w:rPr>
              <w:t>Простые, сложные, составные.</w:t>
            </w:r>
            <w:r w:rsidRPr="00BB3926">
              <w:rPr>
                <w:rFonts w:asciiTheme="minorHAnsi" w:eastAsiaTheme="minorHAnsi" w:hAnsiTheme="minorHAnsi" w:cstheme="minorBidi"/>
                <w:b/>
                <w:bCs/>
                <w:color w:val="000000"/>
                <w:sz w:val="32"/>
                <w:szCs w:val="32"/>
                <w:shd w:val="clear" w:color="auto" w:fill="FFFFFF"/>
              </w:rPr>
              <w:t xml:space="preserve">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72</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 xml:space="preserve">Имя числительное. </w:t>
            </w:r>
            <w:r w:rsidRPr="00BB3926">
              <w:rPr>
                <w:rFonts w:ascii="Times New Roman" w:eastAsia="Times New Roman" w:hAnsi="Times New Roman"/>
                <w:bCs/>
                <w:sz w:val="24"/>
                <w:szCs w:val="24"/>
                <w:lang w:eastAsia="ru-RU"/>
              </w:rPr>
              <w:t>Порядковые и количественные числительные.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lastRenderedPageBreak/>
              <w:t>73</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Имя числительное.  Повторение.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74</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 xml:space="preserve">Наречие </w:t>
            </w:r>
            <w:r w:rsidRPr="00BB3926">
              <w:rPr>
                <w:rFonts w:ascii="Times New Roman" w:eastAsiaTheme="minorHAnsi" w:hAnsi="Times New Roman"/>
                <w:sz w:val="24"/>
              </w:rPr>
              <w:t>как часть речи (общее представление</w:t>
            </w:r>
            <w:r w:rsidRPr="00BB3926">
              <w:rPr>
                <w:rFonts w:asciiTheme="minorHAnsi" w:eastAsiaTheme="minorHAnsi" w:hAnsiTheme="minorHAnsi" w:cstheme="minorBidi"/>
              </w:rPr>
              <w:t>).</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75</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MS Mincho" w:hAnsi="Times New Roman" w:cs="Calibri"/>
                <w:bCs/>
                <w:color w:val="000000"/>
                <w:sz w:val="24"/>
                <w:szCs w:val="24"/>
                <w:lang w:eastAsia="ru-RU"/>
              </w:rPr>
              <w:t>Как образуются наречия.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76</w:t>
            </w:r>
          </w:p>
        </w:tc>
        <w:tc>
          <w:tcPr>
            <w:tcW w:w="7938" w:type="dxa"/>
          </w:tcPr>
          <w:p w:rsidR="00BB3926" w:rsidRPr="00BB3926" w:rsidRDefault="00BB3926" w:rsidP="00BB3926">
            <w:pPr>
              <w:jc w:val="both"/>
              <w:rPr>
                <w:rFonts w:ascii="Times New Roman" w:eastAsia="MS Mincho" w:hAnsi="Times New Roman"/>
                <w:bCs/>
                <w:color w:val="000000"/>
                <w:sz w:val="24"/>
                <w:szCs w:val="24"/>
                <w:lang w:eastAsia="ru-RU"/>
              </w:rPr>
            </w:pPr>
            <w:r w:rsidRPr="00BB3926">
              <w:rPr>
                <w:rFonts w:ascii="Times New Roman" w:eastAsiaTheme="minorHAnsi" w:hAnsi="Times New Roman"/>
                <w:sz w:val="24"/>
                <w:szCs w:val="20"/>
                <w:shd w:val="clear" w:color="auto" w:fill="FFFFFF"/>
              </w:rPr>
              <w:t>Знакомство с особенностями </w:t>
            </w:r>
            <w:r w:rsidRPr="00BB3926">
              <w:rPr>
                <w:rFonts w:ascii="Times New Roman" w:eastAsiaTheme="minorHAnsi" w:hAnsi="Times New Roman"/>
                <w:bCs/>
                <w:sz w:val="24"/>
                <w:szCs w:val="20"/>
                <w:shd w:val="clear" w:color="auto" w:fill="FFFFFF"/>
              </w:rPr>
              <w:t>наречия</w:t>
            </w:r>
            <w:r w:rsidRPr="00BB3926">
              <w:rPr>
                <w:rFonts w:ascii="Times New Roman" w:eastAsiaTheme="minorHAnsi" w:hAnsi="Times New Roman"/>
                <w:sz w:val="24"/>
                <w:szCs w:val="20"/>
                <w:shd w:val="clear" w:color="auto" w:fill="FFFFFF"/>
              </w:rPr>
              <w:t> как части речи»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77</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Наречие. Повторение.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78</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bCs/>
                <w:sz w:val="24"/>
                <w:szCs w:val="24"/>
                <w:lang w:eastAsia="ru-RU"/>
              </w:rPr>
              <w:t>Проверочная работа по теме «Имя числительное.  Наречие»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79</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MS Mincho" w:hAnsi="Times New Roman"/>
                <w:color w:val="000000"/>
                <w:sz w:val="24"/>
                <w:szCs w:val="24"/>
                <w:lang w:eastAsia="ru-RU"/>
              </w:rPr>
              <w:t>Работа над ошибками. Служебные части речи.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80</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Служебные части речи. Союзы, частица.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81</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MS Mincho" w:hAnsi="Times New Roman" w:cs="Calibri"/>
                <w:bCs/>
                <w:color w:val="000000"/>
                <w:sz w:val="24"/>
                <w:szCs w:val="24"/>
                <w:lang w:eastAsia="ru-RU"/>
              </w:rPr>
              <w:t>Повторение. Слово.</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82</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MS Mincho" w:hAnsi="Times New Roman" w:cs="Calibri"/>
                <w:bCs/>
                <w:color w:val="000000"/>
                <w:sz w:val="24"/>
                <w:szCs w:val="24"/>
                <w:lang w:eastAsia="ru-RU"/>
              </w:rPr>
              <w:t>Повторение. Слово. Роль слова в предложении.</w:t>
            </w:r>
          </w:p>
        </w:tc>
        <w:tc>
          <w:tcPr>
            <w:tcW w:w="1525" w:type="dxa"/>
          </w:tcPr>
          <w:p w:rsidR="00BB3926" w:rsidRPr="00BB3926" w:rsidRDefault="00BB3926" w:rsidP="00BB3926">
            <w:pPr>
              <w:jc w:val="center"/>
              <w:rPr>
                <w:rFonts w:ascii="Times New Roman" w:eastAsia="MS Mincho" w:hAnsi="Times New Roman" w:cs="Calibri"/>
                <w:bCs/>
                <w:color w:val="000000"/>
                <w:sz w:val="24"/>
                <w:szCs w:val="24"/>
                <w:lang w:eastAsia="ru-RU"/>
              </w:rPr>
            </w:pPr>
            <w:r w:rsidRPr="00BB3926">
              <w:rPr>
                <w:rFonts w:ascii="Times New Roman" w:eastAsia="MS Mincho" w:hAnsi="Times New Roman" w:cs="Calibri"/>
                <w:bCs/>
                <w:color w:val="000000"/>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83</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MS Mincho" w:hAnsi="Times New Roman" w:cs="Calibri"/>
                <w:bCs/>
                <w:color w:val="000000"/>
                <w:sz w:val="24"/>
                <w:szCs w:val="24"/>
                <w:lang w:eastAsia="ru-RU"/>
              </w:rPr>
              <w:t>Повторение. Части речи. Имя существительное.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84</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Повторение.</w:t>
            </w:r>
            <w:r w:rsidRPr="00BB3926">
              <w:rPr>
                <w:rFonts w:ascii="Times New Roman" w:eastAsia="MS Mincho" w:hAnsi="Times New Roman" w:cs="Calibri"/>
                <w:bCs/>
                <w:color w:val="000000"/>
                <w:sz w:val="24"/>
                <w:szCs w:val="24"/>
                <w:lang w:eastAsia="ru-RU"/>
              </w:rPr>
              <w:t xml:space="preserve"> </w:t>
            </w:r>
            <w:r w:rsidRPr="00BB3926">
              <w:rPr>
                <w:rFonts w:ascii="Times New Roman" w:eastAsia="Times New Roman" w:hAnsi="Times New Roman"/>
                <w:bCs/>
                <w:sz w:val="24"/>
                <w:szCs w:val="24"/>
                <w:lang w:eastAsia="ru-RU"/>
              </w:rPr>
              <w:t>Части речи. Имя прилагательное.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85</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 xml:space="preserve"> Повторение. </w:t>
            </w:r>
            <w:r w:rsidRPr="00BB3926">
              <w:rPr>
                <w:rFonts w:ascii="Times New Roman" w:eastAsia="Times New Roman" w:hAnsi="Times New Roman"/>
                <w:bCs/>
                <w:sz w:val="24"/>
                <w:szCs w:val="24"/>
                <w:lang w:eastAsia="ru-RU"/>
              </w:rPr>
              <w:t>Части речи. Глагол.</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86</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b/>
                <w:bCs/>
                <w:sz w:val="24"/>
                <w:szCs w:val="24"/>
                <w:lang w:eastAsia="ru-RU"/>
              </w:rPr>
              <w:t xml:space="preserve"> </w:t>
            </w:r>
            <w:r w:rsidRPr="00BB3926">
              <w:rPr>
                <w:rFonts w:ascii="Times New Roman" w:eastAsia="Times New Roman" w:hAnsi="Times New Roman"/>
                <w:bCs/>
                <w:sz w:val="24"/>
                <w:szCs w:val="24"/>
                <w:lang w:eastAsia="ru-RU"/>
              </w:rPr>
              <w:t>Итоговая контрольная работа.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87</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bCs/>
                <w:sz w:val="24"/>
                <w:szCs w:val="24"/>
                <w:lang w:eastAsia="ru-RU"/>
              </w:rPr>
              <w:t>Обобщающий урок. Игра «По галактике Частей речи»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p>
        </w:tc>
      </w:tr>
      <w:tr w:rsidR="00BB3926" w:rsidRPr="00BB3926" w:rsidTr="00213B25">
        <w:tc>
          <w:tcPr>
            <w:tcW w:w="10314" w:type="dxa"/>
            <w:gridSpan w:val="3"/>
          </w:tcPr>
          <w:p w:rsidR="00BB3926" w:rsidRPr="00BB3926" w:rsidRDefault="00BB3926" w:rsidP="00BB3926">
            <w:pPr>
              <w:autoSpaceDE w:val="0"/>
              <w:autoSpaceDN w:val="0"/>
              <w:adjustRightInd w:val="0"/>
              <w:ind w:left="-993" w:firstLine="142"/>
              <w:jc w:val="center"/>
              <w:rPr>
                <w:rFonts w:ascii="Times New Roman" w:eastAsiaTheme="minorHAnsi" w:hAnsi="Times New Roman"/>
                <w:sz w:val="24"/>
                <w:szCs w:val="28"/>
              </w:rPr>
            </w:pPr>
            <w:r w:rsidRPr="00BB3926">
              <w:rPr>
                <w:rFonts w:ascii="Times New Roman" w:eastAsia="Times New Roman" w:hAnsi="Times New Roman"/>
                <w:b/>
              </w:rPr>
              <w:t>Синтаксис</w:t>
            </w:r>
            <w:r w:rsidRPr="00BB3926">
              <w:rPr>
                <w:rFonts w:ascii="Times New Roman" w:eastAsiaTheme="minorHAnsi" w:hAnsi="Times New Roman"/>
                <w:sz w:val="24"/>
                <w:szCs w:val="28"/>
              </w:rPr>
              <w:t xml:space="preserve"> </w:t>
            </w:r>
            <w:r w:rsidRPr="00BB3926">
              <w:rPr>
                <w:rFonts w:ascii="Times New Roman" w:eastAsiaTheme="minorHAnsi" w:hAnsi="Times New Roman"/>
                <w:b/>
                <w:sz w:val="24"/>
                <w:szCs w:val="28"/>
              </w:rPr>
              <w:t>16</w:t>
            </w:r>
            <w:r w:rsidRPr="00BB3926">
              <w:rPr>
                <w:rFonts w:ascii="Times New Roman" w:eastAsiaTheme="minorHAnsi" w:hAnsi="Times New Roman"/>
                <w:sz w:val="24"/>
                <w:szCs w:val="28"/>
              </w:rPr>
              <w:t xml:space="preserve"> </w:t>
            </w:r>
            <w:r w:rsidRPr="00BB3926">
              <w:rPr>
                <w:rFonts w:ascii="Times New Roman" w:eastAsiaTheme="minorHAnsi" w:hAnsi="Times New Roman"/>
                <w:b/>
                <w:sz w:val="24"/>
                <w:szCs w:val="28"/>
              </w:rPr>
              <w:t>ч</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88</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color w:val="000000"/>
                <w:sz w:val="24"/>
                <w:szCs w:val="24"/>
              </w:rPr>
              <w:t xml:space="preserve">Различение предложения, словосочетания, слова. </w:t>
            </w:r>
            <w:r w:rsidRPr="00BB3926">
              <w:rPr>
                <w:rFonts w:ascii="Times New Roman" w:eastAsia="Times New Roman" w:hAnsi="Times New Roman"/>
                <w:sz w:val="24"/>
                <w:szCs w:val="24"/>
                <w:lang w:eastAsia="ru-RU"/>
              </w:rPr>
              <w:t>Предложение. Различение предложений и словосочетаний</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89</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4"/>
              </w:rPr>
              <w:t xml:space="preserve">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w:t>
            </w:r>
            <w:r w:rsidRPr="00BB3926">
              <w:rPr>
                <w:rFonts w:ascii="Times New Roman" w:eastAsia="Times New Roman" w:hAnsi="Times New Roman"/>
                <w:sz w:val="24"/>
                <w:szCs w:val="24"/>
                <w:lang w:eastAsia="ru-RU"/>
              </w:rPr>
              <w:t>Виды предложений по цели высказывания и по интонации. Знаки препинания.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90</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4"/>
              </w:rPr>
              <w:t>Главные члены предложения: подлежащее и сказуемое. Второстепенные члены предложения (без разделения на виды).</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91</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heme="minorHAnsi" w:hAnsi="Times New Roman"/>
                <w:sz w:val="24"/>
                <w:szCs w:val="24"/>
              </w:rPr>
              <w:t xml:space="preserve">Предложения с однородными членами с союзами </w:t>
            </w:r>
            <w:r w:rsidRPr="00BB3926">
              <w:rPr>
                <w:rFonts w:ascii="Times New Roman" w:eastAsiaTheme="minorHAnsi" w:hAnsi="Times New Roman"/>
                <w:i/>
                <w:iCs/>
                <w:sz w:val="24"/>
                <w:szCs w:val="24"/>
              </w:rPr>
              <w:t>и</w:t>
            </w:r>
            <w:r w:rsidRPr="00BB3926">
              <w:rPr>
                <w:rFonts w:ascii="Times New Roman" w:eastAsiaTheme="minorHAnsi" w:hAnsi="Times New Roman"/>
                <w:sz w:val="24"/>
                <w:szCs w:val="24"/>
              </w:rPr>
              <w:t xml:space="preserve">(без перечисления), </w:t>
            </w:r>
            <w:r w:rsidRPr="00BB3926">
              <w:rPr>
                <w:rFonts w:ascii="Times New Roman" w:eastAsiaTheme="minorHAnsi" w:hAnsi="Times New Roman"/>
                <w:i/>
                <w:iCs/>
                <w:sz w:val="24"/>
                <w:szCs w:val="24"/>
              </w:rPr>
              <w:t xml:space="preserve">а, но </w:t>
            </w:r>
            <w:r w:rsidRPr="00BB3926">
              <w:rPr>
                <w:rFonts w:ascii="Times New Roman" w:eastAsiaTheme="minorHAnsi" w:hAnsi="Times New Roman"/>
                <w:sz w:val="24"/>
                <w:szCs w:val="24"/>
              </w:rPr>
              <w:t xml:space="preserve">и без союзов. </w:t>
            </w:r>
            <w:r w:rsidRPr="00BB3926">
              <w:rPr>
                <w:rFonts w:ascii="Times New Roman" w:eastAsia="Times New Roman" w:hAnsi="Times New Roman"/>
                <w:sz w:val="24"/>
                <w:szCs w:val="24"/>
                <w:lang w:eastAsia="ru-RU"/>
              </w:rPr>
              <w:t xml:space="preserve">Простые и сложные предложения. Знаки препинания в сложных предложениях с союзами </w:t>
            </w:r>
            <w:r w:rsidRPr="00BB3926">
              <w:rPr>
                <w:rFonts w:ascii="Times New Roman" w:eastAsia="Times New Roman" w:hAnsi="Times New Roman"/>
                <w:i/>
                <w:sz w:val="24"/>
                <w:szCs w:val="24"/>
                <w:lang w:eastAsia="ru-RU"/>
              </w:rPr>
              <w:t>и, а, но.</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rPr>
          <w:trHeight w:val="829"/>
        </w:trPr>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92</w:t>
            </w:r>
          </w:p>
        </w:tc>
        <w:tc>
          <w:tcPr>
            <w:tcW w:w="7938" w:type="dxa"/>
          </w:tcPr>
          <w:p w:rsidR="00BB3926" w:rsidRPr="00BB3926" w:rsidRDefault="00BB3926" w:rsidP="00BB3926">
            <w:pPr>
              <w:autoSpaceDE w:val="0"/>
              <w:autoSpaceDN w:val="0"/>
              <w:adjustRightInd w:val="0"/>
              <w:ind w:left="-108"/>
              <w:jc w:val="both"/>
              <w:rPr>
                <w:rFonts w:ascii="Times New Roman" w:eastAsiaTheme="minorHAnsi" w:hAnsi="Times New Roman"/>
                <w:sz w:val="24"/>
                <w:szCs w:val="24"/>
              </w:rPr>
            </w:pPr>
            <w:r w:rsidRPr="00BB3926">
              <w:rPr>
                <w:rFonts w:ascii="Times New Roman" w:eastAsiaTheme="minorHAnsi" w:hAnsi="Times New Roman"/>
                <w:sz w:val="24"/>
                <w:szCs w:val="24"/>
              </w:rPr>
              <w:t xml:space="preserve">Умение составить сложное предложение и поставить запятую перед союзами </w:t>
            </w:r>
            <w:r w:rsidRPr="00BB3926">
              <w:rPr>
                <w:rFonts w:ascii="Times New Roman" w:eastAsiaTheme="minorHAnsi" w:hAnsi="Times New Roman"/>
                <w:i/>
                <w:iCs/>
                <w:sz w:val="24"/>
                <w:szCs w:val="24"/>
              </w:rPr>
              <w:t>и, а, но.</w:t>
            </w:r>
            <w:r w:rsidRPr="00BB3926">
              <w:rPr>
                <w:rFonts w:ascii="Times New Roman" w:eastAsiaTheme="minorHAnsi" w:hAnsi="Times New Roman"/>
                <w:sz w:val="24"/>
                <w:szCs w:val="24"/>
              </w:rPr>
              <w:t xml:space="preserve"> </w:t>
            </w:r>
            <w:r w:rsidRPr="00BB3926">
              <w:rPr>
                <w:rFonts w:ascii="Times New Roman" w:eastAsia="Times New Roman" w:hAnsi="Times New Roman"/>
                <w:sz w:val="24"/>
                <w:szCs w:val="24"/>
                <w:lang w:eastAsia="ru-RU"/>
              </w:rPr>
              <w:t xml:space="preserve">Знаки препинания в сложных предложениях с союзами </w:t>
            </w:r>
            <w:r w:rsidRPr="00BB3926">
              <w:rPr>
                <w:rFonts w:ascii="Times New Roman" w:eastAsia="Times New Roman" w:hAnsi="Times New Roman"/>
                <w:i/>
                <w:sz w:val="24"/>
                <w:szCs w:val="24"/>
                <w:lang w:eastAsia="ru-RU"/>
              </w:rPr>
              <w:t>и, а, но.</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93</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Главные и второстепенные члены предложения.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94</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heme="minorHAnsi" w:hAnsi="Times New Roman"/>
                <w:sz w:val="24"/>
                <w:szCs w:val="24"/>
              </w:rPr>
              <w:t xml:space="preserve">Главные члены предложения: подлежащее и сказуемое. Второстепенные члены предложения (без разделения на виды).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95</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Способы выражения  подлежащего и сказуемого.</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96</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Связь слов в предложении.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97</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Работа над ошибками. Предложения с однородными членами.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98</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Связь однородных членов предложения  с помощью союзов и интонации перечисления.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rPr>
          <w:trHeight w:val="269"/>
        </w:trPr>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99</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Знаки препинания при однородных членах  предложения.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100</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sz w:val="24"/>
                <w:szCs w:val="24"/>
                <w:lang w:eastAsia="ru-RU"/>
              </w:rPr>
              <w:t>Контрольный диктант №1</w:t>
            </w:r>
            <w:r w:rsidRPr="00BB3926">
              <w:rPr>
                <w:rFonts w:ascii="Times New Roman" w:eastAsia="Times New Roman" w:hAnsi="Times New Roman"/>
                <w:bCs/>
                <w:sz w:val="24"/>
                <w:szCs w:val="24"/>
                <w:lang w:eastAsia="ru-RU"/>
              </w:rPr>
              <w:t xml:space="preserve"> по теме «Язык как средство общения»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101</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Словосочетание. Различия между словосочетанием, словом и предложением.</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102</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bCs/>
                <w:sz w:val="24"/>
                <w:szCs w:val="24"/>
                <w:lang w:eastAsia="ru-RU"/>
              </w:rPr>
              <w:t>Проверочная работа по теме «Предложение»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103</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Работа над ошибками. Словосочетание.  Различия между словосочетанием, словом и предложением.</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10314" w:type="dxa"/>
            <w:gridSpan w:val="3"/>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eastAsia="Times New Roman" w:hAnsi="Times New Roman"/>
                <w:b/>
              </w:rPr>
              <w:t>Орфография и пунктуация 43 ч</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104</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heme="minorHAnsi" w:hAnsi="Times New Roman"/>
                <w:color w:val="000000"/>
                <w:sz w:val="24"/>
                <w:szCs w:val="24"/>
              </w:rPr>
              <w:t xml:space="preserve">Формирование орфографической зоркости. </w:t>
            </w:r>
            <w:r w:rsidRPr="00BB3926">
              <w:rPr>
                <w:rFonts w:ascii="Times New Roman" w:eastAsia="Times New Roman" w:hAnsi="Times New Roman"/>
                <w:sz w:val="24"/>
                <w:szCs w:val="24"/>
                <w:lang w:eastAsia="ru-RU"/>
              </w:rPr>
              <w:t>Основные правила орфографии.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105</w:t>
            </w:r>
          </w:p>
        </w:tc>
        <w:tc>
          <w:tcPr>
            <w:tcW w:w="7938" w:type="dxa"/>
          </w:tcPr>
          <w:p w:rsidR="00BB3926" w:rsidRPr="00BB3926" w:rsidRDefault="00BB3926" w:rsidP="00BB3926">
            <w:pPr>
              <w:autoSpaceDE w:val="0"/>
              <w:autoSpaceDN w:val="0"/>
              <w:adjustRightInd w:val="0"/>
              <w:jc w:val="both"/>
              <w:rPr>
                <w:rFonts w:ascii="Times New Roman" w:eastAsiaTheme="minorHAnsi" w:hAnsi="Times New Roman"/>
                <w:color w:val="000000"/>
                <w:sz w:val="24"/>
                <w:szCs w:val="24"/>
              </w:rPr>
            </w:pPr>
            <w:r w:rsidRPr="00BB3926">
              <w:rPr>
                <w:rFonts w:ascii="Times New Roman" w:eastAsiaTheme="minorHAnsi" w:hAnsi="Times New Roman"/>
                <w:color w:val="000000"/>
                <w:sz w:val="24"/>
                <w:szCs w:val="24"/>
              </w:rPr>
              <w:t xml:space="preserve">Использование орфографического словаря.  </w:t>
            </w:r>
            <w:r w:rsidRPr="00BB3926">
              <w:rPr>
                <w:rFonts w:ascii="Times New Roman" w:eastAsia="Times New Roman" w:hAnsi="Times New Roman"/>
                <w:sz w:val="24"/>
                <w:szCs w:val="24"/>
                <w:lang w:eastAsia="ru-RU"/>
              </w:rPr>
              <w:t>Словесное творчество. Основные правила орфографии.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106</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Разделительные твердый и мягкий знаки.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lastRenderedPageBreak/>
              <w:t>107</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4"/>
              </w:rPr>
              <w:t xml:space="preserve">Безударные падежные окончания имѐн существительных (кроме существительных на </w:t>
            </w:r>
            <w:r w:rsidRPr="00BB3926">
              <w:rPr>
                <w:rFonts w:ascii="Times New Roman" w:eastAsiaTheme="minorHAnsi" w:hAnsi="Times New Roman"/>
                <w:bCs/>
                <w:i/>
                <w:iCs/>
                <w:sz w:val="24"/>
                <w:szCs w:val="24"/>
              </w:rPr>
              <w:t>мя, -ий, -ья, -ье, -ия, -ов, -ин</w:t>
            </w:r>
            <w:r w:rsidRPr="00BB3926">
              <w:rPr>
                <w:rFonts w:ascii="Times New Roman" w:eastAsiaTheme="minorHAnsi" w:hAnsi="Times New Roman"/>
                <w:sz w:val="24"/>
                <w:szCs w:val="24"/>
              </w:rPr>
              <w:t>);</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108</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Безударные окончания имён прилагательных</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109</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color w:val="000000"/>
                <w:sz w:val="24"/>
                <w:szCs w:val="24"/>
              </w:rPr>
              <w:t>Безударные личные окончания глаголов.</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110</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color w:val="000000"/>
                <w:sz w:val="24"/>
                <w:szCs w:val="24"/>
              </w:rPr>
              <w:t>Мягкий знак в глаголах в сочетании -</w:t>
            </w:r>
            <w:r w:rsidRPr="00BB3926">
              <w:rPr>
                <w:rFonts w:ascii="Times New Roman" w:eastAsiaTheme="minorHAnsi" w:hAnsi="Times New Roman"/>
                <w:bCs/>
                <w:i/>
                <w:iCs/>
                <w:color w:val="000000"/>
                <w:sz w:val="24"/>
                <w:szCs w:val="24"/>
              </w:rPr>
              <w:t>ться</w:t>
            </w:r>
            <w:r w:rsidRPr="00BB3926">
              <w:rPr>
                <w:rFonts w:ascii="Times New Roman" w:eastAsiaTheme="minorHAnsi" w:hAnsi="Times New Roman"/>
                <w:color w:val="000000"/>
                <w:sz w:val="24"/>
                <w:szCs w:val="24"/>
              </w:rPr>
              <w:t>;</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111</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Повторение. Звуки и буквы русского языка.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112</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Повторение изученных орфограмм. Ударение.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113</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bCs/>
                <w:sz w:val="24"/>
                <w:szCs w:val="24"/>
                <w:lang w:eastAsia="ru-RU"/>
              </w:rPr>
              <w:t>Срез знаний по теме «Язык как средство общения»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114</w:t>
            </w:r>
          </w:p>
        </w:tc>
        <w:tc>
          <w:tcPr>
            <w:tcW w:w="7938" w:type="dxa"/>
          </w:tcPr>
          <w:p w:rsidR="00BB3926" w:rsidRPr="00BB3926" w:rsidRDefault="00BB3926" w:rsidP="00BB3926">
            <w:pPr>
              <w:jc w:val="both"/>
              <w:rPr>
                <w:rFonts w:ascii="Times New Roman" w:eastAsia="Times New Roman" w:hAnsi="Times New Roman"/>
                <w:b/>
                <w:bCs/>
                <w:sz w:val="24"/>
                <w:szCs w:val="24"/>
                <w:lang w:eastAsia="ru-RU"/>
              </w:rPr>
            </w:pPr>
            <w:r w:rsidRPr="00BB3926">
              <w:rPr>
                <w:rFonts w:ascii="Times New Roman" w:eastAsia="Times New Roman" w:hAnsi="Times New Roman"/>
                <w:bCs/>
                <w:sz w:val="24"/>
                <w:szCs w:val="24"/>
                <w:lang w:eastAsia="ru-RU"/>
              </w:rPr>
              <w:t>Работа над ошибками. Проверь себя.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115</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Правописание суффиксов –ИК-, -ЕК-.</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116</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Правописание гласных в корне слова.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117</w:t>
            </w:r>
          </w:p>
        </w:tc>
        <w:tc>
          <w:tcPr>
            <w:tcW w:w="7938" w:type="dxa"/>
          </w:tcPr>
          <w:p w:rsidR="00BB3926" w:rsidRPr="00BB3926" w:rsidRDefault="00BB3926" w:rsidP="00BB3926">
            <w:pPr>
              <w:jc w:val="both"/>
              <w:rPr>
                <w:rFonts w:ascii="Times New Roman" w:eastAsia="Times New Roman" w:hAnsi="Times New Roman"/>
                <w:b/>
                <w:sz w:val="24"/>
                <w:szCs w:val="24"/>
                <w:lang w:eastAsia="ru-RU"/>
              </w:rPr>
            </w:pPr>
            <w:r w:rsidRPr="00BB3926">
              <w:rPr>
                <w:rFonts w:ascii="Times New Roman" w:eastAsia="Times New Roman" w:hAnsi="Times New Roman"/>
                <w:sz w:val="24"/>
                <w:szCs w:val="24"/>
                <w:lang w:eastAsia="ru-RU"/>
              </w:rPr>
              <w:t>Правописание гласных и согласных в корне слова.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118</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Правописание гласных и согласных в корне слова.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119</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Удвоенные согласные в корне слова.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120</w:t>
            </w:r>
          </w:p>
        </w:tc>
        <w:tc>
          <w:tcPr>
            <w:tcW w:w="7938" w:type="dxa"/>
          </w:tcPr>
          <w:p w:rsidR="00BB3926" w:rsidRPr="00BB3926" w:rsidRDefault="00BB3926" w:rsidP="00BB3926">
            <w:pPr>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Анализ изложения. Правописание слов с орфограммами корня.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121</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Правописание соединительных гласных в сложных словах.</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122</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 xml:space="preserve">Разделительный твердый знак Ъ.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rPr>
          <w:trHeight w:val="274"/>
        </w:trPr>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123</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 xml:space="preserve">Разделительный мягкий  знак Ь.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124</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Срез знаний по теме «Правописание предлогов и приставок»</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125</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Контрольный диктант №2 по теме «Состав слова».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126</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Работа над ошибками. Повторение изученных орфограмм.</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127</w:t>
            </w:r>
          </w:p>
        </w:tc>
        <w:tc>
          <w:tcPr>
            <w:tcW w:w="7938" w:type="dxa"/>
          </w:tcPr>
          <w:p w:rsidR="00BB3926" w:rsidRPr="00BB3926" w:rsidRDefault="00BB3926" w:rsidP="00BB3926">
            <w:pPr>
              <w:tabs>
                <w:tab w:val="left" w:pos="9390"/>
              </w:tabs>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Анализ работ. Повторение основных орфограмм корня.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128</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Падежные окончания имен существительных 1 склонения.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129</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Падежные окончания имён существительных 1 склонения.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130</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b/>
                <w:bCs/>
                <w:iCs/>
                <w:sz w:val="24"/>
                <w:szCs w:val="24"/>
                <w:lang w:eastAsia="ru-RU"/>
              </w:rPr>
              <w:t xml:space="preserve"> </w:t>
            </w:r>
            <w:r w:rsidRPr="00BB3926">
              <w:rPr>
                <w:rFonts w:ascii="Times New Roman" w:eastAsia="Times New Roman" w:hAnsi="Times New Roman"/>
                <w:sz w:val="24"/>
                <w:szCs w:val="24"/>
                <w:lang w:eastAsia="ru-RU"/>
              </w:rPr>
              <w:t>Падежные окончания имён существительных 2 склонения.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131</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Падежные окончания имён существительных 2 склонения.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132</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Падежные окончания имён существительных 3 склонения.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133</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Падежные окончания имён существительных 3 склонения.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134</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 xml:space="preserve">Падежные окончания имён существительных в единственном числе.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135</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Times New Roman" w:hAnsi="Times New Roman"/>
                <w:sz w:val="24"/>
                <w:szCs w:val="24"/>
                <w:lang w:eastAsia="ru-RU"/>
              </w:rPr>
              <w:t>Склонение имён существительных во множественном числе.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136</w:t>
            </w:r>
          </w:p>
        </w:tc>
        <w:tc>
          <w:tcPr>
            <w:tcW w:w="7938" w:type="dxa"/>
          </w:tcPr>
          <w:p w:rsidR="00BB3926" w:rsidRPr="00BB3926" w:rsidRDefault="00BB3926" w:rsidP="00BB3926">
            <w:pPr>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Безударные окончания имён прилагательных.</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137</w:t>
            </w:r>
          </w:p>
        </w:tc>
        <w:tc>
          <w:tcPr>
            <w:tcW w:w="7938" w:type="dxa"/>
          </w:tcPr>
          <w:p w:rsidR="00BB3926" w:rsidRPr="00BB3926" w:rsidRDefault="00BB3926" w:rsidP="00BB3926">
            <w:pPr>
              <w:rPr>
                <w:rFonts w:ascii="Times New Roman" w:eastAsia="MS Mincho" w:hAnsi="Times New Roman"/>
                <w:color w:val="000000"/>
                <w:sz w:val="24"/>
                <w:szCs w:val="24"/>
                <w:lang w:eastAsia="ru-RU"/>
              </w:rPr>
            </w:pPr>
            <w:r w:rsidRPr="00BB3926">
              <w:rPr>
                <w:rFonts w:ascii="Times New Roman" w:eastAsia="MS Mincho" w:hAnsi="Times New Roman"/>
                <w:color w:val="000000"/>
                <w:sz w:val="24"/>
                <w:szCs w:val="24"/>
                <w:lang w:eastAsia="ru-RU"/>
              </w:rPr>
              <w:t>2 лицо  единственного числа глаголов настоящего и будущего времени.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138</w:t>
            </w:r>
          </w:p>
        </w:tc>
        <w:tc>
          <w:tcPr>
            <w:tcW w:w="7938" w:type="dxa"/>
          </w:tcPr>
          <w:p w:rsidR="00BB3926" w:rsidRPr="00BB3926" w:rsidRDefault="00BB3926" w:rsidP="00BB3926">
            <w:pPr>
              <w:rPr>
                <w:rFonts w:ascii="Times New Roman" w:eastAsia="MS Mincho" w:hAnsi="Times New Roman"/>
                <w:color w:val="000000"/>
                <w:sz w:val="24"/>
                <w:szCs w:val="24"/>
                <w:lang w:eastAsia="ru-RU"/>
              </w:rPr>
            </w:pPr>
            <w:r w:rsidRPr="00BB3926">
              <w:rPr>
                <w:rFonts w:ascii="Times New Roman" w:eastAsia="MS Mincho" w:hAnsi="Times New Roman"/>
                <w:color w:val="000000"/>
                <w:sz w:val="24"/>
                <w:szCs w:val="24"/>
                <w:lang w:eastAsia="ru-RU"/>
              </w:rPr>
              <w:t>Личные окончания глаголов в настоящем и будущем времени.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139</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Правописание глаголов на – тся и – ться.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140</w:t>
            </w:r>
          </w:p>
        </w:tc>
        <w:tc>
          <w:tcPr>
            <w:tcW w:w="7938" w:type="dxa"/>
          </w:tcPr>
          <w:p w:rsidR="00BB3926" w:rsidRPr="00BB3926" w:rsidRDefault="00BB3926" w:rsidP="00BB3926">
            <w:pPr>
              <w:jc w:val="both"/>
              <w:rPr>
                <w:rFonts w:ascii="Times New Roman" w:eastAsia="MS Mincho" w:hAnsi="Times New Roman" w:cs="Calibri"/>
                <w:bCs/>
                <w:color w:val="000000"/>
                <w:sz w:val="24"/>
                <w:szCs w:val="24"/>
                <w:lang w:eastAsia="ru-RU"/>
              </w:rPr>
            </w:pPr>
            <w:r w:rsidRPr="00BB3926">
              <w:rPr>
                <w:rFonts w:ascii="Times New Roman" w:eastAsia="MS Mincho" w:hAnsi="Times New Roman" w:cs="Calibri"/>
                <w:bCs/>
                <w:color w:val="000000"/>
                <w:sz w:val="24"/>
                <w:szCs w:val="24"/>
                <w:lang w:eastAsia="ru-RU"/>
              </w:rPr>
              <w:t>Написание безударных окончаний глаголов</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141</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Работа над ошибками. Правила правописания.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142</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Правила правописания. «Правописание безударных падежных окончаний имён существительных». Обобщение изученного.</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143</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Правила правописания. «Правописание безударных падежных окончаний имён прилагательных». Обобщение изученного.</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144</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Правила правописания. «Правописание проверяемых безударных гласных в корне слова».  Обобщение изученного.</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145</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 xml:space="preserve">Правила правописания. « Пиши правильно». Обобщение изученного.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146</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 xml:space="preserve">Правила правописания. « Говори правильно». Обобщение изученного.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10314" w:type="dxa"/>
            <w:gridSpan w:val="3"/>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24"/>
                <w:szCs w:val="24"/>
                <w:lang w:eastAsia="ru-RU"/>
              </w:rPr>
            </w:pPr>
            <w:r w:rsidRPr="00BB3926">
              <w:rPr>
                <w:rFonts w:ascii="Times New Roman" w:eastAsia="Times New Roman" w:hAnsi="Times New Roman"/>
                <w:b/>
              </w:rPr>
              <w:t>Развитие речи 24 ч</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rPr>
            </w:pPr>
            <w:r w:rsidRPr="00BB3926">
              <w:rPr>
                <w:rFonts w:ascii="Times New Roman" w:eastAsia="Times New Roman" w:hAnsi="Times New Roman"/>
                <w:sz w:val="24"/>
                <w:szCs w:val="24"/>
                <w:lang w:eastAsia="ru-RU"/>
              </w:rPr>
              <w:t>147</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4"/>
              </w:rPr>
              <w:t>Осознание ситуации общения: с какой целью, с кем и где происходит общение</w:t>
            </w:r>
            <w:r w:rsidRPr="00BB3926">
              <w:rPr>
                <w:rFonts w:ascii="Times New Roman" w:eastAsia="Times New Roman" w:hAnsi="Times New Roman"/>
                <w:sz w:val="24"/>
                <w:szCs w:val="24"/>
                <w:lang w:eastAsia="ru-RU"/>
              </w:rPr>
              <w:t>. Правила общения.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rPr>
            </w:pPr>
            <w:r w:rsidRPr="00BB3926">
              <w:rPr>
                <w:rFonts w:ascii="Times New Roman" w:eastAsia="Times New Roman" w:hAnsi="Times New Roman"/>
              </w:rPr>
              <w:t>148</w:t>
            </w:r>
          </w:p>
        </w:tc>
        <w:tc>
          <w:tcPr>
            <w:tcW w:w="7938" w:type="dxa"/>
          </w:tcPr>
          <w:p w:rsidR="00BB3926" w:rsidRPr="00BB3926" w:rsidRDefault="00BB3926" w:rsidP="00BB3926">
            <w:pPr>
              <w:jc w:val="both"/>
              <w:rPr>
                <w:rFonts w:ascii="Times New Roman" w:eastAsia="SimSun" w:hAnsi="Times New Roman"/>
                <w:bCs/>
                <w:color w:val="000000"/>
                <w:sz w:val="24"/>
                <w:szCs w:val="24"/>
                <w:lang w:eastAsia="zh-CN"/>
              </w:rPr>
            </w:pPr>
            <w:r w:rsidRPr="00BB3926">
              <w:rPr>
                <w:rFonts w:ascii="Times New Roman" w:eastAsiaTheme="minorHAnsi" w:hAnsi="Times New Roman"/>
                <w:sz w:val="24"/>
                <w:szCs w:val="24"/>
              </w:rPr>
              <w:t xml:space="preserve">Построение устного ответа по учебному материалу (специфика учебно-деловой речи). </w:t>
            </w:r>
            <w:r w:rsidRPr="00BB3926">
              <w:rPr>
                <w:rFonts w:ascii="Times New Roman" w:eastAsia="Times New Roman" w:hAnsi="Times New Roman"/>
                <w:sz w:val="24"/>
                <w:szCs w:val="24"/>
                <w:lang w:eastAsia="ru-RU"/>
              </w:rPr>
              <w:t>Деловая речь. Составление планов.</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rPr>
            </w:pPr>
            <w:r w:rsidRPr="00BB3926">
              <w:rPr>
                <w:rFonts w:ascii="Times New Roman" w:eastAsia="Times New Roman" w:hAnsi="Times New Roman"/>
              </w:rPr>
              <w:t>149</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 xml:space="preserve">Развитие речи. </w:t>
            </w:r>
            <w:r w:rsidRPr="00BB3926">
              <w:rPr>
                <w:rFonts w:ascii="Times New Roman" w:eastAsiaTheme="minorHAnsi" w:hAnsi="Times New Roman"/>
                <w:sz w:val="24"/>
                <w:szCs w:val="24"/>
              </w:rPr>
              <w:t>Введение в рассказы элементов описания.</w:t>
            </w:r>
            <w:r w:rsidRPr="00BB3926">
              <w:rPr>
                <w:rFonts w:ascii="Times New Roman" w:eastAsia="Times New Roman" w:hAnsi="Times New Roman"/>
                <w:sz w:val="24"/>
                <w:szCs w:val="24"/>
                <w:lang w:eastAsia="ru-RU"/>
              </w:rPr>
              <w:t xml:space="preserve"> Обучающее </w:t>
            </w:r>
            <w:r w:rsidRPr="00BB3926">
              <w:rPr>
                <w:rFonts w:ascii="Times New Roman" w:eastAsia="Times New Roman" w:hAnsi="Times New Roman"/>
                <w:sz w:val="24"/>
                <w:szCs w:val="24"/>
                <w:lang w:eastAsia="ru-RU"/>
              </w:rPr>
              <w:lastRenderedPageBreak/>
              <w:t>сочинение на тему «Первый снег»</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lastRenderedPageBreak/>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rPr>
            </w:pPr>
            <w:r w:rsidRPr="00BB3926">
              <w:rPr>
                <w:rFonts w:ascii="Times New Roman" w:eastAsia="Times New Roman" w:hAnsi="Times New Roman"/>
              </w:rPr>
              <w:lastRenderedPageBreak/>
              <w:t>150</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Текст. Признаки текста.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rPr>
              <w:t>151</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heme="minorHAnsi" w:hAnsi="Times New Roman"/>
                <w:sz w:val="24"/>
                <w:szCs w:val="24"/>
              </w:rPr>
              <w:t xml:space="preserve">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 </w:t>
            </w:r>
            <w:r w:rsidRPr="00BB3926">
              <w:rPr>
                <w:rFonts w:ascii="Times New Roman" w:eastAsia="Times New Roman" w:hAnsi="Times New Roman"/>
                <w:bCs/>
                <w:sz w:val="24"/>
                <w:szCs w:val="24"/>
                <w:lang w:eastAsia="ru-RU"/>
              </w:rPr>
              <w:t>Составление собственного текста.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152</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sz w:val="24"/>
                <w:szCs w:val="24"/>
                <w:lang w:eastAsia="ru-RU"/>
              </w:rPr>
              <w:t xml:space="preserve">Развитие речи. Обучающее изложение « В берлоге» </w:t>
            </w:r>
            <w:r w:rsidRPr="00BB3926">
              <w:rPr>
                <w:rFonts w:ascii="Times New Roman" w:eastAsiaTheme="minorHAnsi" w:hAnsi="Times New Roman"/>
                <w:sz w:val="24"/>
                <w:szCs w:val="24"/>
              </w:rPr>
              <w:t>Изложение под руководством учителя, по готовому и коллективно составленному плану.</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153</w:t>
            </w:r>
          </w:p>
        </w:tc>
        <w:tc>
          <w:tcPr>
            <w:tcW w:w="7938" w:type="dxa"/>
          </w:tcPr>
          <w:p w:rsidR="00BB3926" w:rsidRPr="00BB3926" w:rsidRDefault="00BB3926" w:rsidP="00BB3926">
            <w:pPr>
              <w:jc w:val="both"/>
              <w:rPr>
                <w:rFonts w:ascii="Times New Roman" w:eastAsia="MS Mincho" w:hAnsi="Times New Roman"/>
                <w:color w:val="000000"/>
                <w:sz w:val="24"/>
                <w:szCs w:val="24"/>
                <w:lang w:eastAsia="ru-RU"/>
              </w:rPr>
            </w:pPr>
            <w:r w:rsidRPr="00BB3926">
              <w:rPr>
                <w:rFonts w:ascii="Times New Roman" w:eastAsia="Times New Roman" w:hAnsi="Times New Roman"/>
                <w:sz w:val="24"/>
                <w:szCs w:val="24"/>
                <w:lang w:eastAsia="ru-RU"/>
              </w:rPr>
              <w:t xml:space="preserve">Развитие речи. </w:t>
            </w:r>
            <w:r w:rsidRPr="00BB3926">
              <w:rPr>
                <w:rFonts w:ascii="Times New Roman" w:eastAsiaTheme="minorHAnsi" w:hAnsi="Times New Roman"/>
                <w:sz w:val="24"/>
                <w:szCs w:val="24"/>
              </w:rPr>
              <w:t>Подробный и сжатый рассказ (сочинение) по картинке и серии картинок.</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154</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Знакомство с учебником «Русский язык». Речевое общение.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155</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Речь устная письменная.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156</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Цель речевого общения.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157</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Правила общения. Закрепление.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158</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Речевая культура. Обращение.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159</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Обращение. Знаки препинания при обращении.</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160</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Научная речь и художественная речь</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161</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bCs/>
                <w:sz w:val="24"/>
                <w:szCs w:val="24"/>
                <w:lang w:eastAsia="ru-RU"/>
              </w:rPr>
              <w:t>Метафора и сравнение.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162</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bCs/>
                <w:sz w:val="24"/>
                <w:szCs w:val="24"/>
                <w:lang w:eastAsia="ru-RU"/>
              </w:rPr>
              <w:t>План текста простой и развернутый. Типы текстов.</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163</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bCs/>
                <w:sz w:val="24"/>
                <w:szCs w:val="24"/>
                <w:lang w:eastAsia="ru-RU"/>
              </w:rPr>
              <w:t xml:space="preserve">Обучающее изложение </w:t>
            </w:r>
            <w:r w:rsidRPr="00BB3926">
              <w:rPr>
                <w:rFonts w:ascii="Times New Roman" w:eastAsia="+mj-ea" w:hAnsi="Times New Roman"/>
                <w:color w:val="000000"/>
                <w:kern w:val="24"/>
                <w:sz w:val="24"/>
                <w:szCs w:val="24"/>
              </w:rPr>
              <w:t>«Ёж- спаситель».</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164</w:t>
            </w:r>
          </w:p>
        </w:tc>
        <w:tc>
          <w:tcPr>
            <w:tcW w:w="7938" w:type="dxa"/>
          </w:tcPr>
          <w:p w:rsidR="00BB3926" w:rsidRPr="00BB3926" w:rsidRDefault="00BB3926" w:rsidP="00BB3926">
            <w:pPr>
              <w:jc w:val="both"/>
              <w:rPr>
                <w:rFonts w:ascii="Times New Roman" w:eastAsia="Times New Roman" w:hAnsi="Times New Roman"/>
                <w:bCs/>
                <w:sz w:val="24"/>
                <w:szCs w:val="24"/>
                <w:lang w:eastAsia="ru-RU"/>
              </w:rPr>
            </w:pPr>
            <w:r w:rsidRPr="00BB3926">
              <w:rPr>
                <w:rFonts w:ascii="Times New Roman" w:eastAsia="Times New Roman" w:hAnsi="Times New Roman"/>
                <w:sz w:val="24"/>
                <w:szCs w:val="24"/>
                <w:lang w:eastAsia="ru-RU"/>
              </w:rPr>
              <w:t>Текст-рассуждение, текст-описание, текст-повествование.</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165</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Составление текстов разных типов.</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166</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 xml:space="preserve">Средства общения. Роль языка в общении. </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167</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Способы передачи сообщения.</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168</w:t>
            </w:r>
          </w:p>
        </w:tc>
        <w:tc>
          <w:tcPr>
            <w:tcW w:w="7938" w:type="dxa"/>
          </w:tcPr>
          <w:p w:rsidR="00BB3926" w:rsidRPr="00BB3926" w:rsidRDefault="00BB3926" w:rsidP="00BB3926">
            <w:pPr>
              <w:jc w:val="both"/>
              <w:rPr>
                <w:rFonts w:ascii="Times New Roman" w:eastAsiaTheme="minorHAnsi" w:hAnsi="Times New Roman"/>
                <w:sz w:val="24"/>
              </w:rPr>
            </w:pPr>
            <w:r w:rsidRPr="00BB3926">
              <w:rPr>
                <w:rFonts w:ascii="Times New Roman" w:eastAsia="Times New Roman" w:hAnsi="Times New Roman"/>
                <w:sz w:val="24"/>
                <w:szCs w:val="24"/>
                <w:lang w:eastAsia="ru-RU"/>
              </w:rPr>
              <w:t>Развитие речи. Составление текста-рассуждения на заданную тему</w:t>
            </w:r>
            <w:r w:rsidRPr="00BB3926">
              <w:rPr>
                <w:rFonts w:ascii="Times New Roman" w:eastAsiaTheme="minorHAnsi" w:hAnsi="Times New Roman"/>
                <w:sz w:val="24"/>
              </w:rPr>
              <w:t xml:space="preserve"> : "Какое время года я люблю больше всего?"</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169</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Развитие речи. Обучающее изложение « Ёлка»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r w:rsidR="00BB3926" w:rsidRPr="00BB3926" w:rsidTr="00213B25">
        <w:tc>
          <w:tcPr>
            <w:tcW w:w="851"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170</w:t>
            </w:r>
          </w:p>
        </w:tc>
        <w:tc>
          <w:tcPr>
            <w:tcW w:w="7938" w:type="dxa"/>
          </w:tcPr>
          <w:p w:rsidR="00BB3926" w:rsidRPr="00BB3926" w:rsidRDefault="00BB3926" w:rsidP="00BB3926">
            <w:pPr>
              <w:jc w:val="both"/>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Развитие речи. Подробное изложение   текста по коллективно составленному плану « Весна»</w:t>
            </w:r>
          </w:p>
        </w:tc>
        <w:tc>
          <w:tcPr>
            <w:tcW w:w="1525" w:type="dxa"/>
          </w:tcPr>
          <w:p w:rsidR="00BB3926" w:rsidRPr="00BB3926" w:rsidRDefault="00BB3926" w:rsidP="00BB392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sz w:val="24"/>
                <w:szCs w:val="24"/>
                <w:lang w:eastAsia="ru-RU"/>
              </w:rPr>
            </w:pPr>
            <w:r w:rsidRPr="00BB3926">
              <w:rPr>
                <w:rFonts w:ascii="Times New Roman" w:eastAsia="Times New Roman" w:hAnsi="Times New Roman"/>
                <w:sz w:val="24"/>
                <w:szCs w:val="24"/>
                <w:lang w:eastAsia="ru-RU"/>
              </w:rPr>
              <w:t>1</w:t>
            </w:r>
          </w:p>
        </w:tc>
      </w:tr>
    </w:tbl>
    <w:p w:rsidR="002B11B8" w:rsidRPr="004E1DA6" w:rsidRDefault="002B11B8" w:rsidP="00B428E4">
      <w:pPr>
        <w:pStyle w:val="a8"/>
        <w:rPr>
          <w:rFonts w:ascii="Times New Roman" w:hAnsi="Times New Roman"/>
          <w:sz w:val="26"/>
          <w:szCs w:val="26"/>
        </w:rPr>
      </w:pPr>
    </w:p>
    <w:sectPr w:rsidR="002B11B8" w:rsidRPr="004E1DA6" w:rsidSect="00CC1ADE">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860" w:rsidRDefault="00750860" w:rsidP="00397D6F">
      <w:pPr>
        <w:spacing w:after="0" w:line="240" w:lineRule="auto"/>
      </w:pPr>
      <w:r>
        <w:separator/>
      </w:r>
    </w:p>
  </w:endnote>
  <w:endnote w:type="continuationSeparator" w:id="0">
    <w:p w:rsidR="00750860" w:rsidRDefault="00750860" w:rsidP="00397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1559576"/>
      <w:docPartObj>
        <w:docPartGallery w:val="Page Numbers (Bottom of Page)"/>
        <w:docPartUnique/>
      </w:docPartObj>
    </w:sdtPr>
    <w:sdtEndPr/>
    <w:sdtContent>
      <w:p w:rsidR="00D82131" w:rsidRDefault="00D82131">
        <w:pPr>
          <w:pStyle w:val="ac"/>
          <w:jc w:val="right"/>
        </w:pPr>
        <w:r>
          <w:fldChar w:fldCharType="begin"/>
        </w:r>
        <w:r>
          <w:instrText>PAGE   \* MERGEFORMAT</w:instrText>
        </w:r>
        <w:r>
          <w:fldChar w:fldCharType="separate"/>
        </w:r>
        <w:r w:rsidR="000140C1">
          <w:rPr>
            <w:noProof/>
          </w:rPr>
          <w:t>46</w:t>
        </w:r>
        <w:r>
          <w:fldChar w:fldCharType="end"/>
        </w:r>
      </w:p>
    </w:sdtContent>
  </w:sdt>
  <w:p w:rsidR="00D82131" w:rsidRDefault="00D8213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860" w:rsidRDefault="00750860" w:rsidP="00397D6F">
      <w:pPr>
        <w:spacing w:after="0" w:line="240" w:lineRule="auto"/>
      </w:pPr>
      <w:r>
        <w:separator/>
      </w:r>
    </w:p>
  </w:footnote>
  <w:footnote w:type="continuationSeparator" w:id="0">
    <w:p w:rsidR="00750860" w:rsidRDefault="00750860" w:rsidP="00397D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decimal"/>
      <w:lvlText w:val="%1."/>
      <w:lvlJc w:val="left"/>
      <w:pPr>
        <w:tabs>
          <w:tab w:val="num" w:pos="0"/>
        </w:tabs>
        <w:ind w:left="0" w:firstLine="0"/>
      </w:pPr>
      <w:rPr>
        <w:rFonts w:ascii="Symbol" w:hAnsi="Symbol"/>
      </w:rPr>
    </w:lvl>
  </w:abstractNum>
  <w:abstractNum w:abstractNumId="1">
    <w:nsid w:val="00000004"/>
    <w:multiLevelType w:val="singleLevel"/>
    <w:tmpl w:val="9A68F364"/>
    <w:name w:val="WW8Num4"/>
    <w:lvl w:ilvl="0">
      <w:start w:val="1"/>
      <w:numFmt w:val="decimal"/>
      <w:lvlText w:val="%1."/>
      <w:lvlJc w:val="left"/>
      <w:pPr>
        <w:tabs>
          <w:tab w:val="num" w:pos="0"/>
        </w:tabs>
        <w:ind w:left="0" w:firstLine="0"/>
      </w:pPr>
      <w:rPr>
        <w:rFonts w:ascii="Symbol" w:hAnsi="Symbol"/>
        <w:b w:val="0"/>
      </w:rPr>
    </w:lvl>
  </w:abstractNum>
  <w:abstractNum w:abstractNumId="2">
    <w:nsid w:val="00000005"/>
    <w:multiLevelType w:val="singleLevel"/>
    <w:tmpl w:val="00000005"/>
    <w:name w:val="WW8Num5"/>
    <w:lvl w:ilvl="0">
      <w:start w:val="1"/>
      <w:numFmt w:val="decimal"/>
      <w:lvlText w:val="%1."/>
      <w:lvlJc w:val="left"/>
      <w:pPr>
        <w:tabs>
          <w:tab w:val="num" w:pos="0"/>
        </w:tabs>
        <w:ind w:left="0" w:firstLine="0"/>
      </w:pPr>
      <w:rPr>
        <w:rFonts w:ascii="Symbol" w:hAnsi="Symbol"/>
      </w:rPr>
    </w:lvl>
  </w:abstractNum>
  <w:abstractNum w:abstractNumId="3">
    <w:nsid w:val="0000000A"/>
    <w:multiLevelType w:val="singleLevel"/>
    <w:tmpl w:val="0000000A"/>
    <w:name w:val="WW8Num17"/>
    <w:lvl w:ilvl="0">
      <w:start w:val="1"/>
      <w:numFmt w:val="bullet"/>
      <w:lvlText w:val=""/>
      <w:lvlJc w:val="left"/>
      <w:pPr>
        <w:tabs>
          <w:tab w:val="num" w:pos="1080"/>
        </w:tabs>
        <w:ind w:left="1080" w:hanging="360"/>
      </w:pPr>
      <w:rPr>
        <w:rFonts w:ascii="Symbol" w:hAnsi="Symbol"/>
      </w:rPr>
    </w:lvl>
  </w:abstractNum>
  <w:abstractNum w:abstractNumId="4">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5">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E1535A"/>
    <w:multiLevelType w:val="hybridMultilevel"/>
    <w:tmpl w:val="B622D83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306CD9"/>
    <w:multiLevelType w:val="hybridMultilevel"/>
    <w:tmpl w:val="FBCA136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6F7F7C"/>
    <w:multiLevelType w:val="hybridMultilevel"/>
    <w:tmpl w:val="1360B2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1C018B"/>
    <w:multiLevelType w:val="hybridMultilevel"/>
    <w:tmpl w:val="A536ACC8"/>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E00F99"/>
    <w:multiLevelType w:val="hybridMultilevel"/>
    <w:tmpl w:val="31A4E5B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D0E3F"/>
    <w:multiLevelType w:val="hybridMultilevel"/>
    <w:tmpl w:val="658AEE9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EE1BAE"/>
    <w:multiLevelType w:val="hybridMultilevel"/>
    <w:tmpl w:val="39C47BE6"/>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633F40"/>
    <w:multiLevelType w:val="hybridMultilevel"/>
    <w:tmpl w:val="96106EB4"/>
    <w:lvl w:ilvl="0" w:tplc="A59A7E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6A21D37"/>
    <w:multiLevelType w:val="hybridMultilevel"/>
    <w:tmpl w:val="1D56EDF4"/>
    <w:lvl w:ilvl="0" w:tplc="A59A7E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447D3BF6"/>
    <w:multiLevelType w:val="hybridMultilevel"/>
    <w:tmpl w:val="2266E63A"/>
    <w:lvl w:ilvl="0" w:tplc="9D7629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FC2B71"/>
    <w:multiLevelType w:val="hybridMultilevel"/>
    <w:tmpl w:val="A4E4596E"/>
    <w:lvl w:ilvl="0" w:tplc="A59A7E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FAA1B82"/>
    <w:multiLevelType w:val="hybridMultilevel"/>
    <w:tmpl w:val="15F01A46"/>
    <w:lvl w:ilvl="0" w:tplc="3B78F4B2">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1">
    <w:nsid w:val="78662B9C"/>
    <w:multiLevelType w:val="hybridMultilevel"/>
    <w:tmpl w:val="9ADA0D0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4E078C"/>
    <w:multiLevelType w:val="hybridMultilevel"/>
    <w:tmpl w:val="8F40F354"/>
    <w:lvl w:ilvl="0" w:tplc="A59A7E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7C19277E"/>
    <w:multiLevelType w:val="hybridMultilevel"/>
    <w:tmpl w:val="89DE6BDE"/>
    <w:lvl w:ilvl="0" w:tplc="A59A7E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7E5C5AD2"/>
    <w:multiLevelType w:val="hybridMultilevel"/>
    <w:tmpl w:val="F82C599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7"/>
  </w:num>
  <w:num w:numId="4">
    <w:abstractNumId w:val="5"/>
  </w:num>
  <w:num w:numId="5">
    <w:abstractNumId w:val="7"/>
  </w:num>
  <w:num w:numId="6">
    <w:abstractNumId w:val="4"/>
  </w:num>
  <w:num w:numId="7">
    <w:abstractNumId w:val="9"/>
  </w:num>
  <w:num w:numId="8">
    <w:abstractNumId w:val="20"/>
  </w:num>
  <w:num w:numId="9">
    <w:abstractNumId w:val="11"/>
  </w:num>
  <w:num w:numId="10">
    <w:abstractNumId w:val="13"/>
  </w:num>
  <w:num w:numId="11">
    <w:abstractNumId w:val="8"/>
  </w:num>
  <w:num w:numId="12">
    <w:abstractNumId w:val="12"/>
  </w:num>
  <w:num w:numId="13">
    <w:abstractNumId w:val="10"/>
  </w:num>
  <w:num w:numId="14">
    <w:abstractNumId w:val="16"/>
  </w:num>
  <w:num w:numId="15">
    <w:abstractNumId w:val="24"/>
  </w:num>
  <w:num w:numId="16">
    <w:abstractNumId w:val="21"/>
  </w:num>
  <w:num w:numId="17">
    <w:abstractNumId w:val="22"/>
  </w:num>
  <w:num w:numId="18">
    <w:abstractNumId w:val="18"/>
  </w:num>
  <w:num w:numId="19">
    <w:abstractNumId w:val="23"/>
  </w:num>
  <w:num w:numId="20">
    <w:abstractNumId w:val="15"/>
  </w:num>
  <w:num w:numId="21">
    <w:abstractNumId w:val="14"/>
  </w:num>
  <w:num w:numId="22">
    <w:abstractNumId w:val="19"/>
  </w:num>
  <w:num w:numId="23">
    <w:abstractNumId w:val="17"/>
  </w:num>
  <w:num w:numId="24">
    <w:abstractNumId w:val="5"/>
  </w:num>
  <w:num w:numId="25">
    <w:abstractNumId w:val="6"/>
  </w:num>
  <w:num w:numId="26">
    <w:abstractNumId w:val="4"/>
    <w:lvlOverride w:ilvl="0">
      <w:startOverride w:val="1"/>
    </w:lvlOverride>
  </w:num>
  <w:num w:numId="27">
    <w:abstractNumId w:val="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054"/>
    <w:rsid w:val="00004F62"/>
    <w:rsid w:val="000140C1"/>
    <w:rsid w:val="00017E97"/>
    <w:rsid w:val="00026F32"/>
    <w:rsid w:val="00034C7E"/>
    <w:rsid w:val="00052605"/>
    <w:rsid w:val="00062B0E"/>
    <w:rsid w:val="00072B36"/>
    <w:rsid w:val="00075AA5"/>
    <w:rsid w:val="00084670"/>
    <w:rsid w:val="00094EED"/>
    <w:rsid w:val="000A6AC6"/>
    <w:rsid w:val="000B21C6"/>
    <w:rsid w:val="000B77B3"/>
    <w:rsid w:val="000C7306"/>
    <w:rsid w:val="000D6692"/>
    <w:rsid w:val="000E2ED3"/>
    <w:rsid w:val="000F7746"/>
    <w:rsid w:val="001043AD"/>
    <w:rsid w:val="00110AE0"/>
    <w:rsid w:val="001273A0"/>
    <w:rsid w:val="00147B61"/>
    <w:rsid w:val="0015062F"/>
    <w:rsid w:val="00164365"/>
    <w:rsid w:val="00165E96"/>
    <w:rsid w:val="001744C4"/>
    <w:rsid w:val="001764FE"/>
    <w:rsid w:val="001870DF"/>
    <w:rsid w:val="0019347C"/>
    <w:rsid w:val="00197BE5"/>
    <w:rsid w:val="001A3AC0"/>
    <w:rsid w:val="001B36F5"/>
    <w:rsid w:val="001C2579"/>
    <w:rsid w:val="002052AC"/>
    <w:rsid w:val="00213B25"/>
    <w:rsid w:val="002406FB"/>
    <w:rsid w:val="002449B4"/>
    <w:rsid w:val="00250B13"/>
    <w:rsid w:val="00260CE6"/>
    <w:rsid w:val="00273AD6"/>
    <w:rsid w:val="00281033"/>
    <w:rsid w:val="0028753E"/>
    <w:rsid w:val="00292C5F"/>
    <w:rsid w:val="002B0FE0"/>
    <w:rsid w:val="002B11B8"/>
    <w:rsid w:val="002B6FF8"/>
    <w:rsid w:val="002D45C6"/>
    <w:rsid w:val="002F0128"/>
    <w:rsid w:val="00305DA5"/>
    <w:rsid w:val="0030764B"/>
    <w:rsid w:val="0034688E"/>
    <w:rsid w:val="0036424F"/>
    <w:rsid w:val="00382722"/>
    <w:rsid w:val="00390800"/>
    <w:rsid w:val="00391CF2"/>
    <w:rsid w:val="00397D6F"/>
    <w:rsid w:val="00397E04"/>
    <w:rsid w:val="003A18DD"/>
    <w:rsid w:val="003A628F"/>
    <w:rsid w:val="003C6C2C"/>
    <w:rsid w:val="003E6E21"/>
    <w:rsid w:val="003F069C"/>
    <w:rsid w:val="00412D5B"/>
    <w:rsid w:val="00430B14"/>
    <w:rsid w:val="00434B44"/>
    <w:rsid w:val="0044616A"/>
    <w:rsid w:val="00450E4D"/>
    <w:rsid w:val="00454C28"/>
    <w:rsid w:val="00490EE8"/>
    <w:rsid w:val="00491468"/>
    <w:rsid w:val="00493EEA"/>
    <w:rsid w:val="0049716F"/>
    <w:rsid w:val="004A3188"/>
    <w:rsid w:val="004A4AF4"/>
    <w:rsid w:val="004B140E"/>
    <w:rsid w:val="004C4224"/>
    <w:rsid w:val="004C5924"/>
    <w:rsid w:val="004D1B9C"/>
    <w:rsid w:val="004D5B0C"/>
    <w:rsid w:val="004E1DA6"/>
    <w:rsid w:val="004F2383"/>
    <w:rsid w:val="004F7244"/>
    <w:rsid w:val="00501921"/>
    <w:rsid w:val="005216B3"/>
    <w:rsid w:val="00525426"/>
    <w:rsid w:val="005446B8"/>
    <w:rsid w:val="00547CF1"/>
    <w:rsid w:val="00552A91"/>
    <w:rsid w:val="005559C8"/>
    <w:rsid w:val="005623BA"/>
    <w:rsid w:val="00575597"/>
    <w:rsid w:val="00577202"/>
    <w:rsid w:val="00587B29"/>
    <w:rsid w:val="005A4F5F"/>
    <w:rsid w:val="005B5304"/>
    <w:rsid w:val="005B5E0A"/>
    <w:rsid w:val="005B7F6D"/>
    <w:rsid w:val="005C78F2"/>
    <w:rsid w:val="005D3634"/>
    <w:rsid w:val="005D7B62"/>
    <w:rsid w:val="005F228F"/>
    <w:rsid w:val="005F571F"/>
    <w:rsid w:val="00605586"/>
    <w:rsid w:val="00610867"/>
    <w:rsid w:val="0061218F"/>
    <w:rsid w:val="00612540"/>
    <w:rsid w:val="00614490"/>
    <w:rsid w:val="006257F0"/>
    <w:rsid w:val="00644CC8"/>
    <w:rsid w:val="00650D16"/>
    <w:rsid w:val="0065685A"/>
    <w:rsid w:val="00665B46"/>
    <w:rsid w:val="00666762"/>
    <w:rsid w:val="006668E0"/>
    <w:rsid w:val="00681D6C"/>
    <w:rsid w:val="00691A99"/>
    <w:rsid w:val="00694178"/>
    <w:rsid w:val="006B3073"/>
    <w:rsid w:val="006C2BE1"/>
    <w:rsid w:val="006D24A0"/>
    <w:rsid w:val="006E1BD3"/>
    <w:rsid w:val="006E5089"/>
    <w:rsid w:val="006E7D83"/>
    <w:rsid w:val="006F3043"/>
    <w:rsid w:val="006F688E"/>
    <w:rsid w:val="00703746"/>
    <w:rsid w:val="00710F4F"/>
    <w:rsid w:val="00713440"/>
    <w:rsid w:val="007219EE"/>
    <w:rsid w:val="007368F1"/>
    <w:rsid w:val="00745B08"/>
    <w:rsid w:val="00750860"/>
    <w:rsid w:val="00782C3C"/>
    <w:rsid w:val="0078500F"/>
    <w:rsid w:val="00790203"/>
    <w:rsid w:val="007911BB"/>
    <w:rsid w:val="007B4504"/>
    <w:rsid w:val="007E0294"/>
    <w:rsid w:val="007E0A17"/>
    <w:rsid w:val="007E1FD9"/>
    <w:rsid w:val="00803B1E"/>
    <w:rsid w:val="008054FF"/>
    <w:rsid w:val="0080774D"/>
    <w:rsid w:val="0083071A"/>
    <w:rsid w:val="0084032E"/>
    <w:rsid w:val="0084035B"/>
    <w:rsid w:val="008661F0"/>
    <w:rsid w:val="00867EF1"/>
    <w:rsid w:val="008706D1"/>
    <w:rsid w:val="00874CF4"/>
    <w:rsid w:val="00882E44"/>
    <w:rsid w:val="00884147"/>
    <w:rsid w:val="008A608D"/>
    <w:rsid w:val="008B04C0"/>
    <w:rsid w:val="008B2120"/>
    <w:rsid w:val="008B78A9"/>
    <w:rsid w:val="008C4C86"/>
    <w:rsid w:val="008C5AF4"/>
    <w:rsid w:val="008F130F"/>
    <w:rsid w:val="0090192D"/>
    <w:rsid w:val="00903827"/>
    <w:rsid w:val="00912597"/>
    <w:rsid w:val="0091543A"/>
    <w:rsid w:val="00925850"/>
    <w:rsid w:val="00927FBE"/>
    <w:rsid w:val="00933F30"/>
    <w:rsid w:val="00943ACE"/>
    <w:rsid w:val="00945897"/>
    <w:rsid w:val="00957082"/>
    <w:rsid w:val="009628A1"/>
    <w:rsid w:val="0096336E"/>
    <w:rsid w:val="009924F7"/>
    <w:rsid w:val="009949B6"/>
    <w:rsid w:val="00A05950"/>
    <w:rsid w:val="00A12E3D"/>
    <w:rsid w:val="00A25868"/>
    <w:rsid w:val="00A37BE2"/>
    <w:rsid w:val="00A40102"/>
    <w:rsid w:val="00A5766F"/>
    <w:rsid w:val="00A63FE2"/>
    <w:rsid w:val="00A67B33"/>
    <w:rsid w:val="00A74DDD"/>
    <w:rsid w:val="00A95CDE"/>
    <w:rsid w:val="00AB6DA1"/>
    <w:rsid w:val="00AC166D"/>
    <w:rsid w:val="00AC3957"/>
    <w:rsid w:val="00AE61A9"/>
    <w:rsid w:val="00AF0EB0"/>
    <w:rsid w:val="00B200E4"/>
    <w:rsid w:val="00B21EB6"/>
    <w:rsid w:val="00B2441F"/>
    <w:rsid w:val="00B41A1C"/>
    <w:rsid w:val="00B428E4"/>
    <w:rsid w:val="00B42A49"/>
    <w:rsid w:val="00B46DA2"/>
    <w:rsid w:val="00B70BFE"/>
    <w:rsid w:val="00B72ED7"/>
    <w:rsid w:val="00B767BA"/>
    <w:rsid w:val="00B85837"/>
    <w:rsid w:val="00BB3926"/>
    <w:rsid w:val="00BD43B3"/>
    <w:rsid w:val="00C10431"/>
    <w:rsid w:val="00C1435A"/>
    <w:rsid w:val="00C60564"/>
    <w:rsid w:val="00C657F4"/>
    <w:rsid w:val="00C74551"/>
    <w:rsid w:val="00C845CF"/>
    <w:rsid w:val="00CA1DD8"/>
    <w:rsid w:val="00CA416F"/>
    <w:rsid w:val="00CA6CA6"/>
    <w:rsid w:val="00CC1ADE"/>
    <w:rsid w:val="00CD5C78"/>
    <w:rsid w:val="00CE22DF"/>
    <w:rsid w:val="00D173EF"/>
    <w:rsid w:val="00D24A33"/>
    <w:rsid w:val="00D31D4B"/>
    <w:rsid w:val="00D432A4"/>
    <w:rsid w:val="00D47054"/>
    <w:rsid w:val="00D76E4C"/>
    <w:rsid w:val="00D82131"/>
    <w:rsid w:val="00D92EF5"/>
    <w:rsid w:val="00D93307"/>
    <w:rsid w:val="00DE1612"/>
    <w:rsid w:val="00DE4B6D"/>
    <w:rsid w:val="00DE6E23"/>
    <w:rsid w:val="00DE7670"/>
    <w:rsid w:val="00DE7866"/>
    <w:rsid w:val="00DF039F"/>
    <w:rsid w:val="00E03774"/>
    <w:rsid w:val="00E372E0"/>
    <w:rsid w:val="00E50233"/>
    <w:rsid w:val="00E6708A"/>
    <w:rsid w:val="00E70423"/>
    <w:rsid w:val="00E71E4C"/>
    <w:rsid w:val="00E9221A"/>
    <w:rsid w:val="00EA0701"/>
    <w:rsid w:val="00EA10C8"/>
    <w:rsid w:val="00EA34C8"/>
    <w:rsid w:val="00EA4141"/>
    <w:rsid w:val="00EC442C"/>
    <w:rsid w:val="00EC6FC7"/>
    <w:rsid w:val="00ED3E80"/>
    <w:rsid w:val="00EF3D1C"/>
    <w:rsid w:val="00EF5168"/>
    <w:rsid w:val="00EF6CBE"/>
    <w:rsid w:val="00EF7EFB"/>
    <w:rsid w:val="00F432C3"/>
    <w:rsid w:val="00F8681F"/>
    <w:rsid w:val="00F925B8"/>
    <w:rsid w:val="00F933B3"/>
    <w:rsid w:val="00F94C14"/>
    <w:rsid w:val="00FA1A69"/>
    <w:rsid w:val="00FA6594"/>
    <w:rsid w:val="00FD4C0C"/>
    <w:rsid w:val="00FD7224"/>
    <w:rsid w:val="00FE0DF9"/>
    <w:rsid w:val="00FE637D"/>
    <w:rsid w:val="00FF7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B14"/>
    <w:rPr>
      <w:rFonts w:ascii="Calibri" w:eastAsia="Calibri" w:hAnsi="Calibri" w:cs="Times New Roman"/>
    </w:rPr>
  </w:style>
  <w:style w:type="paragraph" w:styleId="1">
    <w:name w:val="heading 1"/>
    <w:basedOn w:val="a"/>
    <w:next w:val="a"/>
    <w:link w:val="10"/>
    <w:uiPriority w:val="9"/>
    <w:qFormat/>
    <w:rsid w:val="008403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9">
    <w:name w:val="heading 9"/>
    <w:basedOn w:val="a"/>
    <w:next w:val="a"/>
    <w:link w:val="90"/>
    <w:qFormat/>
    <w:rsid w:val="0084032E"/>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032E"/>
    <w:rPr>
      <w:rFonts w:asciiTheme="majorHAnsi" w:eastAsiaTheme="majorEastAsia" w:hAnsiTheme="majorHAnsi" w:cstheme="majorBidi"/>
      <w:b/>
      <w:bCs/>
      <w:color w:val="365F91" w:themeColor="accent1" w:themeShade="BF"/>
      <w:sz w:val="28"/>
      <w:szCs w:val="28"/>
    </w:rPr>
  </w:style>
  <w:style w:type="character" w:customStyle="1" w:styleId="90">
    <w:name w:val="Заголовок 9 Знак"/>
    <w:basedOn w:val="a0"/>
    <w:link w:val="9"/>
    <w:rsid w:val="0084032E"/>
    <w:rPr>
      <w:rFonts w:ascii="Arial" w:eastAsia="Times New Roman" w:hAnsi="Arial" w:cs="Arial"/>
      <w:lang w:val="en-US"/>
    </w:rPr>
  </w:style>
  <w:style w:type="paragraph" w:styleId="a3">
    <w:name w:val="List Paragraph"/>
    <w:basedOn w:val="a"/>
    <w:uiPriority w:val="34"/>
    <w:qFormat/>
    <w:rsid w:val="00454C28"/>
    <w:pPr>
      <w:ind w:left="720"/>
      <w:contextualSpacing/>
    </w:pPr>
  </w:style>
  <w:style w:type="table" w:styleId="a4">
    <w:name w:val="Table Grid"/>
    <w:basedOn w:val="a1"/>
    <w:uiPriority w:val="59"/>
    <w:rsid w:val="00F93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Символ сноски"/>
    <w:basedOn w:val="a0"/>
    <w:uiPriority w:val="99"/>
    <w:rsid w:val="0084032E"/>
    <w:rPr>
      <w:vertAlign w:val="superscript"/>
    </w:rPr>
  </w:style>
  <w:style w:type="paragraph" w:customStyle="1" w:styleId="u-2-msonormal">
    <w:name w:val="u-2-msonormal"/>
    <w:basedOn w:val="a"/>
    <w:uiPriority w:val="99"/>
    <w:rsid w:val="0084032E"/>
    <w:pPr>
      <w:widowControl w:val="0"/>
      <w:suppressAutoHyphens/>
      <w:spacing w:before="280" w:after="280" w:line="240" w:lineRule="auto"/>
    </w:pPr>
    <w:rPr>
      <w:rFonts w:ascii="Times New Roman" w:eastAsia="SimSun" w:hAnsi="Times New Roman" w:cs="Lucida Sans"/>
      <w:kern w:val="1"/>
      <w:sz w:val="24"/>
      <w:szCs w:val="24"/>
      <w:lang w:eastAsia="hi-IN" w:bidi="hi-IN"/>
    </w:rPr>
  </w:style>
  <w:style w:type="paragraph" w:styleId="a6">
    <w:name w:val="footnote text"/>
    <w:basedOn w:val="a"/>
    <w:link w:val="a7"/>
    <w:uiPriority w:val="99"/>
    <w:rsid w:val="0084032E"/>
    <w:pPr>
      <w:widowControl w:val="0"/>
      <w:suppressLineNumbers/>
      <w:suppressAutoHyphens/>
      <w:spacing w:after="0" w:line="240" w:lineRule="auto"/>
      <w:ind w:left="283" w:hanging="283"/>
    </w:pPr>
    <w:rPr>
      <w:rFonts w:ascii="Times New Roman" w:eastAsia="SimSun" w:hAnsi="Times New Roman" w:cs="Lucida Sans"/>
      <w:kern w:val="1"/>
      <w:sz w:val="20"/>
      <w:szCs w:val="20"/>
      <w:lang w:eastAsia="hi-IN" w:bidi="hi-IN"/>
    </w:rPr>
  </w:style>
  <w:style w:type="character" w:customStyle="1" w:styleId="a7">
    <w:name w:val="Текст сноски Знак"/>
    <w:basedOn w:val="a0"/>
    <w:link w:val="a6"/>
    <w:uiPriority w:val="99"/>
    <w:rsid w:val="0084032E"/>
    <w:rPr>
      <w:rFonts w:ascii="Times New Roman" w:eastAsia="SimSun" w:hAnsi="Times New Roman" w:cs="Lucida Sans"/>
      <w:kern w:val="1"/>
      <w:sz w:val="20"/>
      <w:szCs w:val="20"/>
      <w:lang w:eastAsia="hi-IN" w:bidi="hi-IN"/>
    </w:rPr>
  </w:style>
  <w:style w:type="paragraph" w:customStyle="1" w:styleId="msg-header-from">
    <w:name w:val="msg-header-from"/>
    <w:basedOn w:val="a"/>
    <w:uiPriority w:val="99"/>
    <w:rsid w:val="0084032E"/>
    <w:pPr>
      <w:widowControl w:val="0"/>
      <w:suppressAutoHyphens/>
      <w:spacing w:before="280" w:after="280" w:line="240" w:lineRule="auto"/>
    </w:pPr>
    <w:rPr>
      <w:rFonts w:ascii="Times New Roman" w:eastAsia="SimSun" w:hAnsi="Times New Roman" w:cs="Lucida Sans"/>
      <w:kern w:val="1"/>
      <w:sz w:val="24"/>
      <w:szCs w:val="24"/>
      <w:lang w:eastAsia="hi-IN" w:bidi="hi-IN"/>
    </w:rPr>
  </w:style>
  <w:style w:type="paragraph" w:customStyle="1" w:styleId="ParagraphStyle">
    <w:name w:val="Paragraph Style"/>
    <w:rsid w:val="0084032E"/>
    <w:pPr>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64">
    <w:name w:val="Font Style64"/>
    <w:rsid w:val="0084032E"/>
    <w:rPr>
      <w:rFonts w:ascii="Times New Roman" w:hAnsi="Times New Roman" w:cs="Times New Roman"/>
      <w:sz w:val="20"/>
      <w:szCs w:val="20"/>
    </w:rPr>
  </w:style>
  <w:style w:type="paragraph" w:customStyle="1" w:styleId="Style8">
    <w:name w:val="Style8"/>
    <w:basedOn w:val="a"/>
    <w:rsid w:val="0084032E"/>
    <w:pPr>
      <w:suppressAutoHyphens/>
    </w:pPr>
    <w:rPr>
      <w:rFonts w:eastAsia="Times New Roman" w:cs="Calibri"/>
      <w:lang w:val="en-US" w:eastAsia="ar-SA"/>
    </w:rPr>
  </w:style>
  <w:style w:type="paragraph" w:styleId="a8">
    <w:name w:val="No Spacing"/>
    <w:link w:val="a9"/>
    <w:uiPriority w:val="1"/>
    <w:qFormat/>
    <w:rsid w:val="0084032E"/>
    <w:pPr>
      <w:spacing w:after="0" w:line="240" w:lineRule="auto"/>
    </w:pPr>
    <w:rPr>
      <w:rFonts w:ascii="Calibri" w:eastAsia="Times New Roman" w:hAnsi="Calibri" w:cs="Times New Roman"/>
    </w:rPr>
  </w:style>
  <w:style w:type="character" w:customStyle="1" w:styleId="a9">
    <w:name w:val="Без интервала Знак"/>
    <w:basedOn w:val="a0"/>
    <w:link w:val="a8"/>
    <w:uiPriority w:val="1"/>
    <w:rsid w:val="0084032E"/>
    <w:rPr>
      <w:rFonts w:ascii="Calibri" w:eastAsia="Times New Roman" w:hAnsi="Calibri" w:cs="Times New Roman"/>
    </w:rPr>
  </w:style>
  <w:style w:type="paragraph" w:styleId="aa">
    <w:name w:val="header"/>
    <w:basedOn w:val="a"/>
    <w:link w:val="ab"/>
    <w:uiPriority w:val="99"/>
    <w:unhideWhenUsed/>
    <w:rsid w:val="0084032E"/>
    <w:pPr>
      <w:tabs>
        <w:tab w:val="center" w:pos="4677"/>
        <w:tab w:val="right" w:pos="9355"/>
      </w:tabs>
      <w:spacing w:after="0" w:line="240" w:lineRule="auto"/>
    </w:pPr>
    <w:rPr>
      <w:rFonts w:asciiTheme="minorHAnsi" w:eastAsiaTheme="minorHAnsi" w:hAnsiTheme="minorHAnsi" w:cstheme="minorBidi"/>
    </w:rPr>
  </w:style>
  <w:style w:type="character" w:customStyle="1" w:styleId="ab">
    <w:name w:val="Верхний колонтитул Знак"/>
    <w:basedOn w:val="a0"/>
    <w:link w:val="aa"/>
    <w:uiPriority w:val="99"/>
    <w:rsid w:val="0084032E"/>
  </w:style>
  <w:style w:type="paragraph" w:styleId="ac">
    <w:name w:val="footer"/>
    <w:basedOn w:val="a"/>
    <w:link w:val="ad"/>
    <w:uiPriority w:val="99"/>
    <w:unhideWhenUsed/>
    <w:rsid w:val="0084032E"/>
    <w:pPr>
      <w:tabs>
        <w:tab w:val="center" w:pos="4677"/>
        <w:tab w:val="right" w:pos="9355"/>
      </w:tabs>
      <w:spacing w:after="0" w:line="240" w:lineRule="auto"/>
    </w:pPr>
    <w:rPr>
      <w:rFonts w:asciiTheme="minorHAnsi" w:eastAsiaTheme="minorHAnsi" w:hAnsiTheme="minorHAnsi" w:cstheme="minorBidi"/>
    </w:rPr>
  </w:style>
  <w:style w:type="character" w:customStyle="1" w:styleId="ad">
    <w:name w:val="Нижний колонтитул Знак"/>
    <w:basedOn w:val="a0"/>
    <w:link w:val="ac"/>
    <w:uiPriority w:val="99"/>
    <w:rsid w:val="0084032E"/>
  </w:style>
  <w:style w:type="paragraph" w:styleId="ae">
    <w:name w:val="Body Text"/>
    <w:basedOn w:val="a"/>
    <w:link w:val="af"/>
    <w:rsid w:val="0084032E"/>
    <w:pPr>
      <w:suppressAutoHyphens/>
      <w:spacing w:after="0" w:line="240" w:lineRule="auto"/>
    </w:pPr>
    <w:rPr>
      <w:rFonts w:ascii="Times New Roman" w:hAnsi="Times New Roman"/>
      <w:sz w:val="28"/>
      <w:szCs w:val="24"/>
      <w:lang w:eastAsia="ar-SA"/>
    </w:rPr>
  </w:style>
  <w:style w:type="character" w:customStyle="1" w:styleId="af">
    <w:name w:val="Основной текст Знак"/>
    <w:basedOn w:val="a0"/>
    <w:link w:val="ae"/>
    <w:rsid w:val="0084032E"/>
    <w:rPr>
      <w:rFonts w:ascii="Times New Roman" w:eastAsia="Calibri" w:hAnsi="Times New Roman" w:cs="Times New Roman"/>
      <w:sz w:val="28"/>
      <w:szCs w:val="24"/>
      <w:lang w:eastAsia="ar-SA"/>
    </w:rPr>
  </w:style>
  <w:style w:type="paragraph" w:customStyle="1" w:styleId="c16">
    <w:name w:val="c16"/>
    <w:basedOn w:val="a"/>
    <w:rsid w:val="00840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84032E"/>
  </w:style>
  <w:style w:type="character" w:customStyle="1" w:styleId="apple-converted-space">
    <w:name w:val="apple-converted-space"/>
    <w:basedOn w:val="a0"/>
    <w:rsid w:val="0084032E"/>
  </w:style>
  <w:style w:type="character" w:styleId="af0">
    <w:name w:val="Hyperlink"/>
    <w:basedOn w:val="a0"/>
    <w:uiPriority w:val="99"/>
    <w:semiHidden/>
    <w:unhideWhenUsed/>
    <w:rsid w:val="0084032E"/>
    <w:rPr>
      <w:color w:val="0000FF"/>
      <w:u w:val="single"/>
    </w:rPr>
  </w:style>
  <w:style w:type="paragraph" w:customStyle="1" w:styleId="c15">
    <w:name w:val="c15"/>
    <w:basedOn w:val="a"/>
    <w:rsid w:val="00840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Zag11">
    <w:name w:val="Zag_11"/>
    <w:rsid w:val="0084032E"/>
    <w:rPr>
      <w:color w:val="000000"/>
      <w:w w:val="100"/>
    </w:rPr>
  </w:style>
  <w:style w:type="paragraph" w:styleId="af1">
    <w:name w:val="Balloon Text"/>
    <w:basedOn w:val="a"/>
    <w:link w:val="af2"/>
    <w:uiPriority w:val="99"/>
    <w:semiHidden/>
    <w:unhideWhenUsed/>
    <w:rsid w:val="0084032E"/>
    <w:pPr>
      <w:spacing w:after="0" w:line="240" w:lineRule="auto"/>
    </w:pPr>
    <w:rPr>
      <w:rFonts w:ascii="Tahoma" w:eastAsiaTheme="minorHAnsi" w:hAnsi="Tahoma" w:cs="Tahoma"/>
      <w:sz w:val="16"/>
      <w:szCs w:val="16"/>
    </w:rPr>
  </w:style>
  <w:style w:type="character" w:customStyle="1" w:styleId="af2">
    <w:name w:val="Текст выноски Знак"/>
    <w:basedOn w:val="a0"/>
    <w:link w:val="af1"/>
    <w:uiPriority w:val="99"/>
    <w:semiHidden/>
    <w:rsid w:val="0084032E"/>
    <w:rPr>
      <w:rFonts w:ascii="Tahoma" w:hAnsi="Tahoma" w:cs="Tahoma"/>
      <w:sz w:val="16"/>
      <w:szCs w:val="16"/>
    </w:rPr>
  </w:style>
  <w:style w:type="paragraph" w:customStyle="1" w:styleId="Default">
    <w:name w:val="Default"/>
    <w:rsid w:val="0084032E"/>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footnote reference"/>
    <w:basedOn w:val="a0"/>
    <w:uiPriority w:val="99"/>
    <w:unhideWhenUsed/>
    <w:rsid w:val="0084032E"/>
    <w:rPr>
      <w:vertAlign w:val="superscript"/>
    </w:rPr>
  </w:style>
  <w:style w:type="character" w:customStyle="1" w:styleId="af4">
    <w:name w:val="Основной текст с отступом Знак"/>
    <w:basedOn w:val="a0"/>
    <w:link w:val="af5"/>
    <w:uiPriority w:val="99"/>
    <w:semiHidden/>
    <w:rsid w:val="0084032E"/>
  </w:style>
  <w:style w:type="paragraph" w:styleId="af5">
    <w:name w:val="Body Text Indent"/>
    <w:basedOn w:val="a"/>
    <w:link w:val="af4"/>
    <w:uiPriority w:val="99"/>
    <w:semiHidden/>
    <w:unhideWhenUsed/>
    <w:rsid w:val="0084032E"/>
    <w:pPr>
      <w:spacing w:after="120"/>
      <w:ind w:left="283"/>
    </w:pPr>
    <w:rPr>
      <w:rFonts w:asciiTheme="minorHAnsi" w:eastAsiaTheme="minorHAnsi" w:hAnsiTheme="minorHAnsi" w:cstheme="minorBidi"/>
    </w:rPr>
  </w:style>
  <w:style w:type="table" w:customStyle="1" w:styleId="11">
    <w:name w:val="Сетка таблицы1"/>
    <w:basedOn w:val="a1"/>
    <w:next w:val="a4"/>
    <w:uiPriority w:val="59"/>
    <w:rsid w:val="004D1B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2B11B8"/>
  </w:style>
  <w:style w:type="numbering" w:customStyle="1" w:styleId="110">
    <w:name w:val="Нет списка11"/>
    <w:next w:val="a2"/>
    <w:uiPriority w:val="99"/>
    <w:semiHidden/>
    <w:unhideWhenUsed/>
    <w:rsid w:val="002B11B8"/>
  </w:style>
  <w:style w:type="table" w:customStyle="1" w:styleId="2">
    <w:name w:val="Сетка таблицы2"/>
    <w:basedOn w:val="a1"/>
    <w:next w:val="a4"/>
    <w:uiPriority w:val="99"/>
    <w:rsid w:val="002B1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Основной текст с отступом Знак1"/>
    <w:basedOn w:val="a0"/>
    <w:uiPriority w:val="99"/>
    <w:semiHidden/>
    <w:rsid w:val="002B11B8"/>
  </w:style>
  <w:style w:type="numbering" w:customStyle="1" w:styleId="20">
    <w:name w:val="Нет списка2"/>
    <w:next w:val="a2"/>
    <w:uiPriority w:val="99"/>
    <w:semiHidden/>
    <w:unhideWhenUsed/>
    <w:rsid w:val="002B11B8"/>
  </w:style>
  <w:style w:type="paragraph" w:customStyle="1" w:styleId="14">
    <w:name w:val="Без интервала1"/>
    <w:uiPriority w:val="99"/>
    <w:rsid w:val="00D432A4"/>
    <w:pPr>
      <w:spacing w:after="0" w:line="240" w:lineRule="auto"/>
    </w:pPr>
    <w:rPr>
      <w:rFonts w:ascii="Calibri" w:eastAsia="Times New Roman" w:hAnsi="Calibri" w:cs="Times New Roman"/>
    </w:rPr>
  </w:style>
  <w:style w:type="character" w:styleId="af6">
    <w:name w:val="FollowedHyperlink"/>
    <w:basedOn w:val="a0"/>
    <w:uiPriority w:val="99"/>
    <w:semiHidden/>
    <w:unhideWhenUsed/>
    <w:rsid w:val="00D82131"/>
    <w:rPr>
      <w:color w:val="800080" w:themeColor="followedHyperlink"/>
      <w:u w:val="single"/>
    </w:rPr>
  </w:style>
  <w:style w:type="table" w:customStyle="1" w:styleId="3">
    <w:name w:val="Сетка таблицы3"/>
    <w:basedOn w:val="a1"/>
    <w:next w:val="a4"/>
    <w:uiPriority w:val="99"/>
    <w:rsid w:val="00D8213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8213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uiPriority w:val="99"/>
    <w:rsid w:val="00D8213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B14"/>
    <w:rPr>
      <w:rFonts w:ascii="Calibri" w:eastAsia="Calibri" w:hAnsi="Calibri" w:cs="Times New Roman"/>
    </w:rPr>
  </w:style>
  <w:style w:type="paragraph" w:styleId="1">
    <w:name w:val="heading 1"/>
    <w:basedOn w:val="a"/>
    <w:next w:val="a"/>
    <w:link w:val="10"/>
    <w:uiPriority w:val="9"/>
    <w:qFormat/>
    <w:rsid w:val="008403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9">
    <w:name w:val="heading 9"/>
    <w:basedOn w:val="a"/>
    <w:next w:val="a"/>
    <w:link w:val="90"/>
    <w:qFormat/>
    <w:rsid w:val="0084032E"/>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032E"/>
    <w:rPr>
      <w:rFonts w:asciiTheme="majorHAnsi" w:eastAsiaTheme="majorEastAsia" w:hAnsiTheme="majorHAnsi" w:cstheme="majorBidi"/>
      <w:b/>
      <w:bCs/>
      <w:color w:val="365F91" w:themeColor="accent1" w:themeShade="BF"/>
      <w:sz w:val="28"/>
      <w:szCs w:val="28"/>
    </w:rPr>
  </w:style>
  <w:style w:type="character" w:customStyle="1" w:styleId="90">
    <w:name w:val="Заголовок 9 Знак"/>
    <w:basedOn w:val="a0"/>
    <w:link w:val="9"/>
    <w:rsid w:val="0084032E"/>
    <w:rPr>
      <w:rFonts w:ascii="Arial" w:eastAsia="Times New Roman" w:hAnsi="Arial" w:cs="Arial"/>
      <w:lang w:val="en-US"/>
    </w:rPr>
  </w:style>
  <w:style w:type="paragraph" w:styleId="a3">
    <w:name w:val="List Paragraph"/>
    <w:basedOn w:val="a"/>
    <w:uiPriority w:val="34"/>
    <w:qFormat/>
    <w:rsid w:val="00454C28"/>
    <w:pPr>
      <w:ind w:left="720"/>
      <w:contextualSpacing/>
    </w:pPr>
  </w:style>
  <w:style w:type="table" w:styleId="a4">
    <w:name w:val="Table Grid"/>
    <w:basedOn w:val="a1"/>
    <w:uiPriority w:val="59"/>
    <w:rsid w:val="00F93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Символ сноски"/>
    <w:basedOn w:val="a0"/>
    <w:uiPriority w:val="99"/>
    <w:rsid w:val="0084032E"/>
    <w:rPr>
      <w:vertAlign w:val="superscript"/>
    </w:rPr>
  </w:style>
  <w:style w:type="paragraph" w:customStyle="1" w:styleId="u-2-msonormal">
    <w:name w:val="u-2-msonormal"/>
    <w:basedOn w:val="a"/>
    <w:uiPriority w:val="99"/>
    <w:rsid w:val="0084032E"/>
    <w:pPr>
      <w:widowControl w:val="0"/>
      <w:suppressAutoHyphens/>
      <w:spacing w:before="280" w:after="280" w:line="240" w:lineRule="auto"/>
    </w:pPr>
    <w:rPr>
      <w:rFonts w:ascii="Times New Roman" w:eastAsia="SimSun" w:hAnsi="Times New Roman" w:cs="Lucida Sans"/>
      <w:kern w:val="1"/>
      <w:sz w:val="24"/>
      <w:szCs w:val="24"/>
      <w:lang w:eastAsia="hi-IN" w:bidi="hi-IN"/>
    </w:rPr>
  </w:style>
  <w:style w:type="paragraph" w:styleId="a6">
    <w:name w:val="footnote text"/>
    <w:basedOn w:val="a"/>
    <w:link w:val="a7"/>
    <w:uiPriority w:val="99"/>
    <w:rsid w:val="0084032E"/>
    <w:pPr>
      <w:widowControl w:val="0"/>
      <w:suppressLineNumbers/>
      <w:suppressAutoHyphens/>
      <w:spacing w:after="0" w:line="240" w:lineRule="auto"/>
      <w:ind w:left="283" w:hanging="283"/>
    </w:pPr>
    <w:rPr>
      <w:rFonts w:ascii="Times New Roman" w:eastAsia="SimSun" w:hAnsi="Times New Roman" w:cs="Lucida Sans"/>
      <w:kern w:val="1"/>
      <w:sz w:val="20"/>
      <w:szCs w:val="20"/>
      <w:lang w:eastAsia="hi-IN" w:bidi="hi-IN"/>
    </w:rPr>
  </w:style>
  <w:style w:type="character" w:customStyle="1" w:styleId="a7">
    <w:name w:val="Текст сноски Знак"/>
    <w:basedOn w:val="a0"/>
    <w:link w:val="a6"/>
    <w:uiPriority w:val="99"/>
    <w:rsid w:val="0084032E"/>
    <w:rPr>
      <w:rFonts w:ascii="Times New Roman" w:eastAsia="SimSun" w:hAnsi="Times New Roman" w:cs="Lucida Sans"/>
      <w:kern w:val="1"/>
      <w:sz w:val="20"/>
      <w:szCs w:val="20"/>
      <w:lang w:eastAsia="hi-IN" w:bidi="hi-IN"/>
    </w:rPr>
  </w:style>
  <w:style w:type="paragraph" w:customStyle="1" w:styleId="msg-header-from">
    <w:name w:val="msg-header-from"/>
    <w:basedOn w:val="a"/>
    <w:uiPriority w:val="99"/>
    <w:rsid w:val="0084032E"/>
    <w:pPr>
      <w:widowControl w:val="0"/>
      <w:suppressAutoHyphens/>
      <w:spacing w:before="280" w:after="280" w:line="240" w:lineRule="auto"/>
    </w:pPr>
    <w:rPr>
      <w:rFonts w:ascii="Times New Roman" w:eastAsia="SimSun" w:hAnsi="Times New Roman" w:cs="Lucida Sans"/>
      <w:kern w:val="1"/>
      <w:sz w:val="24"/>
      <w:szCs w:val="24"/>
      <w:lang w:eastAsia="hi-IN" w:bidi="hi-IN"/>
    </w:rPr>
  </w:style>
  <w:style w:type="paragraph" w:customStyle="1" w:styleId="ParagraphStyle">
    <w:name w:val="Paragraph Style"/>
    <w:rsid w:val="0084032E"/>
    <w:pPr>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64">
    <w:name w:val="Font Style64"/>
    <w:rsid w:val="0084032E"/>
    <w:rPr>
      <w:rFonts w:ascii="Times New Roman" w:hAnsi="Times New Roman" w:cs="Times New Roman"/>
      <w:sz w:val="20"/>
      <w:szCs w:val="20"/>
    </w:rPr>
  </w:style>
  <w:style w:type="paragraph" w:customStyle="1" w:styleId="Style8">
    <w:name w:val="Style8"/>
    <w:basedOn w:val="a"/>
    <w:rsid w:val="0084032E"/>
    <w:pPr>
      <w:suppressAutoHyphens/>
    </w:pPr>
    <w:rPr>
      <w:rFonts w:eastAsia="Times New Roman" w:cs="Calibri"/>
      <w:lang w:val="en-US" w:eastAsia="ar-SA"/>
    </w:rPr>
  </w:style>
  <w:style w:type="paragraph" w:styleId="a8">
    <w:name w:val="No Spacing"/>
    <w:link w:val="a9"/>
    <w:uiPriority w:val="1"/>
    <w:qFormat/>
    <w:rsid w:val="0084032E"/>
    <w:pPr>
      <w:spacing w:after="0" w:line="240" w:lineRule="auto"/>
    </w:pPr>
    <w:rPr>
      <w:rFonts w:ascii="Calibri" w:eastAsia="Times New Roman" w:hAnsi="Calibri" w:cs="Times New Roman"/>
    </w:rPr>
  </w:style>
  <w:style w:type="character" w:customStyle="1" w:styleId="a9">
    <w:name w:val="Без интервала Знак"/>
    <w:basedOn w:val="a0"/>
    <w:link w:val="a8"/>
    <w:uiPriority w:val="1"/>
    <w:rsid w:val="0084032E"/>
    <w:rPr>
      <w:rFonts w:ascii="Calibri" w:eastAsia="Times New Roman" w:hAnsi="Calibri" w:cs="Times New Roman"/>
    </w:rPr>
  </w:style>
  <w:style w:type="paragraph" w:styleId="aa">
    <w:name w:val="header"/>
    <w:basedOn w:val="a"/>
    <w:link w:val="ab"/>
    <w:uiPriority w:val="99"/>
    <w:unhideWhenUsed/>
    <w:rsid w:val="0084032E"/>
    <w:pPr>
      <w:tabs>
        <w:tab w:val="center" w:pos="4677"/>
        <w:tab w:val="right" w:pos="9355"/>
      </w:tabs>
      <w:spacing w:after="0" w:line="240" w:lineRule="auto"/>
    </w:pPr>
    <w:rPr>
      <w:rFonts w:asciiTheme="minorHAnsi" w:eastAsiaTheme="minorHAnsi" w:hAnsiTheme="minorHAnsi" w:cstheme="minorBidi"/>
    </w:rPr>
  </w:style>
  <w:style w:type="character" w:customStyle="1" w:styleId="ab">
    <w:name w:val="Верхний колонтитул Знак"/>
    <w:basedOn w:val="a0"/>
    <w:link w:val="aa"/>
    <w:uiPriority w:val="99"/>
    <w:rsid w:val="0084032E"/>
  </w:style>
  <w:style w:type="paragraph" w:styleId="ac">
    <w:name w:val="footer"/>
    <w:basedOn w:val="a"/>
    <w:link w:val="ad"/>
    <w:uiPriority w:val="99"/>
    <w:unhideWhenUsed/>
    <w:rsid w:val="0084032E"/>
    <w:pPr>
      <w:tabs>
        <w:tab w:val="center" w:pos="4677"/>
        <w:tab w:val="right" w:pos="9355"/>
      </w:tabs>
      <w:spacing w:after="0" w:line="240" w:lineRule="auto"/>
    </w:pPr>
    <w:rPr>
      <w:rFonts w:asciiTheme="minorHAnsi" w:eastAsiaTheme="minorHAnsi" w:hAnsiTheme="minorHAnsi" w:cstheme="minorBidi"/>
    </w:rPr>
  </w:style>
  <w:style w:type="character" w:customStyle="1" w:styleId="ad">
    <w:name w:val="Нижний колонтитул Знак"/>
    <w:basedOn w:val="a0"/>
    <w:link w:val="ac"/>
    <w:uiPriority w:val="99"/>
    <w:rsid w:val="0084032E"/>
  </w:style>
  <w:style w:type="paragraph" w:styleId="ae">
    <w:name w:val="Body Text"/>
    <w:basedOn w:val="a"/>
    <w:link w:val="af"/>
    <w:rsid w:val="0084032E"/>
    <w:pPr>
      <w:suppressAutoHyphens/>
      <w:spacing w:after="0" w:line="240" w:lineRule="auto"/>
    </w:pPr>
    <w:rPr>
      <w:rFonts w:ascii="Times New Roman" w:hAnsi="Times New Roman"/>
      <w:sz w:val="28"/>
      <w:szCs w:val="24"/>
      <w:lang w:eastAsia="ar-SA"/>
    </w:rPr>
  </w:style>
  <w:style w:type="character" w:customStyle="1" w:styleId="af">
    <w:name w:val="Основной текст Знак"/>
    <w:basedOn w:val="a0"/>
    <w:link w:val="ae"/>
    <w:rsid w:val="0084032E"/>
    <w:rPr>
      <w:rFonts w:ascii="Times New Roman" w:eastAsia="Calibri" w:hAnsi="Times New Roman" w:cs="Times New Roman"/>
      <w:sz w:val="28"/>
      <w:szCs w:val="24"/>
      <w:lang w:eastAsia="ar-SA"/>
    </w:rPr>
  </w:style>
  <w:style w:type="paragraph" w:customStyle="1" w:styleId="c16">
    <w:name w:val="c16"/>
    <w:basedOn w:val="a"/>
    <w:rsid w:val="00840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84032E"/>
  </w:style>
  <w:style w:type="character" w:customStyle="1" w:styleId="apple-converted-space">
    <w:name w:val="apple-converted-space"/>
    <w:basedOn w:val="a0"/>
    <w:rsid w:val="0084032E"/>
  </w:style>
  <w:style w:type="character" w:styleId="af0">
    <w:name w:val="Hyperlink"/>
    <w:basedOn w:val="a0"/>
    <w:uiPriority w:val="99"/>
    <w:semiHidden/>
    <w:unhideWhenUsed/>
    <w:rsid w:val="0084032E"/>
    <w:rPr>
      <w:color w:val="0000FF"/>
      <w:u w:val="single"/>
    </w:rPr>
  </w:style>
  <w:style w:type="paragraph" w:customStyle="1" w:styleId="c15">
    <w:name w:val="c15"/>
    <w:basedOn w:val="a"/>
    <w:rsid w:val="00840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Zag11">
    <w:name w:val="Zag_11"/>
    <w:rsid w:val="0084032E"/>
    <w:rPr>
      <w:color w:val="000000"/>
      <w:w w:val="100"/>
    </w:rPr>
  </w:style>
  <w:style w:type="paragraph" w:styleId="af1">
    <w:name w:val="Balloon Text"/>
    <w:basedOn w:val="a"/>
    <w:link w:val="af2"/>
    <w:uiPriority w:val="99"/>
    <w:semiHidden/>
    <w:unhideWhenUsed/>
    <w:rsid w:val="0084032E"/>
    <w:pPr>
      <w:spacing w:after="0" w:line="240" w:lineRule="auto"/>
    </w:pPr>
    <w:rPr>
      <w:rFonts w:ascii="Tahoma" w:eastAsiaTheme="minorHAnsi" w:hAnsi="Tahoma" w:cs="Tahoma"/>
      <w:sz w:val="16"/>
      <w:szCs w:val="16"/>
    </w:rPr>
  </w:style>
  <w:style w:type="character" w:customStyle="1" w:styleId="af2">
    <w:name w:val="Текст выноски Знак"/>
    <w:basedOn w:val="a0"/>
    <w:link w:val="af1"/>
    <w:uiPriority w:val="99"/>
    <w:semiHidden/>
    <w:rsid w:val="0084032E"/>
    <w:rPr>
      <w:rFonts w:ascii="Tahoma" w:hAnsi="Tahoma" w:cs="Tahoma"/>
      <w:sz w:val="16"/>
      <w:szCs w:val="16"/>
    </w:rPr>
  </w:style>
  <w:style w:type="paragraph" w:customStyle="1" w:styleId="Default">
    <w:name w:val="Default"/>
    <w:rsid w:val="0084032E"/>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footnote reference"/>
    <w:basedOn w:val="a0"/>
    <w:uiPriority w:val="99"/>
    <w:unhideWhenUsed/>
    <w:rsid w:val="0084032E"/>
    <w:rPr>
      <w:vertAlign w:val="superscript"/>
    </w:rPr>
  </w:style>
  <w:style w:type="character" w:customStyle="1" w:styleId="af4">
    <w:name w:val="Основной текст с отступом Знак"/>
    <w:basedOn w:val="a0"/>
    <w:link w:val="af5"/>
    <w:uiPriority w:val="99"/>
    <w:semiHidden/>
    <w:rsid w:val="0084032E"/>
  </w:style>
  <w:style w:type="paragraph" w:styleId="af5">
    <w:name w:val="Body Text Indent"/>
    <w:basedOn w:val="a"/>
    <w:link w:val="af4"/>
    <w:uiPriority w:val="99"/>
    <w:semiHidden/>
    <w:unhideWhenUsed/>
    <w:rsid w:val="0084032E"/>
    <w:pPr>
      <w:spacing w:after="120"/>
      <w:ind w:left="283"/>
    </w:pPr>
    <w:rPr>
      <w:rFonts w:asciiTheme="minorHAnsi" w:eastAsiaTheme="minorHAnsi" w:hAnsiTheme="minorHAnsi" w:cstheme="minorBidi"/>
    </w:rPr>
  </w:style>
  <w:style w:type="table" w:customStyle="1" w:styleId="11">
    <w:name w:val="Сетка таблицы1"/>
    <w:basedOn w:val="a1"/>
    <w:next w:val="a4"/>
    <w:uiPriority w:val="59"/>
    <w:rsid w:val="004D1B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2B11B8"/>
  </w:style>
  <w:style w:type="numbering" w:customStyle="1" w:styleId="110">
    <w:name w:val="Нет списка11"/>
    <w:next w:val="a2"/>
    <w:uiPriority w:val="99"/>
    <w:semiHidden/>
    <w:unhideWhenUsed/>
    <w:rsid w:val="002B11B8"/>
  </w:style>
  <w:style w:type="table" w:customStyle="1" w:styleId="2">
    <w:name w:val="Сетка таблицы2"/>
    <w:basedOn w:val="a1"/>
    <w:next w:val="a4"/>
    <w:uiPriority w:val="99"/>
    <w:rsid w:val="002B1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Основной текст с отступом Знак1"/>
    <w:basedOn w:val="a0"/>
    <w:uiPriority w:val="99"/>
    <w:semiHidden/>
    <w:rsid w:val="002B11B8"/>
  </w:style>
  <w:style w:type="numbering" w:customStyle="1" w:styleId="20">
    <w:name w:val="Нет списка2"/>
    <w:next w:val="a2"/>
    <w:uiPriority w:val="99"/>
    <w:semiHidden/>
    <w:unhideWhenUsed/>
    <w:rsid w:val="002B11B8"/>
  </w:style>
  <w:style w:type="paragraph" w:customStyle="1" w:styleId="14">
    <w:name w:val="Без интервала1"/>
    <w:uiPriority w:val="99"/>
    <w:rsid w:val="00D432A4"/>
    <w:pPr>
      <w:spacing w:after="0" w:line="240" w:lineRule="auto"/>
    </w:pPr>
    <w:rPr>
      <w:rFonts w:ascii="Calibri" w:eastAsia="Times New Roman" w:hAnsi="Calibri" w:cs="Times New Roman"/>
    </w:rPr>
  </w:style>
  <w:style w:type="character" w:styleId="af6">
    <w:name w:val="FollowedHyperlink"/>
    <w:basedOn w:val="a0"/>
    <w:uiPriority w:val="99"/>
    <w:semiHidden/>
    <w:unhideWhenUsed/>
    <w:rsid w:val="00D82131"/>
    <w:rPr>
      <w:color w:val="800080" w:themeColor="followedHyperlink"/>
      <w:u w:val="single"/>
    </w:rPr>
  </w:style>
  <w:style w:type="table" w:customStyle="1" w:styleId="3">
    <w:name w:val="Сетка таблицы3"/>
    <w:basedOn w:val="a1"/>
    <w:next w:val="a4"/>
    <w:uiPriority w:val="99"/>
    <w:rsid w:val="00D8213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8213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uiPriority w:val="99"/>
    <w:rsid w:val="00D8213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70048">
      <w:bodyDiv w:val="1"/>
      <w:marLeft w:val="0"/>
      <w:marRight w:val="0"/>
      <w:marTop w:val="0"/>
      <w:marBottom w:val="0"/>
      <w:divBdr>
        <w:top w:val="none" w:sz="0" w:space="0" w:color="auto"/>
        <w:left w:val="none" w:sz="0" w:space="0" w:color="auto"/>
        <w:bottom w:val="none" w:sz="0" w:space="0" w:color="auto"/>
        <w:right w:val="none" w:sz="0" w:space="0" w:color="auto"/>
      </w:divBdr>
    </w:div>
    <w:div w:id="964582654">
      <w:bodyDiv w:val="1"/>
      <w:marLeft w:val="0"/>
      <w:marRight w:val="0"/>
      <w:marTop w:val="0"/>
      <w:marBottom w:val="0"/>
      <w:divBdr>
        <w:top w:val="none" w:sz="0" w:space="0" w:color="auto"/>
        <w:left w:val="none" w:sz="0" w:space="0" w:color="auto"/>
        <w:bottom w:val="none" w:sz="0" w:space="0" w:color="auto"/>
        <w:right w:val="none" w:sz="0" w:space="0" w:color="auto"/>
      </w:divBdr>
    </w:div>
    <w:div w:id="1224609544">
      <w:bodyDiv w:val="1"/>
      <w:marLeft w:val="0"/>
      <w:marRight w:val="0"/>
      <w:marTop w:val="0"/>
      <w:marBottom w:val="0"/>
      <w:divBdr>
        <w:top w:val="none" w:sz="0" w:space="0" w:color="auto"/>
        <w:left w:val="none" w:sz="0" w:space="0" w:color="auto"/>
        <w:bottom w:val="none" w:sz="0" w:space="0" w:color="auto"/>
        <w:right w:val="none" w:sz="0" w:space="0" w:color="auto"/>
      </w:divBdr>
    </w:div>
    <w:div w:id="1585144505">
      <w:bodyDiv w:val="1"/>
      <w:marLeft w:val="0"/>
      <w:marRight w:val="0"/>
      <w:marTop w:val="0"/>
      <w:marBottom w:val="0"/>
      <w:divBdr>
        <w:top w:val="none" w:sz="0" w:space="0" w:color="auto"/>
        <w:left w:val="none" w:sz="0" w:space="0" w:color="auto"/>
        <w:bottom w:val="none" w:sz="0" w:space="0" w:color="auto"/>
        <w:right w:val="none" w:sz="0" w:space="0" w:color="auto"/>
      </w:divBdr>
    </w:div>
    <w:div w:id="183090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E420E-6EBF-430E-A1B1-71FE70B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1</Pages>
  <Words>17672</Words>
  <Characters>100733</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 № 6</dc:creator>
  <cp:keywords/>
  <dc:description/>
  <cp:lastModifiedBy>СОШ 19</cp:lastModifiedBy>
  <cp:revision>40</cp:revision>
  <dcterms:created xsi:type="dcterms:W3CDTF">2020-05-11T05:58:00Z</dcterms:created>
  <dcterms:modified xsi:type="dcterms:W3CDTF">2021-04-23T12:18:00Z</dcterms:modified>
</cp:coreProperties>
</file>